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88B09" w14:textId="77777777" w:rsidR="00990FE1" w:rsidRDefault="00990FE1" w:rsidP="006975C6">
      <w:pPr>
        <w:pStyle w:val="Paragraf"/>
        <w:rPr>
          <w:rFonts w:ascii="Arial" w:hAnsi="Arial" w:cs="Arial"/>
        </w:rPr>
      </w:pPr>
    </w:p>
    <w:p w14:paraId="2AC68B16" w14:textId="42414248" w:rsidR="00AF7FB0" w:rsidRPr="006F1DA5" w:rsidRDefault="00932316" w:rsidP="006975C6">
      <w:pPr>
        <w:pStyle w:val="Paragraf"/>
        <w:rPr>
          <w:rFonts w:ascii="Arial" w:hAnsi="Arial" w:cs="Arial"/>
        </w:rPr>
      </w:pPr>
      <w:r>
        <w:rPr>
          <w:rFonts w:ascii="Arial" w:hAnsi="Arial" w:cs="Arial"/>
        </w:rPr>
        <w:t>Številka:</w:t>
      </w:r>
      <w:r w:rsidR="00127127" w:rsidRPr="006F1DA5">
        <w:rPr>
          <w:rFonts w:ascii="Arial" w:hAnsi="Arial" w:cs="Arial"/>
        </w:rPr>
        <w:t xml:space="preserve"> </w:t>
      </w:r>
      <w:r w:rsidR="00390BF7">
        <w:rPr>
          <w:rFonts w:ascii="Arial" w:hAnsi="Arial" w:cs="Arial"/>
        </w:rPr>
        <w:t>430-0</w:t>
      </w:r>
      <w:r w:rsidR="004D788B">
        <w:rPr>
          <w:rFonts w:ascii="Arial" w:hAnsi="Arial" w:cs="Arial"/>
        </w:rPr>
        <w:t>0</w:t>
      </w:r>
      <w:r w:rsidR="00C30CD0">
        <w:rPr>
          <w:rFonts w:ascii="Arial" w:hAnsi="Arial" w:cs="Arial"/>
        </w:rPr>
        <w:t>98</w:t>
      </w:r>
      <w:r w:rsidR="00390BF7">
        <w:rPr>
          <w:rFonts w:ascii="Arial" w:hAnsi="Arial" w:cs="Arial"/>
        </w:rPr>
        <w:t>/202</w:t>
      </w:r>
      <w:r w:rsidR="009A16AB">
        <w:rPr>
          <w:rFonts w:ascii="Arial" w:hAnsi="Arial" w:cs="Arial"/>
        </w:rPr>
        <w:t>6</w:t>
      </w:r>
      <w:r w:rsidR="00390BF7">
        <w:rPr>
          <w:rFonts w:ascii="Arial" w:hAnsi="Arial" w:cs="Arial"/>
        </w:rPr>
        <w:t>-</w:t>
      </w:r>
      <w:r w:rsidR="00BC0D7C">
        <w:rPr>
          <w:rFonts w:ascii="Arial" w:hAnsi="Arial" w:cs="Arial"/>
        </w:rPr>
        <w:t xml:space="preserve">3 </w:t>
      </w:r>
      <w:r w:rsidR="00613451">
        <w:rPr>
          <w:rFonts w:ascii="Arial" w:hAnsi="Arial" w:cs="Arial"/>
        </w:rPr>
        <w:t>(</w:t>
      </w:r>
      <w:r w:rsidR="00390BF7">
        <w:rPr>
          <w:rFonts w:ascii="Arial" w:hAnsi="Arial" w:cs="Arial"/>
        </w:rPr>
        <w:t>252</w:t>
      </w:r>
      <w:r w:rsidR="00465498">
        <w:rPr>
          <w:rFonts w:ascii="Arial" w:hAnsi="Arial" w:cs="Arial"/>
        </w:rPr>
        <w:t>6</w:t>
      </w:r>
      <w:r w:rsidR="00613451">
        <w:rPr>
          <w:rFonts w:ascii="Arial" w:hAnsi="Arial" w:cs="Arial"/>
        </w:rPr>
        <w:t>)</w:t>
      </w:r>
    </w:p>
    <w:p w14:paraId="1DD29FD0" w14:textId="243EE3B8" w:rsidR="00FB3258" w:rsidRPr="006F1DA5" w:rsidRDefault="006F347F" w:rsidP="00FC2646">
      <w:pPr>
        <w:pStyle w:val="Paragraf"/>
        <w:tabs>
          <w:tab w:val="right" w:pos="9070"/>
        </w:tabs>
        <w:rPr>
          <w:rFonts w:ascii="Arial" w:hAnsi="Arial" w:cs="Arial"/>
        </w:rPr>
      </w:pPr>
      <w:r>
        <w:rPr>
          <w:rFonts w:ascii="Arial" w:hAnsi="Arial" w:cs="Arial"/>
        </w:rPr>
        <w:t xml:space="preserve">Datum: </w:t>
      </w:r>
      <w:r w:rsidR="00C30CD0">
        <w:rPr>
          <w:rFonts w:ascii="Arial" w:hAnsi="Arial" w:cs="Arial"/>
        </w:rPr>
        <w:t>1</w:t>
      </w:r>
      <w:r w:rsidR="00982B97">
        <w:rPr>
          <w:rFonts w:ascii="Arial" w:hAnsi="Arial" w:cs="Arial"/>
        </w:rPr>
        <w:t>9</w:t>
      </w:r>
      <w:r w:rsidR="00C30CD0">
        <w:rPr>
          <w:rFonts w:ascii="Arial" w:hAnsi="Arial" w:cs="Arial"/>
        </w:rPr>
        <w:t>. 8. 2026</w:t>
      </w:r>
      <w:r w:rsidR="00FC2646" w:rsidRPr="006F1DA5">
        <w:rPr>
          <w:rFonts w:ascii="Arial" w:hAnsi="Arial" w:cs="Arial"/>
        </w:rPr>
        <w:tab/>
      </w:r>
    </w:p>
    <w:p w14:paraId="3449B9B7" w14:textId="77777777"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14:paraId="7AA635DE"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0B668271" w14:textId="0DDC7162" w:rsidR="00FB3258" w:rsidRPr="006F1DA5" w:rsidRDefault="009A16AB" w:rsidP="0033249E">
            <w:pPr>
              <w:pStyle w:val="Paragraf"/>
              <w:jc w:val="right"/>
              <w:rPr>
                <w:rFonts w:ascii="Arial" w:hAnsi="Arial" w:cs="Arial"/>
                <w:color w:val="BFBFBF" w:themeColor="background1" w:themeShade="BF"/>
              </w:rPr>
            </w:pPr>
            <w:r>
              <w:rPr>
                <w:rFonts w:ascii="Arial" w:hAnsi="Arial" w:cs="Arial"/>
                <w:color w:val="BFBFBF" w:themeColor="background1" w:themeShade="BF"/>
              </w:rPr>
              <w:t>Razpisna dokumentacija</w:t>
            </w:r>
            <w:r w:rsidR="00AC6280">
              <w:rPr>
                <w:rFonts w:ascii="Arial" w:hAnsi="Arial" w:cs="Arial"/>
                <w:color w:val="BFBFBF" w:themeColor="background1" w:themeShade="BF"/>
              </w:rPr>
              <w:t xml:space="preserve"> _ OBRAZCI</w:t>
            </w:r>
          </w:p>
          <w:p w14:paraId="76A6DE2C" w14:textId="0FF9ABE3" w:rsidR="00FB3258" w:rsidRPr="006F1DA5" w:rsidRDefault="00C30CD0" w:rsidP="00FB3258">
            <w:pPr>
              <w:pStyle w:val="Paragraf"/>
              <w:spacing w:before="0"/>
              <w:jc w:val="right"/>
              <w:rPr>
                <w:rFonts w:ascii="Arial" w:hAnsi="Arial" w:cs="Arial"/>
                <w:sz w:val="44"/>
                <w:szCs w:val="44"/>
              </w:rPr>
            </w:pPr>
            <w:r>
              <w:rPr>
                <w:rFonts w:ascii="Arial" w:hAnsi="Arial" w:cs="Arial"/>
                <w:sz w:val="44"/>
                <w:szCs w:val="44"/>
              </w:rPr>
              <w:t>OBNOVITVENA DELA ROJS</w:t>
            </w:r>
            <w:r w:rsidR="005F59C4">
              <w:rPr>
                <w:rFonts w:ascii="Arial" w:hAnsi="Arial" w:cs="Arial"/>
                <w:sz w:val="44"/>
                <w:szCs w:val="44"/>
              </w:rPr>
              <w:t>T</w:t>
            </w:r>
            <w:r>
              <w:rPr>
                <w:rFonts w:ascii="Arial" w:hAnsi="Arial" w:cs="Arial"/>
                <w:sz w:val="44"/>
                <w:szCs w:val="44"/>
              </w:rPr>
              <w:t>NE HIŠE BENJAMINA IN GUSTAVA IPAVEC V ZGORNJEM TRGU, ŠENTJUR</w:t>
            </w:r>
            <w:r w:rsidR="000578FD">
              <w:rPr>
                <w:rFonts w:ascii="Arial" w:hAnsi="Arial" w:cs="Arial"/>
                <w:sz w:val="44"/>
                <w:szCs w:val="44"/>
              </w:rPr>
              <w:t xml:space="preserve">  </w:t>
            </w:r>
          </w:p>
        </w:tc>
      </w:tr>
    </w:tbl>
    <w:p w14:paraId="556D7777" w14:textId="77777777" w:rsidR="00FB3258" w:rsidRPr="006F1DA5" w:rsidRDefault="00FB3258" w:rsidP="006975C6">
      <w:pPr>
        <w:pStyle w:val="Paragraf"/>
        <w:rPr>
          <w:rFonts w:ascii="Arial" w:hAnsi="Arial" w:cs="Arial"/>
        </w:rPr>
      </w:pPr>
    </w:p>
    <w:p w14:paraId="638CE6C5" w14:textId="31BAC0CB" w:rsidR="00FB3258" w:rsidRPr="006F1DA5" w:rsidRDefault="00FB3258" w:rsidP="006975C6">
      <w:pPr>
        <w:pStyle w:val="Paragraf"/>
        <w:rPr>
          <w:rFonts w:ascii="Arial" w:hAnsi="Arial" w:cs="Arial"/>
        </w:rPr>
      </w:pPr>
      <w:r w:rsidRPr="006F1DA5">
        <w:rPr>
          <w:rFonts w:ascii="Arial" w:hAnsi="Arial" w:cs="Arial"/>
        </w:rPr>
        <w:t xml:space="preserve">Zaporedna </w:t>
      </w:r>
      <w:r w:rsidR="00251326">
        <w:rPr>
          <w:rFonts w:ascii="Arial" w:hAnsi="Arial" w:cs="Arial"/>
        </w:rPr>
        <w:t>številka</w:t>
      </w:r>
      <w:r w:rsidR="00251326" w:rsidRPr="00E1320F">
        <w:rPr>
          <w:rFonts w:ascii="Arial" w:hAnsi="Arial" w:cs="Arial"/>
          <w:color w:val="000000" w:themeColor="text1"/>
        </w:rPr>
        <w:t xml:space="preserve">: </w:t>
      </w:r>
      <w:r w:rsidR="00DD3E69" w:rsidRPr="00FA5836">
        <w:rPr>
          <w:rFonts w:ascii="Arial" w:hAnsi="Arial" w:cs="Arial"/>
          <w:color w:val="000000" w:themeColor="text1"/>
        </w:rPr>
        <w:t>JN00</w:t>
      </w:r>
      <w:r w:rsidR="00DA25DE">
        <w:rPr>
          <w:rFonts w:ascii="Arial" w:hAnsi="Arial" w:cs="Arial"/>
          <w:color w:val="000000" w:themeColor="text1"/>
        </w:rPr>
        <w:t>1</w:t>
      </w:r>
      <w:r w:rsidR="00C30CD0">
        <w:rPr>
          <w:rFonts w:ascii="Arial" w:hAnsi="Arial" w:cs="Arial"/>
          <w:color w:val="000000" w:themeColor="text1"/>
        </w:rPr>
        <w:t>5</w:t>
      </w:r>
      <w:r w:rsidR="00DD3E69" w:rsidRPr="00FA5836">
        <w:rPr>
          <w:rFonts w:ascii="Arial" w:hAnsi="Arial" w:cs="Arial"/>
          <w:color w:val="000000" w:themeColor="text1"/>
        </w:rPr>
        <w:t>/202</w:t>
      </w:r>
      <w:r w:rsidR="00FC16CC">
        <w:rPr>
          <w:rFonts w:ascii="Arial" w:hAnsi="Arial" w:cs="Arial"/>
          <w:color w:val="000000" w:themeColor="text1"/>
        </w:rPr>
        <w:t>6</w:t>
      </w:r>
    </w:p>
    <w:p w14:paraId="114D625D" w14:textId="20A68DC9" w:rsidR="007B0E0E" w:rsidRPr="00C166A4" w:rsidRDefault="007B0E0E" w:rsidP="007B0E0E">
      <w:pPr>
        <w:pStyle w:val="Paragraf"/>
        <w:rPr>
          <w:rFonts w:ascii="Arial" w:hAnsi="Arial" w:cs="Arial"/>
          <w:b/>
          <w:bCs/>
        </w:rPr>
      </w:pPr>
      <w:bookmarkStart w:id="0" w:name="_Hlk51146890"/>
      <w:r w:rsidRPr="006F1DA5">
        <w:rPr>
          <w:rFonts w:ascii="Arial" w:hAnsi="Arial" w:cs="Arial"/>
        </w:rPr>
        <w:t xml:space="preserve">Vrsta postopka: </w:t>
      </w:r>
      <w:r w:rsidR="00C30CD0">
        <w:rPr>
          <w:rFonts w:ascii="Arial" w:hAnsi="Arial" w:cs="Arial"/>
          <w:b/>
          <w:bCs/>
        </w:rPr>
        <w:t>postopek naročila male vrednosti skladno s 47. členom ZJN-3</w:t>
      </w:r>
    </w:p>
    <w:p w14:paraId="7FFAFB6E" w14:textId="4E7AD761" w:rsidR="008502F5" w:rsidRDefault="008502F5" w:rsidP="008502F5">
      <w:pPr>
        <w:pStyle w:val="Paragraf"/>
        <w:rPr>
          <w:rFonts w:ascii="Arial" w:hAnsi="Arial" w:cs="Arial"/>
          <w:b/>
        </w:rPr>
      </w:pPr>
    </w:p>
    <w:p w14:paraId="370D4E3B" w14:textId="77777777" w:rsidR="001E7015" w:rsidRPr="00741126" w:rsidRDefault="001E7015" w:rsidP="008502F5">
      <w:pPr>
        <w:pStyle w:val="Paragraf"/>
        <w:rPr>
          <w:rFonts w:ascii="Arial" w:hAnsi="Arial" w:cs="Arial"/>
          <w:b/>
          <w:i/>
          <w:iCs/>
          <w:sz w:val="20"/>
          <w:szCs w:val="20"/>
        </w:rPr>
      </w:pPr>
    </w:p>
    <w:p w14:paraId="1F88808E" w14:textId="00774FF4" w:rsidR="00741126" w:rsidRPr="00741126" w:rsidRDefault="00741126" w:rsidP="00741126">
      <w:pPr>
        <w:spacing w:after="0" w:line="240" w:lineRule="auto"/>
        <w:jc w:val="both"/>
        <w:rPr>
          <w:rFonts w:ascii="Arial" w:eastAsia="Times New Roman" w:hAnsi="Arial" w:cs="Arial"/>
          <w:i/>
          <w:iCs/>
          <w:sz w:val="20"/>
          <w:szCs w:val="20"/>
          <w:lang w:eastAsia="sl-SI"/>
        </w:rPr>
      </w:pPr>
      <w:r w:rsidRPr="00741126">
        <w:rPr>
          <w:rFonts w:ascii="Arial" w:eastAsia="Times New Roman" w:hAnsi="Arial" w:cs="Arial"/>
          <w:i/>
          <w:iCs/>
          <w:sz w:val="20"/>
          <w:szCs w:val="20"/>
          <w:lang w:eastAsia="sl-SI"/>
        </w:rPr>
        <w:t>»Operacijo sofinancirata Evropska unija iz Evropskega sklada za regionalni razvoj in Republika Slovenija. Javni razpis se izvaja v okviru  Programa evropske kohezijske politike v obdobju 2021-2027 v Sloveniji, cilja politike: 4 Bolj socialna in vključujoča Evropa za izvajanje evropskega stebra, prednostne naloge 8: Trajnostna turizem in kultura, specifičnega cilja RSO4.6: Krepitev vloge kulture in trajnostnega turizma pri gospodarskem razvoju, socialni vključenosti in socialnih inovacijah«.</w:t>
      </w:r>
    </w:p>
    <w:p w14:paraId="551B6CAD" w14:textId="402C2CA2" w:rsidR="00FD27D2" w:rsidRPr="00C77D10" w:rsidRDefault="00FD27D2" w:rsidP="00FD27D2">
      <w:pPr>
        <w:jc w:val="both"/>
        <w:rPr>
          <w:rFonts w:ascii="Calibri" w:eastAsia="Times New Roman" w:hAnsi="Calibri" w:cs="Calibri"/>
          <w:sz w:val="20"/>
          <w:szCs w:val="20"/>
          <w:lang w:eastAsia="sl-SI"/>
        </w:rPr>
      </w:pPr>
    </w:p>
    <w:p w14:paraId="26278365" w14:textId="07BE8163" w:rsidR="004D788B" w:rsidRDefault="004D788B" w:rsidP="008502F5">
      <w:pPr>
        <w:pStyle w:val="Paragraf"/>
        <w:rPr>
          <w:rFonts w:ascii="Arial" w:hAnsi="Arial" w:cs="Arial"/>
          <w:b/>
        </w:rPr>
      </w:pPr>
    </w:p>
    <w:p w14:paraId="7A8057E0" w14:textId="77777777" w:rsidR="00C166A4" w:rsidRDefault="00C166A4" w:rsidP="008502F5">
      <w:pPr>
        <w:pStyle w:val="Paragraf"/>
        <w:rPr>
          <w:rFonts w:ascii="Arial" w:hAnsi="Arial" w:cs="Arial"/>
          <w:b/>
        </w:rPr>
      </w:pPr>
    </w:p>
    <w:p w14:paraId="393A620D" w14:textId="77777777" w:rsidR="00C166A4" w:rsidRDefault="00C166A4" w:rsidP="008502F5">
      <w:pPr>
        <w:pStyle w:val="Paragraf"/>
        <w:rPr>
          <w:rFonts w:ascii="Arial" w:hAnsi="Arial" w:cs="Arial"/>
          <w:b/>
        </w:rPr>
      </w:pPr>
    </w:p>
    <w:p w14:paraId="4A06C7F5" w14:textId="77777777" w:rsidR="00C166A4" w:rsidRDefault="00C166A4" w:rsidP="008502F5">
      <w:pPr>
        <w:pStyle w:val="Paragraf"/>
        <w:rPr>
          <w:rFonts w:ascii="Arial" w:hAnsi="Arial" w:cs="Arial"/>
          <w:b/>
        </w:rPr>
      </w:pPr>
    </w:p>
    <w:bookmarkEnd w:id="0"/>
    <w:p w14:paraId="5377A52A" w14:textId="77777777" w:rsidR="001A02AE" w:rsidRDefault="001A02AE" w:rsidP="00675B58">
      <w:pPr>
        <w:spacing w:after="0"/>
        <w:rPr>
          <w:rFonts w:ascii="Arial" w:hAnsi="Arial" w:cs="Arial"/>
          <w:sz w:val="18"/>
          <w:szCs w:val="18"/>
        </w:rPr>
      </w:pPr>
    </w:p>
    <w:p w14:paraId="07A2E34F" w14:textId="318E402B" w:rsidR="00BD623D" w:rsidRPr="001B5B3D" w:rsidRDefault="00675B58" w:rsidP="003A4089">
      <w:pPr>
        <w:pageBreakBefore/>
        <w:spacing w:after="0"/>
        <w:jc w:val="right"/>
        <w:rPr>
          <w:rFonts w:ascii="Arial" w:hAnsi="Arial" w:cs="Arial"/>
          <w:b/>
          <w:bCs/>
          <w:sz w:val="18"/>
          <w:szCs w:val="18"/>
        </w:rPr>
      </w:pPr>
      <w:r>
        <w:rPr>
          <w:rFonts w:ascii="Arial" w:hAnsi="Arial" w:cs="Arial"/>
          <w:b/>
          <w:bCs/>
          <w:sz w:val="18"/>
          <w:szCs w:val="18"/>
        </w:rPr>
        <w:lastRenderedPageBreak/>
        <w:t>O</w:t>
      </w:r>
      <w:r w:rsidR="00BD623D" w:rsidRPr="001B5B3D">
        <w:rPr>
          <w:rFonts w:ascii="Arial" w:hAnsi="Arial" w:cs="Arial"/>
          <w:b/>
          <w:bCs/>
          <w:sz w:val="18"/>
          <w:szCs w:val="18"/>
        </w:rPr>
        <w:t>brazec št: 1</w:t>
      </w:r>
    </w:p>
    <w:p w14:paraId="0EF70766" w14:textId="611851FF" w:rsidR="00BD623D" w:rsidRPr="006A4DFE" w:rsidRDefault="00BD623D" w:rsidP="00BD623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 w:val="24"/>
          <w:szCs w:val="24"/>
        </w:rPr>
      </w:pPr>
      <w:r w:rsidRPr="006A4DFE">
        <w:rPr>
          <w:rFonts w:ascii="Arial" w:hAnsi="Arial" w:cs="Arial"/>
          <w:sz w:val="24"/>
          <w:szCs w:val="24"/>
        </w:rPr>
        <w:t>Ponudba</w:t>
      </w:r>
      <w:r w:rsidR="00C433D0" w:rsidRPr="006A4DFE">
        <w:rPr>
          <w:rFonts w:ascii="Arial" w:hAnsi="Arial" w:cs="Arial"/>
          <w:sz w:val="24"/>
          <w:szCs w:val="24"/>
        </w:rPr>
        <w:t xml:space="preserve"> </w:t>
      </w:r>
    </w:p>
    <w:tbl>
      <w:tblPr>
        <w:tblStyle w:val="NormalTablePHPDOCX"/>
        <w:tblW w:w="0" w:type="auto"/>
        <w:tblLook w:val="04A0" w:firstRow="1" w:lastRow="0" w:firstColumn="1" w:lastColumn="0" w:noHBand="0" w:noVBand="1"/>
      </w:tblPr>
      <w:tblGrid>
        <w:gridCol w:w="9070"/>
      </w:tblGrid>
      <w:tr w:rsidR="00BD623D" w14:paraId="4EF21148" w14:textId="77777777" w:rsidTr="00182D3A">
        <w:tc>
          <w:tcPr>
            <w:tcW w:w="0" w:type="auto"/>
            <w:tcMar>
              <w:top w:w="0" w:type="auto"/>
              <w:bottom w:w="0" w:type="auto"/>
            </w:tcMar>
          </w:tcPr>
          <w:p w14:paraId="35F3202D" w14:textId="77777777" w:rsidR="00F81F3C" w:rsidRDefault="00F81F3C" w:rsidP="00BB7AAE">
            <w:pPr>
              <w:pStyle w:val="Paragraf"/>
              <w:spacing w:before="0" w:after="0"/>
              <w:jc w:val="both"/>
              <w:rPr>
                <w:rFonts w:ascii="Arial" w:hAnsi="Arial" w:cs="Arial"/>
                <w:color w:val="000000"/>
              </w:rPr>
            </w:pPr>
          </w:p>
          <w:p w14:paraId="35E38249" w14:textId="11C1FF0D" w:rsidR="00BD623D" w:rsidRDefault="00BD623D" w:rsidP="00BB7AAE">
            <w:pPr>
              <w:pStyle w:val="Paragraf"/>
              <w:spacing w:before="0" w:after="0"/>
              <w:jc w:val="both"/>
              <w:rPr>
                <w:rFonts w:ascii="Arial" w:hAnsi="Arial" w:cs="Arial"/>
                <w:color w:val="000000"/>
              </w:rPr>
            </w:pPr>
            <w:r w:rsidRPr="00C576B3">
              <w:rPr>
                <w:rFonts w:ascii="Arial" w:hAnsi="Arial" w:cs="Arial"/>
                <w:color w:val="000000"/>
              </w:rPr>
              <w:t xml:space="preserve">Na osnovi povabila za naročilo </w:t>
            </w:r>
            <w:r w:rsidR="000903CA" w:rsidRPr="000903CA">
              <w:rPr>
                <w:rFonts w:ascii="Arial" w:hAnsi="Arial" w:cs="Arial"/>
                <w:b/>
                <w:bCs/>
                <w:color w:val="000000"/>
              </w:rPr>
              <w:t>»</w:t>
            </w:r>
            <w:r w:rsidR="00F60B9F" w:rsidRPr="00F60B9F">
              <w:rPr>
                <w:rFonts w:ascii="Arial" w:hAnsi="Arial" w:cs="Arial"/>
                <w:b/>
                <w:bCs/>
                <w:color w:val="000000"/>
              </w:rPr>
              <w:t>Obnovitvena dela rojstne hiše Benjamina in Gustava Ipavec v Zgornjem trgu, Šentjur</w:t>
            </w:r>
            <w:r w:rsidR="00AA4F5D">
              <w:rPr>
                <w:rFonts w:ascii="Arial" w:hAnsi="Arial" w:cs="Arial"/>
                <w:b/>
                <w:bCs/>
                <w:color w:val="000000"/>
              </w:rPr>
              <w:t>«</w:t>
            </w:r>
            <w:r w:rsidR="000903CA">
              <w:rPr>
                <w:rFonts w:ascii="Arial" w:hAnsi="Arial" w:cs="Arial"/>
                <w:color w:val="000000"/>
              </w:rPr>
              <w:t xml:space="preserve"> </w:t>
            </w:r>
            <w:r w:rsidRPr="00C576B3">
              <w:rPr>
                <w:rFonts w:ascii="Arial" w:hAnsi="Arial" w:cs="Arial"/>
                <w:color w:val="000000"/>
              </w:rPr>
              <w:t>objavljenega na Portalu javnih naročil se prijavljamo na vaše obvestilo in prilagamo našo ponudbeno dokumentacijo v skladu z navodili za izdelavo ponudbe</w:t>
            </w:r>
            <w:r w:rsidR="003D5EC6">
              <w:rPr>
                <w:rFonts w:ascii="Arial" w:hAnsi="Arial" w:cs="Arial"/>
                <w:color w:val="000000"/>
              </w:rPr>
              <w:t xml:space="preserve"> za </w:t>
            </w:r>
          </w:p>
          <w:p w14:paraId="208E606C" w14:textId="77777777" w:rsidR="003D5EC6" w:rsidRDefault="003D5EC6" w:rsidP="003D5EC6">
            <w:pPr>
              <w:pStyle w:val="Paragraf"/>
              <w:spacing w:before="0" w:after="0"/>
              <w:rPr>
                <w:rFonts w:ascii="Arial" w:hAnsi="Arial" w:cs="Arial"/>
                <w:b/>
                <w:bCs/>
              </w:rPr>
            </w:pPr>
          </w:p>
          <w:p w14:paraId="3D2BA062" w14:textId="3FEF106A" w:rsidR="003D5EC6" w:rsidRPr="00BB7AAE" w:rsidRDefault="003D5EC6" w:rsidP="003D5EC6">
            <w:pPr>
              <w:pStyle w:val="Paragraf"/>
              <w:spacing w:before="0" w:after="0"/>
              <w:rPr>
                <w:rFonts w:ascii="Arial" w:hAnsi="Arial" w:cs="Arial"/>
                <w:b/>
                <w:bCs/>
              </w:rPr>
            </w:pPr>
            <w:r>
              <w:rPr>
                <w:rFonts w:ascii="Arial" w:hAnsi="Arial" w:cs="Arial"/>
                <w:b/>
                <w:bCs/>
              </w:rPr>
              <w:t>Ponudbo oddajamo (ponudnik ustrezno obkroži):</w:t>
            </w:r>
          </w:p>
          <w:tbl>
            <w:tblPr>
              <w:tblStyle w:val="NormalTablePHPDOCX"/>
              <w:tblW w:w="0" w:type="auto"/>
              <w:tblLook w:val="04A0" w:firstRow="1" w:lastRow="0" w:firstColumn="1" w:lastColumn="0" w:noHBand="0" w:noVBand="1"/>
            </w:tblPr>
            <w:tblGrid>
              <w:gridCol w:w="1887"/>
              <w:gridCol w:w="222"/>
            </w:tblGrid>
            <w:tr w:rsidR="003D5EC6" w14:paraId="53BB3323" w14:textId="40DF7970" w:rsidTr="00092977">
              <w:tc>
                <w:tcPr>
                  <w:tcW w:w="0" w:type="auto"/>
                  <w:tcMar>
                    <w:top w:w="0" w:type="auto"/>
                    <w:bottom w:w="0" w:type="auto"/>
                  </w:tcMar>
                </w:tcPr>
                <w:p w14:paraId="740A0721" w14:textId="77777777" w:rsidR="003D5EC6" w:rsidRDefault="003D5EC6" w:rsidP="00821DAC">
                  <w:pPr>
                    <w:numPr>
                      <w:ilvl w:val="0"/>
                      <w:numId w:val="13"/>
                    </w:numPr>
                    <w:jc w:val="both"/>
                    <w:rPr>
                      <w:rFonts w:ascii="Arial" w:hAnsi="Arial" w:cs="Arial"/>
                      <w:color w:val="000000"/>
                      <w:sz w:val="18"/>
                      <w:szCs w:val="18"/>
                    </w:rPr>
                  </w:pPr>
                  <w:r>
                    <w:rPr>
                      <w:rFonts w:ascii="Arial" w:hAnsi="Arial" w:cs="Arial"/>
                      <w:color w:val="000000"/>
                      <w:sz w:val="18"/>
                      <w:szCs w:val="18"/>
                    </w:rPr>
                    <w:t>Samostojno</w:t>
                  </w:r>
                </w:p>
                <w:p w14:paraId="3FC06A4F" w14:textId="1741733E" w:rsidR="003D5EC6" w:rsidRDefault="003D5EC6" w:rsidP="00821DAC">
                  <w:pPr>
                    <w:numPr>
                      <w:ilvl w:val="0"/>
                      <w:numId w:val="13"/>
                    </w:numPr>
                    <w:jc w:val="both"/>
                    <w:rPr>
                      <w:rFonts w:ascii="Arial" w:hAnsi="Arial" w:cs="Arial"/>
                      <w:color w:val="000000"/>
                      <w:sz w:val="18"/>
                      <w:szCs w:val="18"/>
                    </w:rPr>
                  </w:pPr>
                  <w:r>
                    <w:rPr>
                      <w:rFonts w:ascii="Arial" w:hAnsi="Arial" w:cs="Arial"/>
                      <w:color w:val="000000"/>
                      <w:sz w:val="18"/>
                      <w:szCs w:val="18"/>
                    </w:rPr>
                    <w:t xml:space="preserve">Skupno </w:t>
                  </w:r>
                </w:p>
              </w:tc>
              <w:tc>
                <w:tcPr>
                  <w:tcW w:w="0" w:type="auto"/>
                </w:tcPr>
                <w:p w14:paraId="5842A503" w14:textId="77777777" w:rsidR="003D5EC6" w:rsidRDefault="003D5EC6" w:rsidP="00821DAC">
                  <w:pPr>
                    <w:numPr>
                      <w:ilvl w:val="0"/>
                      <w:numId w:val="13"/>
                    </w:numPr>
                    <w:jc w:val="both"/>
                    <w:rPr>
                      <w:rFonts w:ascii="Arial" w:hAnsi="Arial" w:cs="Arial"/>
                      <w:color w:val="000000"/>
                      <w:sz w:val="18"/>
                      <w:szCs w:val="18"/>
                    </w:rPr>
                  </w:pPr>
                </w:p>
              </w:tc>
            </w:tr>
          </w:tbl>
          <w:p w14:paraId="4FA5A8C5" w14:textId="77777777" w:rsidR="00BD623D" w:rsidRDefault="00BD623D" w:rsidP="00182D3A">
            <w:pPr>
              <w:spacing w:before="225" w:after="225"/>
              <w:jc w:val="both"/>
            </w:pPr>
            <w:r>
              <w:rPr>
                <w:rFonts w:ascii="Arial" w:hAnsi="Arial" w:cs="Arial"/>
                <w:color w:val="000000"/>
                <w:sz w:val="18"/>
                <w:szCs w:val="18"/>
              </w:rPr>
              <w:t>(Ustrezno obkrožite)</w:t>
            </w:r>
          </w:p>
          <w:p w14:paraId="21486C5A" w14:textId="77777777" w:rsidR="00BD623D" w:rsidRDefault="00BD623D" w:rsidP="00182D3A">
            <w:pPr>
              <w:spacing w:before="225" w:after="225"/>
              <w:ind w:left="360"/>
              <w:jc w:val="both"/>
            </w:pPr>
            <w:r w:rsidRPr="00DF14E9">
              <w:rPr>
                <w:rFonts w:ascii="Arial" w:hAnsi="Arial" w:cs="Arial"/>
                <w:b/>
                <w:bCs/>
                <w:color w:val="000000"/>
                <w:sz w:val="18"/>
                <w:szCs w:val="18"/>
              </w:rPr>
              <w:t>Ponudba številka:</w:t>
            </w:r>
            <w:r w:rsidRPr="00DF14E9">
              <w:rPr>
                <w:rFonts w:ascii="Arial" w:hAnsi="Arial" w:cs="Arial"/>
                <w:color w:val="000000"/>
                <w:sz w:val="18"/>
                <w:szCs w:val="18"/>
              </w:rPr>
              <w:t> </w:t>
            </w:r>
            <w:r w:rsidRPr="00DF14E9">
              <w:rPr>
                <w:rFonts w:ascii="Arial" w:hAnsi="Arial" w:cs="Arial"/>
                <w:color w:val="000000"/>
                <w:sz w:val="18"/>
                <w:szCs w:val="18"/>
                <w:u w:val="single"/>
              </w:rPr>
              <w:t>_______________</w:t>
            </w:r>
          </w:p>
          <w:tbl>
            <w:tblPr>
              <w:tblStyle w:val="NormalTablePHPDOCX"/>
              <w:tblW w:w="8670" w:type="dxa"/>
              <w:tblLook w:val="04A0" w:firstRow="1" w:lastRow="0" w:firstColumn="1" w:lastColumn="0" w:noHBand="0" w:noVBand="1"/>
            </w:tblPr>
            <w:tblGrid>
              <w:gridCol w:w="2385"/>
              <w:gridCol w:w="6285"/>
            </w:tblGrid>
            <w:tr w:rsidR="00BD623D" w14:paraId="01C52E18"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7189EA" w14:textId="77777777" w:rsidR="00BD623D" w:rsidRDefault="00BD623D" w:rsidP="00182D3A">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4D251" w14:textId="77777777" w:rsidR="00BD623D" w:rsidRDefault="00BD623D" w:rsidP="00182D3A">
                  <w:r>
                    <w:rPr>
                      <w:rFonts w:ascii="Arial" w:hAnsi="Arial" w:cs="Arial"/>
                      <w:color w:val="000000"/>
                      <w:position w:val="-2"/>
                      <w:sz w:val="18"/>
                      <w:szCs w:val="18"/>
                    </w:rPr>
                    <w:t> </w:t>
                  </w:r>
                </w:p>
              </w:tc>
            </w:tr>
            <w:tr w:rsidR="00BD623D" w14:paraId="179792CC" w14:textId="77777777" w:rsidTr="00182D3A">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5F8D5" w14:textId="77777777" w:rsidR="00BD623D" w:rsidRDefault="00BD623D" w:rsidP="00182D3A">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A7BA02" w14:textId="77777777" w:rsidR="00BD623D" w:rsidRDefault="00BD623D" w:rsidP="00182D3A">
                  <w:r>
                    <w:rPr>
                      <w:rFonts w:ascii="Arial" w:hAnsi="Arial" w:cs="Arial"/>
                      <w:color w:val="000000"/>
                      <w:position w:val="-2"/>
                      <w:sz w:val="18"/>
                      <w:szCs w:val="18"/>
                    </w:rPr>
                    <w:t> </w:t>
                  </w:r>
                </w:p>
              </w:tc>
            </w:tr>
          </w:tbl>
          <w:p w14:paraId="5AF8B85D" w14:textId="1279B394" w:rsidR="003D5EC6" w:rsidRDefault="00BD623D" w:rsidP="00182D3A">
            <w:pPr>
              <w:spacing w:before="225" w:after="225"/>
              <w:jc w:val="both"/>
              <w:rPr>
                <w:rFonts w:ascii="Arial" w:hAnsi="Arial" w:cs="Arial"/>
                <w:b/>
                <w:bCs/>
                <w:color w:val="000000"/>
                <w:sz w:val="18"/>
                <w:szCs w:val="18"/>
              </w:rPr>
            </w:pPr>
            <w:r>
              <w:rPr>
                <w:rFonts w:ascii="Arial" w:hAnsi="Arial" w:cs="Arial"/>
                <w:b/>
                <w:bCs/>
                <w:color w:val="000000"/>
                <w:sz w:val="18"/>
                <w:szCs w:val="18"/>
              </w:rPr>
              <w:t>II. Ponudbena cena</w:t>
            </w:r>
          </w:p>
          <w:p w14:paraId="24AB5694" w14:textId="721BF61B" w:rsidR="00E341F3" w:rsidRPr="000B59CB" w:rsidRDefault="00407B75" w:rsidP="00182D3A">
            <w:pPr>
              <w:spacing w:before="225" w:after="225"/>
              <w:jc w:val="both"/>
              <w:rPr>
                <w:rFonts w:ascii="Arial" w:hAnsi="Arial" w:cs="Arial"/>
                <w:b/>
                <w:bCs/>
                <w:color w:val="000000"/>
                <w:sz w:val="18"/>
                <w:szCs w:val="18"/>
              </w:rPr>
            </w:pPr>
            <w:r w:rsidRPr="00407B75">
              <w:rPr>
                <w:rFonts w:ascii="Arial" w:hAnsi="Arial" w:cs="Arial"/>
                <w:b/>
                <w:bCs/>
                <w:color w:val="000000"/>
                <w:sz w:val="18"/>
                <w:szCs w:val="18"/>
              </w:rPr>
              <w:t>Obnovitvena dela rojstne hiše Benjamina in Gustava Ipavec v zgornjem trgu, Šentjur</w:t>
            </w:r>
          </w:p>
          <w:tbl>
            <w:tblPr>
              <w:tblStyle w:val="NormalTablePHPDOCX"/>
              <w:tblW w:w="4770" w:type="pct"/>
              <w:tblLook w:val="04A0" w:firstRow="1" w:lastRow="0" w:firstColumn="1" w:lastColumn="0" w:noHBand="0" w:noVBand="1"/>
            </w:tblPr>
            <w:tblGrid>
              <w:gridCol w:w="2654"/>
              <w:gridCol w:w="1832"/>
              <w:gridCol w:w="1459"/>
              <w:gridCol w:w="2490"/>
            </w:tblGrid>
            <w:tr w:rsidR="00BD623D" w14:paraId="6EE7B596"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FD9993" w14:textId="6B8C8974" w:rsidR="00BD623D" w:rsidRPr="007E31C2" w:rsidRDefault="007E31C2" w:rsidP="00182D3A">
                  <w:pPr>
                    <w:jc w:val="center"/>
                    <w:rPr>
                      <w:rFonts w:ascii="Arial" w:hAnsi="Arial" w:cs="Arial"/>
                      <w:b/>
                      <w:bCs/>
                      <w:sz w:val="18"/>
                      <w:szCs w:val="18"/>
                    </w:rPr>
                  </w:pPr>
                  <w:r w:rsidRPr="007E31C2">
                    <w:rPr>
                      <w:rFonts w:ascii="Arial" w:hAnsi="Arial" w:cs="Arial"/>
                      <w:b/>
                      <w:bCs/>
                      <w:sz w:val="18"/>
                      <w:szCs w:val="18"/>
                    </w:rPr>
                    <w:t>Ponudba za investicijo</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EF97B72" w14:textId="77777777" w:rsidR="00BD623D" w:rsidRDefault="00BD623D" w:rsidP="00182D3A">
                  <w:pPr>
                    <w:jc w:val="center"/>
                  </w:pPr>
                  <w:r>
                    <w:rPr>
                      <w:rFonts w:ascii="Arial" w:hAnsi="Arial" w:cs="Arial"/>
                      <w:b/>
                      <w:bCs/>
                      <w:color w:val="000000"/>
                      <w:position w:val="-2"/>
                      <w:sz w:val="18"/>
                      <w:szCs w:val="18"/>
                      <w:shd w:val="clear" w:color="auto" w:fill="D1D1D1"/>
                    </w:rPr>
                    <w:t>Vrednost brez DDV</w:t>
                  </w:r>
                </w:p>
              </w:tc>
              <w:tc>
                <w:tcPr>
                  <w:tcW w:w="86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01C13F" w14:textId="77777777" w:rsidR="00BD623D" w:rsidRDefault="00BD623D" w:rsidP="00182D3A">
                  <w:pPr>
                    <w:jc w:val="center"/>
                  </w:pPr>
                  <w:r>
                    <w:rPr>
                      <w:rFonts w:ascii="Arial" w:hAnsi="Arial" w:cs="Arial"/>
                      <w:b/>
                      <w:bCs/>
                      <w:color w:val="000000"/>
                      <w:position w:val="-2"/>
                      <w:sz w:val="18"/>
                      <w:szCs w:val="18"/>
                      <w:shd w:val="clear" w:color="auto" w:fill="D1D1D1"/>
                    </w:rPr>
                    <w:t>DDV</w:t>
                  </w:r>
                </w:p>
              </w:tc>
              <w:tc>
                <w:tcPr>
                  <w:tcW w:w="14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25F590B" w14:textId="77777777" w:rsidR="00BD623D" w:rsidRDefault="00BD623D" w:rsidP="00182D3A">
                  <w:pPr>
                    <w:jc w:val="center"/>
                  </w:pPr>
                  <w:r>
                    <w:rPr>
                      <w:rFonts w:ascii="Arial" w:hAnsi="Arial" w:cs="Arial"/>
                      <w:b/>
                      <w:bCs/>
                      <w:color w:val="000000"/>
                      <w:position w:val="-2"/>
                      <w:sz w:val="18"/>
                      <w:szCs w:val="18"/>
                      <w:shd w:val="clear" w:color="auto" w:fill="D1D1D1"/>
                    </w:rPr>
                    <w:t>Vrednost z DDV</w:t>
                  </w:r>
                </w:p>
              </w:tc>
            </w:tr>
            <w:tr w:rsidR="00BD623D" w14:paraId="5E767B56" w14:textId="77777777" w:rsidTr="00182D3A">
              <w:tc>
                <w:tcPr>
                  <w:tcW w:w="157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2E3D58" w14:textId="1B8949AA" w:rsidR="00E341F3" w:rsidRPr="001B5B3D" w:rsidRDefault="00F60B9F" w:rsidP="00182D3A">
                  <w:pPr>
                    <w:pStyle w:val="Paragraf"/>
                    <w:spacing w:before="0" w:after="0"/>
                    <w:jc w:val="both"/>
                    <w:rPr>
                      <w:rFonts w:ascii="Arial" w:hAnsi="Arial" w:cs="Arial"/>
                      <w:b/>
                      <w:bCs/>
                      <w:sz w:val="16"/>
                      <w:szCs w:val="16"/>
                    </w:rPr>
                  </w:pPr>
                  <w:r w:rsidRPr="00F60B9F">
                    <w:rPr>
                      <w:rFonts w:ascii="Arial" w:hAnsi="Arial" w:cs="Arial"/>
                      <w:b/>
                      <w:bCs/>
                      <w:color w:val="000000"/>
                      <w:sz w:val="16"/>
                      <w:szCs w:val="16"/>
                    </w:rPr>
                    <w:t>Obnovitvena dela rojstne hiše Benjamina in Gustava Ipavec v Zgornjem trgu, Šentjur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F42A90" w14:textId="77777777" w:rsidR="00BD623D" w:rsidRDefault="00BD623D" w:rsidP="00182D3A">
                  <w:r>
                    <w:rPr>
                      <w:rFonts w:ascii="Arial" w:hAnsi="Arial" w:cs="Arial"/>
                      <w:color w:val="000000"/>
                      <w:position w:val="-2"/>
                      <w:sz w:val="18"/>
                      <w:szCs w:val="18"/>
                    </w:rPr>
                    <w:t> </w:t>
                  </w:r>
                </w:p>
              </w:tc>
              <w:tc>
                <w:tcPr>
                  <w:tcW w:w="86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11CF19" w14:textId="77777777" w:rsidR="00BD623D" w:rsidRDefault="00BD623D" w:rsidP="00182D3A">
                  <w:r>
                    <w:rPr>
                      <w:rFonts w:ascii="Arial" w:hAnsi="Arial" w:cs="Arial"/>
                      <w:color w:val="000000"/>
                      <w:position w:val="-2"/>
                      <w:sz w:val="18"/>
                      <w:szCs w:val="18"/>
                    </w:rPr>
                    <w:t> </w:t>
                  </w:r>
                </w:p>
              </w:tc>
              <w:tc>
                <w:tcPr>
                  <w:tcW w:w="14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42C46E" w14:textId="77777777" w:rsidR="00BD623D" w:rsidRDefault="00BD623D" w:rsidP="00182D3A">
                  <w:r>
                    <w:rPr>
                      <w:rFonts w:ascii="Arial" w:hAnsi="Arial" w:cs="Arial"/>
                      <w:color w:val="000000"/>
                      <w:position w:val="-2"/>
                      <w:sz w:val="18"/>
                      <w:szCs w:val="18"/>
                    </w:rPr>
                    <w:t> </w:t>
                  </w:r>
                </w:p>
              </w:tc>
            </w:tr>
            <w:tr w:rsidR="00BD623D" w14:paraId="02FC1B39" w14:textId="77777777" w:rsidTr="00182D3A">
              <w:tc>
                <w:tcPr>
                  <w:tcW w:w="1573"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66881C" w14:textId="77777777" w:rsidR="00BD623D" w:rsidRDefault="00BD623D" w:rsidP="00182D3A">
                  <w:pPr>
                    <w:jc w:val="right"/>
                  </w:pPr>
                  <w:r>
                    <w:rPr>
                      <w:rFonts w:ascii="Arial" w:hAnsi="Arial" w:cs="Arial"/>
                      <w:b/>
                      <w:bCs/>
                      <w:color w:val="000000"/>
                      <w:position w:val="-2"/>
                      <w:sz w:val="18"/>
                      <w:szCs w:val="18"/>
                      <w:shd w:val="clear" w:color="auto" w:fill="CCCCCC"/>
                    </w:rPr>
                    <w:t>Skupaj</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8042EF" w14:textId="77777777" w:rsidR="00BD623D" w:rsidRDefault="00BD623D" w:rsidP="00182D3A">
                  <w:r>
                    <w:rPr>
                      <w:rFonts w:ascii="Arial" w:hAnsi="Arial" w:cs="Arial"/>
                      <w:color w:val="000000"/>
                      <w:position w:val="-2"/>
                      <w:sz w:val="18"/>
                      <w:szCs w:val="18"/>
                      <w:shd w:val="clear" w:color="auto" w:fill="CCCCCC"/>
                    </w:rPr>
                    <w:t> </w:t>
                  </w:r>
                </w:p>
              </w:tc>
              <w:tc>
                <w:tcPr>
                  <w:tcW w:w="865"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949D78" w14:textId="77777777" w:rsidR="00BD623D" w:rsidRDefault="00BD623D" w:rsidP="00182D3A">
                  <w:r>
                    <w:rPr>
                      <w:rFonts w:ascii="Arial" w:hAnsi="Arial" w:cs="Arial"/>
                      <w:color w:val="000000"/>
                      <w:position w:val="-2"/>
                      <w:sz w:val="18"/>
                      <w:szCs w:val="18"/>
                      <w:shd w:val="clear" w:color="auto" w:fill="CCCCCC"/>
                    </w:rPr>
                    <w:t> </w:t>
                  </w:r>
                </w:p>
              </w:tc>
              <w:tc>
                <w:tcPr>
                  <w:tcW w:w="1476"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6A02D9" w14:textId="77777777" w:rsidR="00BD623D" w:rsidRDefault="00BD623D" w:rsidP="00182D3A">
                  <w:r>
                    <w:rPr>
                      <w:rFonts w:ascii="Arial" w:hAnsi="Arial" w:cs="Arial"/>
                      <w:color w:val="000000"/>
                      <w:position w:val="-2"/>
                      <w:sz w:val="18"/>
                      <w:szCs w:val="18"/>
                      <w:shd w:val="clear" w:color="auto" w:fill="CCCCCC"/>
                    </w:rPr>
                    <w:t> </w:t>
                  </w:r>
                </w:p>
              </w:tc>
            </w:tr>
          </w:tbl>
          <w:p w14:paraId="1CAD0BC3" w14:textId="77777777" w:rsidR="00BD623D" w:rsidRPr="00EA0B07" w:rsidRDefault="00BD623D" w:rsidP="00182D3A">
            <w:pPr>
              <w:spacing w:before="225" w:after="225"/>
              <w:jc w:val="both"/>
              <w:rPr>
                <w:b/>
                <w:i/>
                <w:u w:val="single"/>
              </w:rPr>
            </w:pPr>
            <w:r w:rsidRPr="00EA0B07">
              <w:rPr>
                <w:rFonts w:ascii="Arial" w:hAnsi="Arial" w:cs="Arial"/>
                <w:b/>
                <w:i/>
                <w:color w:val="000000"/>
                <w:sz w:val="18"/>
                <w:szCs w:val="18"/>
                <w:u w:val="single"/>
              </w:rPr>
              <w:t>V primeru, da ponujate popust, izpolnite spodnjo tabelo. Ponujeni popust se upošteva kot popust na vse postavke.</w:t>
            </w:r>
          </w:p>
          <w:tbl>
            <w:tblPr>
              <w:tblStyle w:val="TableGridPHPDOCX"/>
              <w:tblW w:w="7500" w:type="dxa"/>
              <w:tblCellSpacing w:w="15" w:type="dxa"/>
              <w:tblBorders>
                <w:top w:val="outset" w:sz="5" w:space="0" w:color="808080"/>
                <w:left w:val="outset" w:sz="5" w:space="0" w:color="808080"/>
                <w:bottom w:val="outset" w:sz="5" w:space="0" w:color="808080"/>
                <w:right w:val="outset" w:sz="5" w:space="0" w:color="808080"/>
              </w:tblBorders>
              <w:shd w:val="clear" w:color="auto" w:fill="CCCCCC"/>
              <w:tblLook w:val="04A0" w:firstRow="1" w:lastRow="0" w:firstColumn="1" w:lastColumn="0" w:noHBand="0" w:noVBand="1"/>
            </w:tblPr>
            <w:tblGrid>
              <w:gridCol w:w="4337"/>
              <w:gridCol w:w="3163"/>
            </w:tblGrid>
            <w:tr w:rsidR="00BD623D" w14:paraId="6E60B9F6"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5A8F835" w14:textId="77777777" w:rsidR="00BD623D" w:rsidRDefault="00BD623D" w:rsidP="00182D3A">
                  <w:pPr>
                    <w:jc w:val="right"/>
                  </w:pPr>
                  <w:r>
                    <w:rPr>
                      <w:rFonts w:ascii="Arial" w:hAnsi="Arial" w:cs="Arial"/>
                      <w:b/>
                      <w:bCs/>
                      <w:color w:val="000000"/>
                      <w:position w:val="-2"/>
                      <w:sz w:val="18"/>
                      <w:szCs w:val="18"/>
                      <w:shd w:val="clear" w:color="auto" w:fill="D1D1D1"/>
                    </w:rPr>
                    <w:t>POPUST NA PONUDBENO CENO V %</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E46D4DC" w14:textId="77777777" w:rsidR="00BD623D" w:rsidRDefault="00BD623D" w:rsidP="00182D3A">
                  <w:r>
                    <w:rPr>
                      <w:rFonts w:ascii="Arial" w:hAnsi="Arial" w:cs="Arial"/>
                      <w:color w:val="000000"/>
                      <w:position w:val="-2"/>
                      <w:sz w:val="18"/>
                      <w:szCs w:val="18"/>
                    </w:rPr>
                    <w:t>__ %</w:t>
                  </w:r>
                </w:p>
              </w:tc>
            </w:tr>
            <w:tr w:rsidR="00BD623D" w14:paraId="3135650E"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CAFB7F" w14:textId="77777777" w:rsidR="00BD623D" w:rsidRDefault="00BD623D" w:rsidP="00182D3A">
                  <w:pPr>
                    <w:jc w:val="right"/>
                  </w:pPr>
                  <w:r>
                    <w:rPr>
                      <w:rFonts w:ascii="Arial" w:hAnsi="Arial" w:cs="Arial"/>
                      <w:b/>
                      <w:bCs/>
                      <w:color w:val="000000"/>
                      <w:position w:val="-2"/>
                      <w:sz w:val="18"/>
                      <w:szCs w:val="18"/>
                      <w:shd w:val="clear" w:color="auto" w:fill="D1D1D1"/>
                    </w:rPr>
                    <w:t>VREDNOST BREZ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1EE49D" w14:textId="77777777" w:rsidR="00BD623D" w:rsidRDefault="00BD623D" w:rsidP="00182D3A">
                  <w:r>
                    <w:rPr>
                      <w:rFonts w:ascii="Arial" w:hAnsi="Arial" w:cs="Arial"/>
                      <w:color w:val="000000"/>
                      <w:position w:val="-2"/>
                      <w:sz w:val="18"/>
                      <w:szCs w:val="18"/>
                    </w:rPr>
                    <w:t> </w:t>
                  </w:r>
                </w:p>
              </w:tc>
            </w:tr>
            <w:tr w:rsidR="00BD623D" w14:paraId="17608A2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72940A" w14:textId="77777777" w:rsidR="00BD623D" w:rsidRDefault="00BD623D" w:rsidP="00182D3A">
                  <w:pPr>
                    <w:jc w:val="right"/>
                  </w:pPr>
                  <w:r>
                    <w:rPr>
                      <w:rFonts w:ascii="Arial" w:hAnsi="Arial" w:cs="Arial"/>
                      <w:b/>
                      <w:bCs/>
                      <w:color w:val="000000"/>
                      <w:position w:val="-2"/>
                      <w:sz w:val="18"/>
                      <w:szCs w:val="18"/>
                      <w:shd w:val="clear" w:color="auto" w:fill="D1D1D1"/>
                    </w:rPr>
                    <w:t>DDV (Z UPOŠTEVANIM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EA62831" w14:textId="77777777" w:rsidR="00BD623D" w:rsidRDefault="00BD623D" w:rsidP="00182D3A">
                  <w:r>
                    <w:rPr>
                      <w:rFonts w:ascii="Arial" w:hAnsi="Arial" w:cs="Arial"/>
                      <w:color w:val="000000"/>
                      <w:position w:val="-2"/>
                      <w:sz w:val="18"/>
                      <w:szCs w:val="18"/>
                    </w:rPr>
                    <w:t> </w:t>
                  </w:r>
                </w:p>
              </w:tc>
            </w:tr>
            <w:tr w:rsidR="00BD623D" w14:paraId="63465B53" w14:textId="77777777" w:rsidTr="00182D3A">
              <w:trPr>
                <w:tblCellSpacing w:w="15" w:type="dxa"/>
              </w:trPr>
              <w:tc>
                <w:tcPr>
                  <w:tcW w:w="400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DA02C3D" w14:textId="77777777" w:rsidR="00BD623D" w:rsidRDefault="00BD623D" w:rsidP="00182D3A">
                  <w:pPr>
                    <w:jc w:val="right"/>
                  </w:pPr>
                  <w:r>
                    <w:rPr>
                      <w:rFonts w:ascii="Arial" w:hAnsi="Arial" w:cs="Arial"/>
                      <w:b/>
                      <w:bCs/>
                      <w:color w:val="000000"/>
                      <w:position w:val="-2"/>
                      <w:sz w:val="18"/>
                      <w:szCs w:val="18"/>
                      <w:shd w:val="clear" w:color="auto" w:fill="D1D1D1"/>
                    </w:rPr>
                    <w:t>VREDNOST Z DDV S POPUSTOM</w:t>
                  </w:r>
                </w:p>
              </w:tc>
              <w:tc>
                <w:tcPr>
                  <w:tcW w:w="2910"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4CE23F6" w14:textId="77777777" w:rsidR="00BD623D" w:rsidRDefault="00BD623D" w:rsidP="00182D3A">
                  <w:r>
                    <w:rPr>
                      <w:rFonts w:ascii="Arial" w:hAnsi="Arial" w:cs="Arial"/>
                      <w:color w:val="000000"/>
                      <w:position w:val="-2"/>
                      <w:sz w:val="18"/>
                      <w:szCs w:val="18"/>
                    </w:rPr>
                    <w:t> </w:t>
                  </w:r>
                </w:p>
              </w:tc>
            </w:tr>
          </w:tbl>
          <w:p w14:paraId="7F32D3C0" w14:textId="77777777" w:rsidR="00E341F3" w:rsidRDefault="00E341F3" w:rsidP="00182D3A">
            <w:pPr>
              <w:spacing w:before="225" w:after="225"/>
              <w:jc w:val="both"/>
              <w:rPr>
                <w:rFonts w:ascii="Arial" w:hAnsi="Arial" w:cs="Arial"/>
                <w:b/>
                <w:bCs/>
                <w:color w:val="000000"/>
                <w:sz w:val="18"/>
                <w:szCs w:val="18"/>
              </w:rPr>
            </w:pPr>
          </w:p>
          <w:p w14:paraId="7CB8F909" w14:textId="200F1F5C" w:rsidR="00BD623D" w:rsidRDefault="00BD623D" w:rsidP="00182D3A">
            <w:pPr>
              <w:spacing w:before="225" w:after="225"/>
              <w:jc w:val="both"/>
            </w:pPr>
            <w:r>
              <w:rPr>
                <w:rFonts w:ascii="Arial" w:hAnsi="Arial" w:cs="Arial"/>
                <w:b/>
                <w:bCs/>
                <w:color w:val="000000"/>
                <w:sz w:val="18"/>
                <w:szCs w:val="18"/>
              </w:rPr>
              <w:t>III. Rok veljavnosti ponudb</w:t>
            </w:r>
            <w:r w:rsidRPr="00FA2EE0">
              <w:rPr>
                <w:rFonts w:ascii="Arial" w:hAnsi="Arial" w:cs="Arial"/>
                <w:b/>
                <w:bCs/>
                <w:color w:val="000000"/>
                <w:sz w:val="18"/>
                <w:szCs w:val="18"/>
              </w:rPr>
              <w:t>e</w:t>
            </w:r>
          </w:p>
          <w:p w14:paraId="5F36D789" w14:textId="61F9E211" w:rsidR="00BD623D" w:rsidRDefault="00BD623D" w:rsidP="00182D3A">
            <w:pPr>
              <w:spacing w:before="225" w:after="225"/>
              <w:jc w:val="both"/>
            </w:pPr>
            <w:r>
              <w:rPr>
                <w:rFonts w:ascii="Arial" w:hAnsi="Arial" w:cs="Arial"/>
                <w:color w:val="000000"/>
                <w:sz w:val="18"/>
                <w:szCs w:val="18"/>
              </w:rPr>
              <w:t xml:space="preserve">Ponudba </w:t>
            </w:r>
            <w:r w:rsidR="007E31C2">
              <w:rPr>
                <w:rFonts w:ascii="Arial" w:hAnsi="Arial" w:cs="Arial"/>
                <w:color w:val="000000"/>
                <w:sz w:val="18"/>
                <w:szCs w:val="18"/>
              </w:rPr>
              <w:t>velja</w:t>
            </w:r>
            <w:r>
              <w:rPr>
                <w:rFonts w:ascii="Arial" w:hAnsi="Arial" w:cs="Arial"/>
                <w:color w:val="000000"/>
                <w:sz w:val="18"/>
                <w:szCs w:val="18"/>
              </w:rPr>
              <w:t xml:space="preserve"> najmanj  90 dni od roka za predložitev ponudb.</w:t>
            </w:r>
          </w:p>
          <w:p w14:paraId="55F799FB" w14:textId="77777777" w:rsidR="00BD623D" w:rsidRPr="0017179C" w:rsidRDefault="00BD623D" w:rsidP="00182D3A">
            <w:pPr>
              <w:spacing w:before="225" w:after="225"/>
              <w:jc w:val="both"/>
            </w:pPr>
            <w:r>
              <w:rPr>
                <w:rFonts w:ascii="Arial" w:hAnsi="Arial" w:cs="Arial"/>
                <w:color w:val="000000"/>
                <w:sz w:val="18"/>
                <w:szCs w:val="18"/>
              </w:rPr>
              <w:lastRenderedPageBreak/>
              <w:t>Ponudba mora biti veljavna najmanj do navedenega roka. Prekratka veljavnost ponudbe pomeni razlog za zavrnitev ponudbe.</w:t>
            </w:r>
          </w:p>
          <w:p w14:paraId="16DB0BA7" w14:textId="77777777" w:rsidR="00BD623D" w:rsidRPr="00177097" w:rsidRDefault="00BD623D" w:rsidP="00182D3A">
            <w:pPr>
              <w:spacing w:before="225" w:after="225"/>
              <w:jc w:val="both"/>
              <w:rPr>
                <w:rFonts w:ascii="Arial" w:hAnsi="Arial" w:cs="Arial"/>
                <w:color w:val="000000"/>
                <w:sz w:val="18"/>
                <w:szCs w:val="18"/>
              </w:rPr>
            </w:pPr>
            <w:r>
              <w:rPr>
                <w:rFonts w:ascii="Arial" w:hAnsi="Arial" w:cs="Arial"/>
                <w:b/>
                <w:bCs/>
                <w:color w:val="000000"/>
                <w:sz w:val="18"/>
                <w:szCs w:val="18"/>
              </w:rPr>
              <w:t>IV. Podatki o plačilu</w:t>
            </w:r>
          </w:p>
          <w:p w14:paraId="6C5AB47F" w14:textId="21388746" w:rsidR="00BD623D" w:rsidRPr="007D7076" w:rsidRDefault="00BD623D" w:rsidP="00182D3A">
            <w:pPr>
              <w:spacing w:before="225" w:after="225"/>
              <w:jc w:val="both"/>
              <w:rPr>
                <w:rFonts w:ascii="Arial" w:eastAsia="Calibri" w:hAnsi="Arial" w:cs="Arial"/>
                <w:sz w:val="18"/>
                <w:szCs w:val="18"/>
              </w:rPr>
            </w:pPr>
            <w:r w:rsidRPr="007D7076">
              <w:rPr>
                <w:rFonts w:ascii="Arial" w:eastAsia="Calibri" w:hAnsi="Arial" w:cs="Arial"/>
                <w:sz w:val="18"/>
                <w:szCs w:val="18"/>
              </w:rPr>
              <w:t xml:space="preserve">Izvajalec izstavlja investitorju skupne mesečne situacije v e-obliki, potrjene s strani strokovnega nadzora in naročnika, do 10. v mesecu za pretekli mesec. </w:t>
            </w:r>
            <w:r w:rsidR="007C105E">
              <w:rPr>
                <w:rFonts w:ascii="Arial" w:eastAsia="Calibri" w:hAnsi="Arial" w:cs="Arial"/>
                <w:sz w:val="18"/>
                <w:szCs w:val="18"/>
              </w:rPr>
              <w:t>Račun se plača v roku 30 dni</w:t>
            </w:r>
            <w:r w:rsidRPr="007D7076">
              <w:rPr>
                <w:rFonts w:ascii="Arial" w:hAnsi="Arial" w:cs="Arial"/>
                <w:sz w:val="18"/>
                <w:szCs w:val="18"/>
              </w:rPr>
              <w:t xml:space="preserve">. </w:t>
            </w:r>
            <w:r w:rsidRPr="007D7076">
              <w:rPr>
                <w:rFonts w:ascii="Arial" w:eastAsia="Calibri" w:hAnsi="Arial" w:cs="Arial"/>
                <w:sz w:val="18"/>
                <w:szCs w:val="18"/>
              </w:rPr>
              <w:t>Investitor potrdi njihov prejem in si pridržuje pravico, da v osmih (8) dneh še sam preveri situacijo in preuči vsa dejstva, ki bi morebiti vplivala na izplačilo. Investitor je dolžan v osmih (8) dneh od prejema potrditi nesporni del situacije, o spornem delu pa v tem roku podati ugovor in o tem obvestiti izvajalca. Investitor izvede plačilo nespornega dela pogodbenih del</w:t>
            </w:r>
            <w:r>
              <w:rPr>
                <w:rFonts w:ascii="Arial" w:eastAsia="Calibri" w:hAnsi="Arial" w:cs="Arial"/>
                <w:sz w:val="18"/>
                <w:szCs w:val="18"/>
              </w:rPr>
              <w:t>.</w:t>
            </w:r>
          </w:p>
          <w:p w14:paraId="6ECB5A21" w14:textId="77777777" w:rsidR="00BD623D" w:rsidRDefault="00BD623D" w:rsidP="00182D3A">
            <w:pPr>
              <w:spacing w:before="225" w:after="225"/>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14:paraId="0A4D96B5" w14:textId="77777777" w:rsidR="00BD623D" w:rsidRDefault="00BD623D" w:rsidP="00182D3A">
            <w:pPr>
              <w:spacing w:before="225" w:after="225"/>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5D9B54D3" w14:textId="77777777" w:rsidR="00BD623D" w:rsidRDefault="00BD623D" w:rsidP="00182D3A">
            <w:pPr>
              <w:spacing w:before="225" w:after="225"/>
              <w:jc w:val="both"/>
            </w:pPr>
            <w:r>
              <w:rPr>
                <w:rFonts w:ascii="Arial" w:hAnsi="Arial" w:cs="Arial"/>
                <w:b/>
                <w:bCs/>
                <w:color w:val="000000"/>
                <w:sz w:val="18"/>
                <w:szCs w:val="18"/>
              </w:rPr>
              <w:t>V. Podatki o ponudniku</w:t>
            </w:r>
          </w:p>
          <w:tbl>
            <w:tblPr>
              <w:tblStyle w:val="NormalTablePHPDOCX"/>
              <w:tblW w:w="5000" w:type="pct"/>
              <w:tblLook w:val="04A0" w:firstRow="1" w:lastRow="0" w:firstColumn="1" w:lastColumn="0" w:noHBand="0" w:noVBand="1"/>
            </w:tblPr>
            <w:tblGrid>
              <w:gridCol w:w="2325"/>
              <w:gridCol w:w="6517"/>
            </w:tblGrid>
            <w:tr w:rsidR="00BD623D" w14:paraId="579BF37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120FE6" w14:textId="77777777" w:rsidR="00BD623D" w:rsidRDefault="00BD623D" w:rsidP="00182D3A">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F8BDF3" w14:textId="77777777" w:rsidR="00BD623D" w:rsidRDefault="00BD623D" w:rsidP="00182D3A">
                  <w:r>
                    <w:rPr>
                      <w:rFonts w:ascii="Arial" w:hAnsi="Arial" w:cs="Arial"/>
                      <w:color w:val="000000"/>
                      <w:position w:val="-2"/>
                      <w:sz w:val="18"/>
                      <w:szCs w:val="18"/>
                    </w:rPr>
                    <w:t> </w:t>
                  </w:r>
                </w:p>
              </w:tc>
            </w:tr>
            <w:tr w:rsidR="00BD623D" w14:paraId="4D88EE6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D8BE95" w14:textId="77777777" w:rsidR="00BD623D" w:rsidRDefault="00BD623D" w:rsidP="00182D3A">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140822" w14:textId="77777777" w:rsidR="00BD623D" w:rsidRDefault="00BD623D" w:rsidP="00182D3A">
                  <w:r>
                    <w:rPr>
                      <w:rFonts w:ascii="Arial" w:hAnsi="Arial" w:cs="Arial"/>
                      <w:color w:val="000000"/>
                      <w:position w:val="-2"/>
                      <w:sz w:val="18"/>
                      <w:szCs w:val="18"/>
                    </w:rPr>
                    <w:t> </w:t>
                  </w:r>
                </w:p>
              </w:tc>
            </w:tr>
            <w:tr w:rsidR="00BD623D" w14:paraId="612F5D4D"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F788F" w14:textId="77777777" w:rsidR="00BD623D" w:rsidRDefault="00BD623D" w:rsidP="00182D3A">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D30B8D3" w14:textId="77777777" w:rsidR="00BD623D" w:rsidRDefault="00BD623D" w:rsidP="00182D3A">
                  <w:r>
                    <w:rPr>
                      <w:rFonts w:ascii="Arial" w:hAnsi="Arial" w:cs="Arial"/>
                      <w:color w:val="000000"/>
                      <w:position w:val="-2"/>
                      <w:sz w:val="18"/>
                      <w:szCs w:val="18"/>
                    </w:rPr>
                    <w:t> </w:t>
                  </w:r>
                </w:p>
              </w:tc>
            </w:tr>
            <w:tr w:rsidR="00BD623D" w14:paraId="26CFD0B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1B4D54" w14:textId="188AFF9A" w:rsidR="00BD623D" w:rsidRDefault="00BD623D" w:rsidP="00182D3A">
                  <w:pPr>
                    <w:jc w:val="right"/>
                  </w:pPr>
                  <w:r>
                    <w:rPr>
                      <w:rFonts w:ascii="Arial" w:hAnsi="Arial" w:cs="Arial"/>
                      <w:b/>
                      <w:bCs/>
                      <w:color w:val="000000"/>
                      <w:position w:val="-2"/>
                      <w:sz w:val="18"/>
                      <w:szCs w:val="18"/>
                      <w:shd w:val="clear" w:color="auto" w:fill="CCCCCC"/>
                    </w:rPr>
                    <w:t>TELEFAKS</w:t>
                  </w:r>
                  <w:r w:rsidR="0002421D">
                    <w:rPr>
                      <w:rFonts w:ascii="Arial" w:hAnsi="Arial" w:cs="Arial"/>
                      <w:b/>
                      <w:bCs/>
                      <w:color w:val="000000"/>
                      <w:position w:val="-2"/>
                      <w:sz w:val="18"/>
                      <w:szCs w:val="18"/>
                      <w:shd w:val="clear" w:color="auto" w:fill="CCCCCC"/>
                    </w:rPr>
                    <w:t xml:space="preserve"> (če obstaja)</w:t>
                  </w:r>
                  <w:r>
                    <w:rPr>
                      <w:rFonts w:ascii="Arial" w:hAnsi="Arial" w:cs="Arial"/>
                      <w:b/>
                      <w:bCs/>
                      <w:color w:val="000000"/>
                      <w:position w:val="-2"/>
                      <w:sz w:val="18"/>
                      <w:szCs w:val="18"/>
                      <w:shd w:val="clear" w:color="auto" w:fill="CCCCCC"/>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72811B" w14:textId="77777777" w:rsidR="00BD623D" w:rsidRDefault="00BD623D" w:rsidP="00182D3A">
                  <w:r>
                    <w:rPr>
                      <w:rFonts w:ascii="Arial" w:hAnsi="Arial" w:cs="Arial"/>
                      <w:color w:val="000000"/>
                      <w:position w:val="-2"/>
                      <w:sz w:val="18"/>
                      <w:szCs w:val="18"/>
                    </w:rPr>
                    <w:t> </w:t>
                  </w:r>
                </w:p>
              </w:tc>
            </w:tr>
            <w:tr w:rsidR="00BD623D" w14:paraId="0B2A9EF7"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8793AB" w14:textId="77777777" w:rsidR="00BD623D" w:rsidRDefault="00BD623D" w:rsidP="00182D3A">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38B2A8" w14:textId="77777777" w:rsidR="00BD623D" w:rsidRDefault="00BD623D" w:rsidP="00182D3A">
                  <w:r>
                    <w:rPr>
                      <w:rFonts w:ascii="Arial" w:hAnsi="Arial" w:cs="Arial"/>
                      <w:color w:val="000000"/>
                      <w:position w:val="-2"/>
                      <w:sz w:val="18"/>
                      <w:szCs w:val="18"/>
                    </w:rPr>
                    <w:t> </w:t>
                  </w:r>
                </w:p>
              </w:tc>
            </w:tr>
            <w:tr w:rsidR="00BD623D" w14:paraId="170E236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951C62" w14:textId="77777777" w:rsidR="00BD623D" w:rsidRDefault="00BD623D" w:rsidP="00182D3A">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EB478" w14:textId="77777777" w:rsidR="00BD623D" w:rsidRDefault="00BD623D" w:rsidP="00182D3A">
                  <w:r>
                    <w:rPr>
                      <w:rFonts w:ascii="Arial" w:hAnsi="Arial" w:cs="Arial"/>
                      <w:color w:val="000000"/>
                      <w:position w:val="-2"/>
                      <w:sz w:val="18"/>
                      <w:szCs w:val="18"/>
                    </w:rPr>
                    <w:t> </w:t>
                  </w:r>
                </w:p>
              </w:tc>
            </w:tr>
            <w:tr w:rsidR="00BD623D" w14:paraId="272BF728"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710F05" w14:textId="77777777" w:rsidR="00BD623D" w:rsidRDefault="00BD623D" w:rsidP="00182D3A">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9FC2C" w14:textId="77777777" w:rsidR="00BD623D" w:rsidRDefault="00BD623D" w:rsidP="00182D3A">
                  <w:r>
                    <w:rPr>
                      <w:rFonts w:ascii="Arial" w:hAnsi="Arial" w:cs="Arial"/>
                      <w:color w:val="000000"/>
                      <w:position w:val="-2"/>
                      <w:sz w:val="18"/>
                      <w:szCs w:val="18"/>
                    </w:rPr>
                    <w:t> </w:t>
                  </w:r>
                </w:p>
              </w:tc>
            </w:tr>
            <w:tr w:rsidR="00BD623D" w14:paraId="6BB726AC" w14:textId="77777777" w:rsidTr="00182D3A">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CB584D5" w14:textId="77777777" w:rsidR="00BD623D" w:rsidRDefault="00BD623D" w:rsidP="00182D3A">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B5CE46" w14:textId="77777777" w:rsidR="00BD623D" w:rsidRDefault="00BD623D" w:rsidP="00182D3A">
                  <w:r>
                    <w:rPr>
                      <w:rFonts w:ascii="Arial" w:hAnsi="Arial" w:cs="Arial"/>
                      <w:color w:val="000000"/>
                      <w:position w:val="-2"/>
                      <w:sz w:val="18"/>
                      <w:szCs w:val="18"/>
                    </w:rPr>
                    <w:t> </w:t>
                  </w:r>
                </w:p>
              </w:tc>
            </w:tr>
          </w:tbl>
          <w:p w14:paraId="6C538D1E" w14:textId="26A86634" w:rsidR="00BD623D" w:rsidRDefault="00BD623D" w:rsidP="00182D3A">
            <w:pPr>
              <w:spacing w:before="225" w:after="225"/>
              <w:jc w:val="both"/>
            </w:pPr>
            <w:r>
              <w:rPr>
                <w:rFonts w:ascii="Arial" w:hAnsi="Arial" w:cs="Arial"/>
                <w:b/>
                <w:bCs/>
                <w:color w:val="000000"/>
                <w:sz w:val="18"/>
                <w:szCs w:val="18"/>
              </w:rPr>
              <w:t>V. Skupna ponudba</w:t>
            </w:r>
            <w:r>
              <w:rPr>
                <w:rFonts w:ascii="Arial" w:hAnsi="Arial" w:cs="Arial"/>
                <w:color w:val="000000"/>
                <w:sz w:val="18"/>
                <w:szCs w:val="18"/>
              </w:rPr>
              <w:t xml:space="preserve"> (ponudniki izpolnijo, če so predložili skupno ponudbo)</w:t>
            </w:r>
          </w:p>
          <w:p w14:paraId="5C59A2D2" w14:textId="26F6F8DD" w:rsidR="00BD623D" w:rsidRDefault="00BD623D" w:rsidP="00182D3A">
            <w:pPr>
              <w:spacing w:before="225" w:after="225"/>
              <w:jc w:val="both"/>
            </w:pPr>
            <w:r>
              <w:rPr>
                <w:rFonts w:ascii="Arial" w:hAnsi="Arial" w:cs="Arial"/>
                <w:color w:val="000000"/>
                <w:sz w:val="18"/>
                <w:szCs w:val="18"/>
              </w:rPr>
              <w:t>Pri javnem naročilu sodelujejo naslednji partnerji v skupni ponudbi</w:t>
            </w:r>
            <w:r w:rsidR="009C38BB">
              <w:rPr>
                <w:rFonts w:ascii="Arial" w:hAnsi="Arial" w:cs="Arial"/>
                <w:color w:val="000000"/>
                <w:sz w:val="18"/>
                <w:szCs w:val="18"/>
              </w:rPr>
              <w:t xml:space="preserve"> </w:t>
            </w:r>
            <w:r w:rsidR="009C38BB">
              <w:rPr>
                <w:color w:val="000000"/>
                <w:sz w:val="18"/>
                <w:szCs w:val="18"/>
              </w:rPr>
              <w:t>(</w:t>
            </w:r>
            <w:r w:rsidR="001F7C97" w:rsidRPr="0067748D">
              <w:rPr>
                <w:i/>
                <w:iCs/>
                <w:color w:val="000000"/>
                <w:sz w:val="16"/>
                <w:szCs w:val="16"/>
              </w:rPr>
              <w:t xml:space="preserve">Ponudnik lahko po potrebi v predmetni tabeli doda dodatne vrstice v primeru </w:t>
            </w:r>
            <w:r w:rsidR="0067748D" w:rsidRPr="0067748D">
              <w:rPr>
                <w:i/>
                <w:iCs/>
                <w:color w:val="000000"/>
                <w:sz w:val="16"/>
                <w:szCs w:val="16"/>
              </w:rPr>
              <w:t>večjega števila partnerjev v skupni ponudbi</w:t>
            </w:r>
            <w:r w:rsidR="0067748D">
              <w:rPr>
                <w:color w:val="000000"/>
                <w:sz w:val="18"/>
                <w:szCs w:val="18"/>
              </w:rPr>
              <w:t>)</w:t>
            </w:r>
            <w:r>
              <w:rPr>
                <w:rFonts w:ascii="Arial" w:hAnsi="Arial" w:cs="Arial"/>
                <w:color w:val="000000"/>
                <w:sz w:val="18"/>
                <w:szCs w:val="18"/>
              </w:rPr>
              <w:t>:</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161"/>
              <w:gridCol w:w="2613"/>
              <w:gridCol w:w="1673"/>
              <w:gridCol w:w="1389"/>
            </w:tblGrid>
            <w:tr w:rsidR="00BD623D" w14:paraId="0D05EEF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C833EB" w14:textId="77777777" w:rsidR="00BD623D" w:rsidRDefault="00BD623D" w:rsidP="00182D3A">
                  <w:pPr>
                    <w:spacing w:before="135" w:after="135"/>
                    <w:jc w:val="center"/>
                    <w:textAlignment w:val="center"/>
                  </w:pPr>
                  <w:r>
                    <w:rPr>
                      <w:rFonts w:ascii="Arial" w:hAnsi="Arial" w:cs="Arial"/>
                      <w:color w:val="000000"/>
                      <w:position w:val="-2"/>
                      <w:sz w:val="18"/>
                      <w:szCs w:val="18"/>
                    </w:rPr>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7CB236" w14:textId="77777777" w:rsidR="00BD623D" w:rsidRDefault="00BD623D" w:rsidP="00182D3A">
                  <w:pPr>
                    <w:spacing w:before="135" w:after="135"/>
                    <w:jc w:val="center"/>
                    <w:textAlignment w:val="center"/>
                  </w:pPr>
                  <w:r>
                    <w:rPr>
                      <w:rFonts w:ascii="Arial" w:hAnsi="Arial" w:cs="Arial"/>
                      <w:b/>
                      <w:bCs/>
                      <w:color w:val="000000"/>
                      <w:position w:val="-2"/>
                      <w:sz w:val="18"/>
                      <w:szCs w:val="18"/>
                    </w:rPr>
                    <w:t>Polni naziv</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CD948F" w14:textId="77777777" w:rsidR="00BD623D" w:rsidRDefault="00BD623D" w:rsidP="00182D3A">
                  <w:pPr>
                    <w:spacing w:before="135" w:after="135"/>
                    <w:jc w:val="center"/>
                    <w:textAlignment w:val="center"/>
                  </w:pPr>
                  <w:r>
                    <w:rPr>
                      <w:rFonts w:ascii="Arial" w:hAnsi="Arial" w:cs="Arial"/>
                      <w:b/>
                      <w:bCs/>
                      <w:color w:val="000000"/>
                      <w:position w:val="-2"/>
                      <w:sz w:val="18"/>
                      <w:szCs w:val="18"/>
                    </w:rPr>
                    <w:t>Področja dela</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C93513" w14:textId="77777777" w:rsidR="00BD623D" w:rsidRDefault="00BD623D" w:rsidP="00182D3A">
                  <w:pPr>
                    <w:spacing w:before="135" w:after="135"/>
                    <w:jc w:val="center"/>
                    <w:textAlignment w:val="center"/>
                  </w:pPr>
                  <w:r>
                    <w:rPr>
                      <w:rFonts w:ascii="Arial" w:hAnsi="Arial" w:cs="Arial"/>
                      <w:b/>
                      <w:bCs/>
                      <w:color w:val="000000"/>
                      <w:position w:val="-2"/>
                      <w:sz w:val="18"/>
                      <w:szCs w:val="18"/>
                    </w:rPr>
                    <w:t>% udeležbe</w:t>
                  </w:r>
                </w:p>
              </w:tc>
            </w:tr>
            <w:tr w:rsidR="00BD623D" w14:paraId="1A7169E5"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7AC99F9" w14:textId="77777777" w:rsidR="00BD623D" w:rsidRDefault="00BD623D" w:rsidP="00182D3A">
                  <w:pPr>
                    <w:spacing w:before="135" w:after="135"/>
                    <w:jc w:val="center"/>
                    <w:textAlignment w:val="center"/>
                  </w:pPr>
                  <w:r>
                    <w:rPr>
                      <w:rFonts w:ascii="Arial" w:hAnsi="Arial" w:cs="Arial"/>
                      <w:b/>
                      <w:bCs/>
                      <w:color w:val="000000"/>
                      <w:position w:val="-2"/>
                      <w:sz w:val="18"/>
                      <w:szCs w:val="18"/>
                    </w:rPr>
                    <w:t>Vodilni 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9BBA0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83D615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CBE73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86B5D60"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F82BEB" w14:textId="77777777" w:rsidR="00BD623D" w:rsidRDefault="00BD623D" w:rsidP="00182D3A">
                  <w:pPr>
                    <w:spacing w:before="135" w:after="135"/>
                    <w:jc w:val="center"/>
                    <w:textAlignment w:val="center"/>
                  </w:pPr>
                  <w:r>
                    <w:rPr>
                      <w:rFonts w:ascii="Arial" w:hAnsi="Arial" w:cs="Arial"/>
                      <w:b/>
                      <w:bCs/>
                      <w:color w:val="000000"/>
                      <w:position w:val="-2"/>
                      <w:sz w:val="18"/>
                      <w:szCs w:val="18"/>
                    </w:rPr>
                    <w:t>Partner</w:t>
                  </w:r>
                  <w:r>
                    <w:t xml:space="preserve"> </w:t>
                  </w:r>
                  <w:r>
                    <w:rPr>
                      <w:rFonts w:ascii="Arial" w:hAnsi="Arial" w:cs="Arial"/>
                      <w:b/>
                      <w:bCs/>
                      <w:color w:val="000000"/>
                      <w:position w:val="-2"/>
                      <w:sz w:val="18"/>
                      <w:szCs w:val="18"/>
                    </w:rPr>
                    <w:t>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B992E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45EB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760A0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0632B83"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9F381" w14:textId="77777777" w:rsidR="00BD623D" w:rsidRDefault="00BD623D" w:rsidP="00182D3A">
                  <w:pPr>
                    <w:spacing w:before="135" w:after="135"/>
                    <w:jc w:val="center"/>
                    <w:textAlignment w:val="center"/>
                  </w:pPr>
                  <w:r>
                    <w:rPr>
                      <w:rFonts w:ascii="Arial" w:hAnsi="Arial" w:cs="Arial"/>
                      <w:b/>
                      <w:bCs/>
                      <w:color w:val="000000"/>
                      <w:position w:val="-2"/>
                      <w:sz w:val="18"/>
                      <w:szCs w:val="18"/>
                    </w:rPr>
                    <w:t>Partner v skupni ponudbi</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F8E9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DA12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9B2EE6"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EA7F269" w14:textId="77777777" w:rsidTr="00182D3A">
              <w:tc>
                <w:tcPr>
                  <w:tcW w:w="3252"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90107" w14:textId="77777777" w:rsidR="00BD623D" w:rsidRDefault="00BD623D" w:rsidP="00182D3A">
                  <w:pPr>
                    <w:spacing w:before="135" w:after="135"/>
                    <w:jc w:val="center"/>
                    <w:textAlignment w:val="center"/>
                  </w:pPr>
                  <w:r>
                    <w:rPr>
                      <w:rFonts w:ascii="Arial" w:hAnsi="Arial" w:cs="Arial"/>
                      <w:color w:val="000000"/>
                      <w:position w:val="-2"/>
                      <w:sz w:val="18"/>
                      <w:szCs w:val="18"/>
                    </w:rPr>
                    <w:lastRenderedPageBreak/>
                    <w:t> </w:t>
                  </w:r>
                </w:p>
              </w:tc>
              <w:tc>
                <w:tcPr>
                  <w:tcW w:w="269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F94B7A"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D14A4F"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c>
                <w:tcPr>
                  <w:tcW w:w="1406"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1C7B04" w14:textId="77777777" w:rsidR="00BD623D" w:rsidRDefault="00BD623D" w:rsidP="00182D3A">
                  <w:pPr>
                    <w:spacing w:before="135" w:after="135"/>
                    <w:jc w:val="center"/>
                    <w:textAlignment w:val="center"/>
                  </w:pPr>
                  <w:r>
                    <w:rPr>
                      <w:rFonts w:ascii="Arial" w:hAnsi="Arial" w:cs="Arial"/>
                      <w:color w:val="000000"/>
                      <w:position w:val="-2"/>
                      <w:sz w:val="18"/>
                      <w:szCs w:val="18"/>
                    </w:rPr>
                    <w:t>100%</w:t>
                  </w:r>
                </w:p>
              </w:tc>
            </w:tr>
          </w:tbl>
          <w:p w14:paraId="16954DA6" w14:textId="77777777" w:rsidR="00BD623D" w:rsidRDefault="00BD623D" w:rsidP="00182D3A">
            <w:pPr>
              <w:spacing w:before="225" w:after="225"/>
              <w:jc w:val="both"/>
            </w:pPr>
            <w:r>
              <w:rPr>
                <w:rFonts w:ascii="Arial" w:hAnsi="Arial" w:cs="Arial"/>
                <w:color w:val="000000"/>
                <w:sz w:val="18"/>
                <w:szCs w:val="18"/>
              </w:rPr>
              <w:t>Podatki o partnerju</w:t>
            </w:r>
          </w:p>
          <w:tbl>
            <w:tblPr>
              <w:tblStyle w:val="TableGridPHPDOCX"/>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5"/>
              <w:gridCol w:w="5528"/>
            </w:tblGrid>
            <w:tr w:rsidR="00BD623D" w14:paraId="68DF4F5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0A5E1" w14:textId="77777777" w:rsidR="00BD623D" w:rsidRDefault="00BD623D" w:rsidP="00182D3A">
                  <w:pPr>
                    <w:spacing w:before="135" w:after="135"/>
                    <w:jc w:val="right"/>
                    <w:textAlignment w:val="center"/>
                  </w:pPr>
                  <w:r>
                    <w:rPr>
                      <w:rFonts w:ascii="Arial" w:hAnsi="Arial" w:cs="Arial"/>
                      <w:b/>
                      <w:bCs/>
                      <w:color w:val="000000"/>
                      <w:position w:val="-2"/>
                      <w:sz w:val="18"/>
                      <w:szCs w:val="18"/>
                    </w:rPr>
                    <w:t>FIRMA OZIROMA IME: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789B00"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52571E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F40F61" w14:textId="77777777" w:rsidR="00BD623D" w:rsidRDefault="00BD623D" w:rsidP="00182D3A">
                  <w:pPr>
                    <w:spacing w:before="135" w:after="135"/>
                    <w:jc w:val="right"/>
                    <w:textAlignment w:val="center"/>
                  </w:pPr>
                  <w:r>
                    <w:rPr>
                      <w:rFonts w:ascii="Arial" w:hAnsi="Arial" w:cs="Arial"/>
                      <w:b/>
                      <w:bCs/>
                      <w:color w:val="000000"/>
                      <w:position w:val="-2"/>
                      <w:sz w:val="18"/>
                      <w:szCs w:val="18"/>
                    </w:rPr>
                    <w:t>NASLOV: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FED45C"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201E3DA"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8FE319" w14:textId="77777777" w:rsidR="00BD623D" w:rsidRDefault="00BD623D" w:rsidP="00182D3A">
                  <w:pPr>
                    <w:spacing w:before="135" w:after="135"/>
                    <w:jc w:val="right"/>
                    <w:textAlignment w:val="center"/>
                  </w:pPr>
                  <w:r>
                    <w:rPr>
                      <w:rFonts w:ascii="Arial" w:hAnsi="Arial" w:cs="Arial"/>
                      <w:b/>
                      <w:bCs/>
                      <w:color w:val="000000"/>
                      <w:position w:val="-2"/>
                      <w:sz w:val="18"/>
                      <w:szCs w:val="18"/>
                    </w:rPr>
                    <w:t>ZAKONITI ZASTOPNIK:</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07EC53"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C565869"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8F01E2" w14:textId="4D7669AE" w:rsidR="00BD623D" w:rsidRDefault="006C72C7" w:rsidP="00182D3A">
                  <w:pPr>
                    <w:spacing w:before="135" w:after="135"/>
                    <w:jc w:val="right"/>
                    <w:textAlignment w:val="center"/>
                  </w:pPr>
                  <w:r>
                    <w:rPr>
                      <w:rFonts w:ascii="Arial" w:hAnsi="Arial" w:cs="Arial"/>
                      <w:b/>
                      <w:bCs/>
                      <w:color w:val="000000"/>
                      <w:position w:val="-2"/>
                      <w:sz w:val="18"/>
                      <w:szCs w:val="18"/>
                    </w:rPr>
                    <w:t>ID ZA DDV</w:t>
                  </w:r>
                  <w:r w:rsidR="00BD623D">
                    <w:rPr>
                      <w:rFonts w:ascii="Arial" w:hAnsi="Arial" w:cs="Arial"/>
                      <w:b/>
                      <w:bCs/>
                      <w:color w:val="000000"/>
                      <w:position w:val="-2"/>
                      <w:sz w:val="18"/>
                      <w:szCs w:val="18"/>
                    </w:rPr>
                    <w:t>:</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47ECD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1218481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78A9F97" w14:textId="77777777" w:rsidR="00BD623D" w:rsidRDefault="00BD623D" w:rsidP="00182D3A">
                  <w:pPr>
                    <w:spacing w:before="135" w:after="135"/>
                    <w:jc w:val="right"/>
                    <w:textAlignment w:val="center"/>
                  </w:pPr>
                  <w:r>
                    <w:rPr>
                      <w:rFonts w:ascii="Arial" w:hAnsi="Arial" w:cs="Arial"/>
                      <w:b/>
                      <w:bCs/>
                      <w:color w:val="000000"/>
                      <w:position w:val="-2"/>
                      <w:sz w:val="18"/>
                      <w:szCs w:val="18"/>
                    </w:rPr>
                    <w:t>ŠTEVILKE TRANSAKCIJSKIH RAČUNOV:</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194FD4"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F5A3285"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93610B" w14:textId="77777777" w:rsidR="00BD623D" w:rsidRDefault="00BD623D" w:rsidP="00182D3A">
                  <w:pPr>
                    <w:spacing w:before="135" w:after="135"/>
                    <w:jc w:val="right"/>
                    <w:textAlignment w:val="center"/>
                  </w:pPr>
                  <w:r>
                    <w:rPr>
                      <w:rFonts w:ascii="Arial" w:hAnsi="Arial" w:cs="Arial"/>
                      <w:b/>
                      <w:bCs/>
                      <w:color w:val="000000"/>
                      <w:position w:val="-2"/>
                      <w:sz w:val="18"/>
                      <w:szCs w:val="18"/>
                    </w:rPr>
                    <w:t>MATIČNA ŠTEVILKA: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FEBB0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3CF2628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50E187" w14:textId="77777777" w:rsidR="00BD623D" w:rsidRDefault="00BD623D" w:rsidP="00182D3A">
                  <w:pPr>
                    <w:spacing w:before="135" w:after="135"/>
                    <w:jc w:val="right"/>
                    <w:textAlignment w:val="center"/>
                  </w:pPr>
                  <w:r>
                    <w:rPr>
                      <w:rFonts w:ascii="Arial" w:hAnsi="Arial" w:cs="Arial"/>
                      <w:b/>
                      <w:bCs/>
                      <w:color w:val="000000"/>
                      <w:position w:val="-2"/>
                      <w:sz w:val="18"/>
                      <w:szCs w:val="18"/>
                    </w:rPr>
                    <w:t>KONTAKTNA OSEBA:</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E896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29147B3E"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BBC05F" w14:textId="77777777" w:rsidR="00BD623D" w:rsidRDefault="00BD623D" w:rsidP="00182D3A">
                  <w:pPr>
                    <w:spacing w:before="135" w:after="135"/>
                    <w:jc w:val="right"/>
                    <w:textAlignment w:val="center"/>
                  </w:pPr>
                  <w:r>
                    <w:rPr>
                      <w:rFonts w:ascii="Arial" w:hAnsi="Arial" w:cs="Arial"/>
                      <w:b/>
                      <w:bCs/>
                      <w:color w:val="000000"/>
                      <w:position w:val="-2"/>
                      <w:sz w:val="18"/>
                      <w:szCs w:val="18"/>
                    </w:rPr>
                    <w:t>E-POŠTA KONTAKTNE OSEBE:</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CFCDB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57862EA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C8BA31" w14:textId="77777777" w:rsidR="00BD623D" w:rsidRDefault="00BD623D" w:rsidP="00182D3A">
                  <w:pPr>
                    <w:spacing w:before="135" w:after="135"/>
                    <w:jc w:val="right"/>
                    <w:textAlignment w:val="center"/>
                  </w:pPr>
                  <w:r>
                    <w:rPr>
                      <w:rFonts w:ascii="Arial" w:hAnsi="Arial" w:cs="Arial"/>
                      <w:b/>
                      <w:bCs/>
                      <w:color w:val="000000"/>
                      <w:position w:val="-2"/>
                      <w:sz w:val="18"/>
                      <w:szCs w:val="18"/>
                    </w:rPr>
                    <w:t>TELEFON:</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9B93E9"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F7E1D8B"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B7C049" w14:textId="3F94B675" w:rsidR="00BD623D" w:rsidRDefault="00BD623D" w:rsidP="00182D3A">
                  <w:pPr>
                    <w:spacing w:before="135" w:after="135"/>
                    <w:jc w:val="right"/>
                    <w:textAlignment w:val="center"/>
                  </w:pPr>
                  <w:r>
                    <w:rPr>
                      <w:rFonts w:ascii="Arial" w:hAnsi="Arial" w:cs="Arial"/>
                      <w:b/>
                      <w:bCs/>
                      <w:color w:val="000000"/>
                      <w:position w:val="-2"/>
                      <w:sz w:val="18"/>
                      <w:szCs w:val="18"/>
                    </w:rPr>
                    <w:t>TELEFAKS</w:t>
                  </w:r>
                  <w:r w:rsidR="00AE38FF">
                    <w:rPr>
                      <w:rFonts w:ascii="Arial" w:hAnsi="Arial" w:cs="Arial"/>
                      <w:b/>
                      <w:bCs/>
                      <w:color w:val="000000"/>
                      <w:position w:val="-2"/>
                      <w:sz w:val="18"/>
                      <w:szCs w:val="18"/>
                    </w:rPr>
                    <w:t xml:space="preserve"> (če obstaja)</w:t>
                  </w:r>
                  <w:r>
                    <w:rPr>
                      <w:rFonts w:ascii="Arial" w:hAnsi="Arial" w:cs="Arial"/>
                      <w:b/>
                      <w:bCs/>
                      <w:color w:val="000000"/>
                      <w:position w:val="-2"/>
                      <w:sz w:val="18"/>
                      <w:szCs w:val="18"/>
                    </w:rPr>
                    <w:t>:</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589CA5"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r w:rsidR="00BD623D" w14:paraId="0DD6BC31" w14:textId="77777777" w:rsidTr="00182D3A">
              <w:tc>
                <w:tcPr>
                  <w:tcW w:w="35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F6159" w14:textId="77777777" w:rsidR="00BD623D" w:rsidRDefault="00BD623D" w:rsidP="00182D3A">
                  <w:pPr>
                    <w:spacing w:before="135" w:after="135"/>
                    <w:jc w:val="right"/>
                    <w:textAlignment w:val="center"/>
                  </w:pPr>
                  <w:r>
                    <w:rPr>
                      <w:rFonts w:ascii="Arial" w:hAnsi="Arial" w:cs="Arial"/>
                      <w:b/>
                      <w:bCs/>
                      <w:color w:val="000000"/>
                      <w:position w:val="-2"/>
                      <w:sz w:val="18"/>
                      <w:szCs w:val="18"/>
                    </w:rPr>
                    <w:t>POOBLAŠČENA  OSEBA ZA  PODPIS PONUDBE IN POGODB</w:t>
                  </w:r>
                </w:p>
              </w:tc>
              <w:tc>
                <w:tcPr>
                  <w:tcW w:w="552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7670EB" w14:textId="77777777" w:rsidR="00BD623D" w:rsidRDefault="00BD623D" w:rsidP="00182D3A">
                  <w:pPr>
                    <w:spacing w:before="135" w:after="135"/>
                    <w:jc w:val="both"/>
                    <w:textAlignment w:val="center"/>
                  </w:pPr>
                  <w:r>
                    <w:rPr>
                      <w:rFonts w:ascii="Arial" w:hAnsi="Arial" w:cs="Arial"/>
                      <w:color w:val="000000"/>
                      <w:position w:val="-2"/>
                      <w:sz w:val="18"/>
                      <w:szCs w:val="18"/>
                    </w:rPr>
                    <w:t> </w:t>
                  </w:r>
                </w:p>
              </w:tc>
            </w:tr>
          </w:tbl>
          <w:tbl>
            <w:tblPr>
              <w:tblStyle w:val="NormalTablePHPDOCX"/>
              <w:tblW w:w="10021" w:type="dxa"/>
              <w:tblLook w:val="04A0" w:firstRow="1" w:lastRow="0" w:firstColumn="1" w:lastColumn="0" w:noHBand="0" w:noVBand="1"/>
            </w:tblPr>
            <w:tblGrid>
              <w:gridCol w:w="8931"/>
              <w:gridCol w:w="1090"/>
            </w:tblGrid>
            <w:tr w:rsidR="00BD623D" w14:paraId="52979D50" w14:textId="77777777" w:rsidTr="00182D3A">
              <w:tc>
                <w:tcPr>
                  <w:tcW w:w="8931" w:type="dxa"/>
                  <w:tcMar>
                    <w:top w:w="75" w:type="dxa"/>
                    <w:bottom w:w="75" w:type="dxa"/>
                  </w:tcMar>
                  <w:vAlign w:val="center"/>
                </w:tcPr>
                <w:p w14:paraId="18F3679A" w14:textId="77777777" w:rsidR="00BD623D" w:rsidRDefault="00BD623D" w:rsidP="00182D3A">
                  <w:pPr>
                    <w:rPr>
                      <w:rFonts w:ascii="Arial" w:hAnsi="Arial" w:cs="Arial"/>
                      <w:color w:val="000000"/>
                      <w:position w:val="-2"/>
                      <w:sz w:val="18"/>
                      <w:szCs w:val="18"/>
                    </w:rPr>
                  </w:pPr>
                </w:p>
                <w:p w14:paraId="4CDA3412" w14:textId="77777777" w:rsidR="00BD623D" w:rsidRPr="00772B47" w:rsidRDefault="00BD623D" w:rsidP="00182D3A">
                  <w:pPr>
                    <w:rPr>
                      <w:rFonts w:ascii="Arial" w:hAnsi="Arial" w:cs="Arial"/>
                      <w:color w:val="000000"/>
                      <w:position w:val="-2"/>
                      <w:sz w:val="18"/>
                      <w:szCs w:val="18"/>
                    </w:rPr>
                  </w:pPr>
                  <w:r w:rsidRPr="00772B47">
                    <w:rPr>
                      <w:rFonts w:ascii="Arial" w:hAnsi="Arial" w:cs="Arial"/>
                      <w:color w:val="000000"/>
                      <w:position w:val="-2"/>
                      <w:sz w:val="18"/>
                      <w:szCs w:val="18"/>
                    </w:rPr>
                    <w:t>Priloga:</w:t>
                  </w:r>
                </w:p>
                <w:p w14:paraId="7C73718F" w14:textId="73F82EED" w:rsidR="00BD623D" w:rsidRPr="003A21E6" w:rsidRDefault="00BD623D" w:rsidP="00821DAC">
                  <w:pPr>
                    <w:pStyle w:val="Odstavekseznama"/>
                    <w:numPr>
                      <w:ilvl w:val="0"/>
                      <w:numId w:val="14"/>
                    </w:numPr>
                    <w:rPr>
                      <w:rFonts w:ascii="Arial" w:hAnsi="Arial" w:cs="Arial"/>
                      <w:sz w:val="18"/>
                      <w:szCs w:val="18"/>
                    </w:rPr>
                  </w:pPr>
                  <w:r w:rsidRPr="00772B47">
                    <w:rPr>
                      <w:rFonts w:ascii="Arial" w:hAnsi="Arial" w:cs="Arial"/>
                      <w:sz w:val="18"/>
                      <w:szCs w:val="18"/>
                    </w:rPr>
                    <w:t>Podpisan sporazum oziroma pogodba (če gospodarski subjekt nastopa s partnerji – skupna ponudba)</w:t>
                  </w:r>
                </w:p>
              </w:tc>
              <w:tc>
                <w:tcPr>
                  <w:tcW w:w="1090" w:type="dxa"/>
                  <w:tcMar>
                    <w:top w:w="75" w:type="dxa"/>
                    <w:bottom w:w="75" w:type="dxa"/>
                  </w:tcMar>
                  <w:vAlign w:val="center"/>
                </w:tcPr>
                <w:p w14:paraId="73D8789A" w14:textId="77777777" w:rsidR="00BD623D" w:rsidRDefault="00BD623D" w:rsidP="00182D3A">
                  <w:pPr>
                    <w:jc w:val="center"/>
                  </w:pPr>
                </w:p>
              </w:tc>
            </w:tr>
            <w:tr w:rsidR="00BD623D" w14:paraId="7E33AA15" w14:textId="77777777" w:rsidTr="00182D3A">
              <w:tc>
                <w:tcPr>
                  <w:tcW w:w="8931" w:type="dxa"/>
                  <w:tcMar>
                    <w:top w:w="75" w:type="dxa"/>
                    <w:bottom w:w="75" w:type="dxa"/>
                  </w:tcMar>
                  <w:vAlign w:val="center"/>
                </w:tcPr>
                <w:p w14:paraId="1D7AD929" w14:textId="77777777" w:rsidR="00BD623D" w:rsidRPr="00772B47" w:rsidRDefault="00BD623D" w:rsidP="00182D3A">
                  <w:pPr>
                    <w:rPr>
                      <w:rFonts w:ascii="Arial" w:hAnsi="Arial" w:cs="Arial"/>
                      <w:sz w:val="18"/>
                      <w:szCs w:val="18"/>
                    </w:rPr>
                  </w:pPr>
                  <w:r w:rsidRPr="00772B47">
                    <w:rPr>
                      <w:rFonts w:ascii="Arial" w:hAnsi="Arial" w:cs="Arial"/>
                      <w:sz w:val="18"/>
                      <w:szCs w:val="18"/>
                    </w:rPr>
                    <w:t>Kraj in datum:                                                                          Ponudnik:</w:t>
                  </w:r>
                </w:p>
              </w:tc>
              <w:tc>
                <w:tcPr>
                  <w:tcW w:w="1090" w:type="dxa"/>
                  <w:tcMar>
                    <w:top w:w="75" w:type="dxa"/>
                    <w:bottom w:w="75" w:type="dxa"/>
                  </w:tcMar>
                  <w:vAlign w:val="center"/>
                </w:tcPr>
                <w:p w14:paraId="0CE9BE3C" w14:textId="77777777" w:rsidR="00BD623D" w:rsidRDefault="00BD623D" w:rsidP="00182D3A">
                  <w:pPr>
                    <w:ind w:left="-533"/>
                    <w:jc w:val="center"/>
                  </w:pPr>
                </w:p>
              </w:tc>
            </w:tr>
            <w:tr w:rsidR="00BD623D" w14:paraId="469F1C06" w14:textId="77777777" w:rsidTr="00182D3A">
              <w:tc>
                <w:tcPr>
                  <w:tcW w:w="8931" w:type="dxa"/>
                  <w:tcMar>
                    <w:top w:w="75" w:type="dxa"/>
                    <w:bottom w:w="75" w:type="dxa"/>
                  </w:tcMar>
                  <w:vAlign w:val="center"/>
                </w:tcPr>
                <w:p w14:paraId="1F10E0DD" w14:textId="77777777" w:rsidR="00BD623D" w:rsidRPr="00772B47" w:rsidRDefault="00BD623D" w:rsidP="00182D3A">
                  <w:pPr>
                    <w:rPr>
                      <w:rFonts w:ascii="Arial" w:hAnsi="Arial" w:cs="Arial"/>
                      <w:sz w:val="18"/>
                      <w:szCs w:val="18"/>
                    </w:rPr>
                  </w:pPr>
                  <w:r w:rsidRPr="00772B47">
                    <w:rPr>
                      <w:rFonts w:ascii="Arial" w:hAnsi="Arial" w:cs="Arial"/>
                      <w:sz w:val="18"/>
                      <w:szCs w:val="18"/>
                    </w:rPr>
                    <w:t xml:space="preserve">                                                                                             žig in podpis:</w:t>
                  </w:r>
                </w:p>
              </w:tc>
              <w:tc>
                <w:tcPr>
                  <w:tcW w:w="1090" w:type="dxa"/>
                  <w:tcMar>
                    <w:top w:w="75" w:type="dxa"/>
                    <w:bottom w:w="75" w:type="dxa"/>
                  </w:tcMar>
                  <w:vAlign w:val="center"/>
                </w:tcPr>
                <w:p w14:paraId="658F543A" w14:textId="77777777" w:rsidR="00BD623D" w:rsidRDefault="00BD623D" w:rsidP="00182D3A">
                  <w:pPr>
                    <w:jc w:val="center"/>
                  </w:pPr>
                </w:p>
              </w:tc>
            </w:tr>
          </w:tbl>
          <w:p w14:paraId="2875AC45" w14:textId="132D350F" w:rsidR="003775FE" w:rsidRDefault="003775FE" w:rsidP="00182D3A">
            <w:pPr>
              <w:tabs>
                <w:tab w:val="left" w:pos="7710"/>
              </w:tabs>
              <w:rPr>
                <w:rFonts w:ascii="Arial" w:hAnsi="Arial" w:cs="Arial"/>
                <w:sz w:val="18"/>
                <w:szCs w:val="18"/>
              </w:rPr>
            </w:pPr>
          </w:p>
          <w:p w14:paraId="485936C6" w14:textId="77777777" w:rsidR="003A21E6" w:rsidRDefault="003A21E6" w:rsidP="00182D3A">
            <w:pPr>
              <w:tabs>
                <w:tab w:val="left" w:pos="7710"/>
              </w:tabs>
              <w:rPr>
                <w:rFonts w:ascii="Arial" w:hAnsi="Arial" w:cs="Arial"/>
                <w:sz w:val="18"/>
                <w:szCs w:val="18"/>
              </w:rPr>
            </w:pPr>
          </w:p>
          <w:p w14:paraId="005B000B" w14:textId="2B09C842" w:rsidR="00A028F7" w:rsidRDefault="00A028F7" w:rsidP="00A028F7">
            <w:pPr>
              <w:spacing w:before="225" w:after="225"/>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w:t>
            </w:r>
          </w:p>
          <w:p w14:paraId="12D34C5C" w14:textId="77777777" w:rsidR="006304CC" w:rsidRDefault="006304CC" w:rsidP="00776472">
            <w:pPr>
              <w:spacing w:before="225" w:after="225"/>
              <w:jc w:val="both"/>
              <w:rPr>
                <w:rFonts w:ascii="Arial" w:hAnsi="Arial" w:cs="Arial"/>
                <w:b/>
                <w:bCs/>
                <w:color w:val="000000"/>
                <w:sz w:val="18"/>
                <w:szCs w:val="18"/>
                <w:u w:val="single"/>
              </w:rPr>
            </w:pPr>
          </w:p>
          <w:p w14:paraId="3827941B" w14:textId="77777777" w:rsidR="00AE38FF" w:rsidRDefault="00AE38FF" w:rsidP="00776472">
            <w:pPr>
              <w:spacing w:before="225" w:after="225"/>
              <w:jc w:val="both"/>
              <w:rPr>
                <w:rFonts w:ascii="Arial" w:hAnsi="Arial" w:cs="Arial"/>
                <w:b/>
                <w:bCs/>
                <w:color w:val="000000"/>
                <w:sz w:val="18"/>
                <w:szCs w:val="18"/>
                <w:u w:val="single"/>
              </w:rPr>
            </w:pPr>
          </w:p>
          <w:p w14:paraId="5BC911C7" w14:textId="77777777" w:rsidR="006304CC" w:rsidRPr="00776472" w:rsidRDefault="006304CC" w:rsidP="00776472">
            <w:pPr>
              <w:spacing w:before="225" w:after="225"/>
              <w:jc w:val="both"/>
              <w:rPr>
                <w:rFonts w:ascii="Arial" w:hAnsi="Arial" w:cs="Arial"/>
                <w:b/>
                <w:bCs/>
                <w:color w:val="000000"/>
                <w:sz w:val="18"/>
                <w:szCs w:val="18"/>
                <w:u w:val="single"/>
              </w:rPr>
            </w:pPr>
          </w:p>
          <w:p w14:paraId="128EC6C3" w14:textId="77777777" w:rsidR="009E3016" w:rsidRDefault="009E3016" w:rsidP="0017309C">
            <w:pPr>
              <w:rPr>
                <w:rFonts w:ascii="Arial" w:hAnsi="Arial" w:cs="Arial"/>
                <w:sz w:val="18"/>
                <w:szCs w:val="18"/>
              </w:rPr>
            </w:pPr>
          </w:p>
          <w:p w14:paraId="7D2474AC" w14:textId="77777777" w:rsidR="00675B58" w:rsidRDefault="00675B58" w:rsidP="0017309C">
            <w:pPr>
              <w:rPr>
                <w:rFonts w:ascii="Arial" w:hAnsi="Arial" w:cs="Arial"/>
                <w:sz w:val="18"/>
                <w:szCs w:val="18"/>
              </w:rPr>
            </w:pPr>
          </w:p>
          <w:p w14:paraId="70B07602" w14:textId="77777777" w:rsidR="00675B58" w:rsidRDefault="00675B58" w:rsidP="0017309C">
            <w:pPr>
              <w:rPr>
                <w:rFonts w:ascii="Arial" w:hAnsi="Arial" w:cs="Arial"/>
                <w:sz w:val="18"/>
                <w:szCs w:val="18"/>
              </w:rPr>
            </w:pPr>
          </w:p>
          <w:p w14:paraId="3492F73A" w14:textId="77777777" w:rsidR="00675B58" w:rsidRDefault="00675B58" w:rsidP="0017309C">
            <w:pPr>
              <w:rPr>
                <w:rFonts w:ascii="Arial" w:hAnsi="Arial" w:cs="Arial"/>
                <w:sz w:val="18"/>
                <w:szCs w:val="18"/>
              </w:rPr>
            </w:pPr>
          </w:p>
          <w:p w14:paraId="5EBE6F73" w14:textId="77777777" w:rsidR="00E0699D" w:rsidRDefault="00E0699D" w:rsidP="0017309C">
            <w:pPr>
              <w:rPr>
                <w:rFonts w:ascii="Arial" w:hAnsi="Arial" w:cs="Arial"/>
                <w:sz w:val="18"/>
                <w:szCs w:val="18"/>
              </w:rPr>
            </w:pPr>
          </w:p>
          <w:p w14:paraId="3AC1CEE3" w14:textId="77777777" w:rsidR="00E0699D" w:rsidRDefault="00E0699D" w:rsidP="0017309C">
            <w:pPr>
              <w:rPr>
                <w:rFonts w:ascii="Arial" w:hAnsi="Arial" w:cs="Arial"/>
                <w:sz w:val="18"/>
                <w:szCs w:val="18"/>
              </w:rPr>
            </w:pPr>
          </w:p>
          <w:p w14:paraId="58C14C9A" w14:textId="77777777" w:rsidR="00E0699D" w:rsidRDefault="00E0699D" w:rsidP="0017309C">
            <w:pPr>
              <w:rPr>
                <w:rFonts w:ascii="Arial" w:hAnsi="Arial" w:cs="Arial"/>
                <w:sz w:val="18"/>
                <w:szCs w:val="18"/>
              </w:rPr>
            </w:pPr>
          </w:p>
          <w:p w14:paraId="67F5B6C8" w14:textId="77777777" w:rsidR="00E0699D" w:rsidRDefault="00E0699D" w:rsidP="0017309C">
            <w:pPr>
              <w:rPr>
                <w:rFonts w:ascii="Arial" w:hAnsi="Arial" w:cs="Arial"/>
                <w:sz w:val="18"/>
                <w:szCs w:val="18"/>
              </w:rPr>
            </w:pPr>
          </w:p>
          <w:p w14:paraId="56D59B7D" w14:textId="45503D4E" w:rsidR="00BD623D" w:rsidRPr="001B5B3D" w:rsidRDefault="00BD623D" w:rsidP="0031453B">
            <w:pPr>
              <w:jc w:val="right"/>
              <w:rPr>
                <w:rFonts w:ascii="Arial" w:hAnsi="Arial" w:cs="Arial"/>
                <w:b/>
                <w:bCs/>
                <w:sz w:val="18"/>
                <w:szCs w:val="18"/>
              </w:rPr>
            </w:pPr>
            <w:r w:rsidRPr="001B5B3D">
              <w:rPr>
                <w:rFonts w:ascii="Arial" w:hAnsi="Arial" w:cs="Arial"/>
                <w:b/>
                <w:bCs/>
                <w:sz w:val="18"/>
                <w:szCs w:val="18"/>
              </w:rPr>
              <w:lastRenderedPageBreak/>
              <w:t xml:space="preserve">Obrazec št: </w:t>
            </w:r>
            <w:r w:rsidR="0017309C">
              <w:rPr>
                <w:rFonts w:ascii="Arial" w:hAnsi="Arial" w:cs="Arial"/>
                <w:b/>
                <w:bCs/>
                <w:sz w:val="18"/>
                <w:szCs w:val="18"/>
              </w:rPr>
              <w:t>2</w:t>
            </w:r>
          </w:p>
          <w:p w14:paraId="5BBAE7D8" w14:textId="77777777" w:rsidR="00BD623D" w:rsidRDefault="00BD623D" w:rsidP="00182D3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185F7F8" w14:textId="77777777" w:rsidR="005F6CF4" w:rsidRDefault="005F6CF4" w:rsidP="005834C7">
            <w:pPr>
              <w:pStyle w:val="Paragraf"/>
              <w:spacing w:before="0" w:after="0"/>
              <w:jc w:val="both"/>
              <w:rPr>
                <w:rFonts w:ascii="Arial" w:hAnsi="Arial" w:cs="Arial"/>
                <w:color w:val="000000"/>
              </w:rPr>
            </w:pPr>
          </w:p>
          <w:p w14:paraId="225F5454" w14:textId="77777777" w:rsidR="00F60B9F" w:rsidRPr="00F60B9F" w:rsidRDefault="00BD623D" w:rsidP="00182D3A">
            <w:pPr>
              <w:spacing w:before="225" w:after="225"/>
              <w:jc w:val="both"/>
              <w:rPr>
                <w:rFonts w:ascii="Arial" w:hAnsi="Arial" w:cs="Arial"/>
                <w:b/>
                <w:bCs/>
                <w:color w:val="000000"/>
                <w:sz w:val="18"/>
                <w:szCs w:val="18"/>
              </w:rPr>
            </w:pPr>
            <w:r w:rsidRPr="00F60B9F">
              <w:rPr>
                <w:rFonts w:ascii="Arial" w:hAnsi="Arial" w:cs="Arial"/>
                <w:color w:val="000000"/>
                <w:sz w:val="18"/>
                <w:szCs w:val="18"/>
              </w:rPr>
              <w:t>V zvezi z javnim naročilom</w:t>
            </w:r>
            <w:r w:rsidR="00B717D8" w:rsidRPr="00F60B9F">
              <w:rPr>
                <w:rFonts w:ascii="Arial" w:hAnsi="Arial" w:cs="Arial"/>
                <w:color w:val="000000"/>
                <w:sz w:val="18"/>
                <w:szCs w:val="18"/>
              </w:rPr>
              <w:t xml:space="preserve">: </w:t>
            </w:r>
            <w:r w:rsidR="00F60B9F" w:rsidRPr="00F60B9F">
              <w:rPr>
                <w:rFonts w:ascii="Arial" w:hAnsi="Arial" w:cs="Arial"/>
                <w:b/>
                <w:bCs/>
                <w:color w:val="000000"/>
                <w:sz w:val="18"/>
                <w:szCs w:val="18"/>
              </w:rPr>
              <w:t>Obnovitvena dela rojstne hiše Benjamina in Gustava Ipavec v Zgornjem trgu, Šentjur</w:t>
            </w:r>
          </w:p>
          <w:p w14:paraId="6234BA95" w14:textId="34CFC903" w:rsidR="00BD623D" w:rsidRDefault="00BD623D" w:rsidP="00182D3A">
            <w:pPr>
              <w:spacing w:before="225" w:after="225"/>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1BE6C8AA" w14:textId="77777777" w:rsidR="00BD623D" w:rsidRDefault="00BD623D" w:rsidP="00182D3A">
            <w:pPr>
              <w:spacing w:before="225" w:after="225"/>
              <w:jc w:val="both"/>
            </w:pPr>
            <w:r>
              <w:rPr>
                <w:rFonts w:ascii="Arial" w:hAnsi="Arial" w:cs="Arial"/>
                <w:i/>
                <w:iCs/>
                <w:color w:val="000000"/>
                <w:sz w:val="18"/>
                <w:szCs w:val="18"/>
              </w:rPr>
              <w:t>(naziv ponudnika, partnerja v skupni ponudbi)</w:t>
            </w:r>
          </w:p>
          <w:p w14:paraId="7FACCFC3" w14:textId="77777777" w:rsidR="00BD623D" w:rsidRDefault="00BD623D" w:rsidP="00182D3A">
            <w:pPr>
              <w:spacing w:before="225" w:after="225"/>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746"/>
            </w:tblGrid>
            <w:tr w:rsidR="00BD623D" w14:paraId="0D0B5E7F" w14:textId="77777777" w:rsidTr="00182D3A">
              <w:tc>
                <w:tcPr>
                  <w:tcW w:w="0" w:type="auto"/>
                  <w:tcMar>
                    <w:top w:w="0" w:type="auto"/>
                    <w:bottom w:w="0" w:type="auto"/>
                  </w:tcMar>
                </w:tcPr>
                <w:p w14:paraId="23AB59E9"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FA51309"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7AD846D6" w14:textId="3BE73490"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vse navedbe iz ponudbe ustrezajo dejanskemu stanju naročniku daje</w:t>
                  </w:r>
                  <w:r w:rsidR="00C176A9">
                    <w:rPr>
                      <w:rFonts w:ascii="Arial" w:hAnsi="Arial" w:cs="Arial"/>
                      <w:color w:val="000000"/>
                      <w:sz w:val="18"/>
                      <w:szCs w:val="18"/>
                    </w:rPr>
                    <w:t>mo</w:t>
                  </w:r>
                  <w:r>
                    <w:rPr>
                      <w:rFonts w:ascii="Arial" w:hAnsi="Arial" w:cs="Arial"/>
                      <w:color w:val="000000"/>
                      <w:sz w:val="18"/>
                      <w:szCs w:val="18"/>
                    </w:rPr>
                    <w:t xml:space="preserve"> pooblastilo, da jih preveri pri pristojnih organih, za kar bomo na naročnikovo zahtevo predložili ustrezna pooblastila, če jih bo ta zahteval;</w:t>
                  </w:r>
                </w:p>
                <w:p w14:paraId="562288A3"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5E0A9AA"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16D98712" w14:textId="0F97FCCF"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 xml:space="preserve">smo zanesljiv ponudnik, sposoben upravljanja, z izkušnjami, ugledom in </w:t>
                  </w:r>
                  <w:r w:rsidR="00210D77">
                    <w:rPr>
                      <w:rFonts w:ascii="Arial" w:hAnsi="Arial" w:cs="Arial"/>
                      <w:color w:val="000000"/>
                      <w:sz w:val="18"/>
                      <w:szCs w:val="18"/>
                    </w:rPr>
                    <w:t>delavci,</w:t>
                  </w:r>
                  <w:r>
                    <w:rPr>
                      <w:rFonts w:ascii="Arial" w:hAnsi="Arial" w:cs="Arial"/>
                      <w:color w:val="000000"/>
                      <w:sz w:val="18"/>
                      <w:szCs w:val="18"/>
                    </w:rPr>
                    <w:t xml:space="preserve"> ki so sposobni </w:t>
                  </w:r>
                  <w:r w:rsidR="0019088E">
                    <w:rPr>
                      <w:rFonts w:ascii="Arial" w:hAnsi="Arial" w:cs="Arial"/>
                      <w:color w:val="000000"/>
                      <w:sz w:val="18"/>
                      <w:szCs w:val="18"/>
                    </w:rPr>
                    <w:t>izpolniti predmet naročila</w:t>
                  </w:r>
                  <w:r>
                    <w:rPr>
                      <w:rFonts w:ascii="Arial" w:hAnsi="Arial" w:cs="Arial"/>
                      <w:color w:val="000000"/>
                      <w:sz w:val="18"/>
                      <w:szCs w:val="18"/>
                    </w:rPr>
                    <w:t>, ter da razpolagamo z zadostnimi tehničnimi in kadrovskimi zmogljivostmi za izvedbo javnega naročila;</w:t>
                  </w:r>
                </w:p>
                <w:p w14:paraId="321F8CBD" w14:textId="63B31BC0"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 xml:space="preserve">bomo </w:t>
                  </w:r>
                  <w:r w:rsidR="00836A92">
                    <w:rPr>
                      <w:rFonts w:ascii="Arial" w:hAnsi="Arial" w:cs="Arial"/>
                      <w:color w:val="000000"/>
                      <w:sz w:val="18"/>
                      <w:szCs w:val="18"/>
                    </w:rPr>
                    <w:t xml:space="preserve">predmet naročila izpolnili </w:t>
                  </w:r>
                  <w:r>
                    <w:rPr>
                      <w:rFonts w:ascii="Arial" w:hAnsi="Arial" w:cs="Arial"/>
                      <w:color w:val="000000"/>
                      <w:sz w:val="18"/>
                      <w:szCs w:val="18"/>
                    </w:rPr>
                    <w:t>strokovno in kvalitetno po pravilih stroke v skladu z veljavnimi predpisi (zakoni, pravilniki, standardi, tehničnimi soglasji), tehničnimi navodili, priporočili in normativi ter okoljevarstvenimi predpisi;</w:t>
                  </w:r>
                </w:p>
                <w:p w14:paraId="7F670845"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2EB54890"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BAD7BC6"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972555D"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4241A322" w14:textId="1EC7514A"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w:t>
                  </w:r>
                  <w:r w:rsidR="00230914">
                    <w:rPr>
                      <w:rFonts w:ascii="Arial" w:hAnsi="Arial" w:cs="Arial"/>
                      <w:color w:val="000000"/>
                      <w:sz w:val="18"/>
                      <w:szCs w:val="18"/>
                    </w:rPr>
                    <w:t xml:space="preserve"> smo se </w:t>
                  </w:r>
                  <w:r>
                    <w:rPr>
                      <w:rFonts w:ascii="Arial" w:hAnsi="Arial" w:cs="Arial"/>
                      <w:color w:val="000000"/>
                      <w:sz w:val="18"/>
                      <w:szCs w:val="18"/>
                    </w:rPr>
                    <w:t xml:space="preserve"> skliceval</w:t>
                  </w:r>
                  <w:r w:rsidR="00230914">
                    <w:rPr>
                      <w:rFonts w:ascii="Arial" w:hAnsi="Arial" w:cs="Arial"/>
                      <w:color w:val="000000"/>
                      <w:sz w:val="18"/>
                      <w:szCs w:val="18"/>
                    </w:rPr>
                    <w:t>i</w:t>
                  </w:r>
                  <w:r>
                    <w:rPr>
                      <w:rFonts w:ascii="Arial" w:hAnsi="Arial" w:cs="Arial"/>
                      <w:color w:val="000000"/>
                      <w:sz w:val="18"/>
                      <w:szCs w:val="18"/>
                    </w:rPr>
                    <w:t xml:space="preserve"> pri oddaji ponudbe, zagotavljali najmanj kapacitete v enakem obsegu oziroma najmanj v obsegu, ki bi zadoščal za priznanje usposobljenosti, če bi bili t</w:t>
                  </w:r>
                  <w:r w:rsidR="00DC2987">
                    <w:rPr>
                      <w:rFonts w:ascii="Arial" w:hAnsi="Arial" w:cs="Arial"/>
                      <w:color w:val="000000"/>
                      <w:sz w:val="18"/>
                      <w:szCs w:val="18"/>
                    </w:rPr>
                    <w:t>i</w:t>
                  </w:r>
                  <w:r>
                    <w:rPr>
                      <w:rFonts w:ascii="Arial" w:hAnsi="Arial" w:cs="Arial"/>
                      <w:color w:val="000000"/>
                      <w:sz w:val="18"/>
                      <w:szCs w:val="18"/>
                    </w:rPr>
                    <w:t xml:space="preserve"> podizvajalci navedeni v sami ponudbi namesto podizvajalcev, ki jih zamenjujejo;</w:t>
                  </w:r>
                </w:p>
                <w:p w14:paraId="6B1C1ABA"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303A476F" w14:textId="57F62523"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283B">
                    <w:rPr>
                      <w:rFonts w:ascii="Arial" w:hAnsi="Arial" w:cs="Arial"/>
                      <w:color w:val="000000"/>
                      <w:sz w:val="18"/>
                      <w:szCs w:val="18"/>
                    </w:rPr>
                    <w:t xml:space="preserve">izpolnitev predmeta naročila </w:t>
                  </w:r>
                  <w:r>
                    <w:rPr>
                      <w:rFonts w:ascii="Arial" w:hAnsi="Arial" w:cs="Arial"/>
                      <w:color w:val="000000"/>
                      <w:sz w:val="18"/>
                      <w:szCs w:val="18"/>
                    </w:rPr>
                    <w:t>ter da pod navedenimi pogoji pristopamo k izvedbi predmeta javnega naročila;</w:t>
                  </w:r>
                </w:p>
                <w:p w14:paraId="46D33C86"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3C7B02CD" w14:textId="3CF1B251" w:rsidR="003A21E6" w:rsidRPr="00577259"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2C88B261"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132FF2A1"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317BD797"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70A922B"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6B968569"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08890ED9" w14:textId="77777777" w:rsidR="00BD623D" w:rsidRDefault="00BD623D" w:rsidP="00821DAC">
                  <w:pPr>
                    <w:numPr>
                      <w:ilvl w:val="0"/>
                      <w:numId w:val="2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834E271" w14:textId="77777777" w:rsidR="00BD623D" w:rsidRDefault="00BD623D" w:rsidP="00182D3A">
            <w:pPr>
              <w:pageBreakBefore/>
              <w:spacing w:before="225" w:after="225"/>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746"/>
            </w:tblGrid>
            <w:tr w:rsidR="00BD623D" w14:paraId="5B0D1CC2" w14:textId="77777777" w:rsidTr="00182D3A">
              <w:tc>
                <w:tcPr>
                  <w:tcW w:w="0" w:type="auto"/>
                  <w:tcMar>
                    <w:top w:w="0" w:type="auto"/>
                    <w:bottom w:w="0" w:type="auto"/>
                  </w:tcMar>
                </w:tcPr>
                <w:p w14:paraId="6FDFB448" w14:textId="2B862664" w:rsidR="00BD623D" w:rsidRDefault="00BD623D" w:rsidP="00210D77">
                  <w:pPr>
                    <w:jc w:val="both"/>
                    <w:rPr>
                      <w:rFonts w:ascii="Arial" w:hAnsi="Arial" w:cs="Arial"/>
                      <w:color w:val="000000"/>
                      <w:sz w:val="18"/>
                      <w:szCs w:val="18"/>
                    </w:rPr>
                  </w:pPr>
                </w:p>
                <w:p w14:paraId="741426F0" w14:textId="77777777" w:rsidR="00BD623D"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426BDE6" w14:textId="174B9BE5" w:rsidR="00BD623D"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nismo bili</w:t>
                  </w:r>
                  <w:r w:rsidR="000116B2">
                    <w:rPr>
                      <w:rFonts w:ascii="Arial" w:hAnsi="Arial" w:cs="Arial"/>
                      <w:color w:val="000000"/>
                      <w:sz w:val="18"/>
                      <w:szCs w:val="18"/>
                    </w:rPr>
                    <w:t xml:space="preserve"> in niso bile osebe, ki so članice našega </w:t>
                  </w:r>
                  <w:r w:rsidR="007A4D90">
                    <w:rPr>
                      <w:rFonts w:ascii="Arial" w:hAnsi="Arial" w:cs="Arial"/>
                      <w:color w:val="000000"/>
                      <w:sz w:val="18"/>
                      <w:szCs w:val="18"/>
                    </w:rPr>
                    <w:t>upravnega, vodstvenega ali nadzornega organa ali ki imajo pooblastilo za zastopanje ali odločanje ali nadzor</w:t>
                  </w:r>
                  <w:r w:rsidR="000B7697">
                    <w:rPr>
                      <w:rFonts w:ascii="Arial" w:hAnsi="Arial" w:cs="Arial"/>
                      <w:color w:val="000000"/>
                      <w:sz w:val="18"/>
                      <w:szCs w:val="18"/>
                    </w:rPr>
                    <w:t xml:space="preserve"> v gospodarskem </w:t>
                  </w:r>
                  <w:r w:rsidR="00C96C99">
                    <w:rPr>
                      <w:rFonts w:ascii="Arial" w:hAnsi="Arial" w:cs="Arial"/>
                      <w:color w:val="000000"/>
                      <w:sz w:val="18"/>
                      <w:szCs w:val="18"/>
                    </w:rPr>
                    <w:t>subjektu</w:t>
                  </w:r>
                  <w:r w:rsidR="000B7697">
                    <w:rPr>
                      <w:rFonts w:ascii="Arial" w:hAnsi="Arial" w:cs="Arial"/>
                      <w:color w:val="000000"/>
                      <w:sz w:val="18"/>
                      <w:szCs w:val="18"/>
                    </w:rPr>
                    <w:t>, pravnomočno obsojeni zaradi storitve kaznivega dejanja</w:t>
                  </w:r>
                  <w:r w:rsidR="00565116">
                    <w:rPr>
                      <w:rFonts w:ascii="Arial" w:hAnsi="Arial" w:cs="Arial"/>
                      <w:color w:val="000000"/>
                      <w:sz w:val="18"/>
                      <w:szCs w:val="18"/>
                    </w:rPr>
                    <w:t>, navedenega v odstavku 75. člena ZJN-3, oziroma pravnomočno obsojene zaradi storitve</w:t>
                  </w:r>
                  <w:r w:rsidR="00C96C99">
                    <w:rPr>
                      <w:rFonts w:ascii="Arial" w:hAnsi="Arial" w:cs="Arial"/>
                      <w:color w:val="000000"/>
                      <w:sz w:val="18"/>
                      <w:szCs w:val="18"/>
                    </w:rPr>
                    <w:t xml:space="preserve"> primerjalnega kaznivega dejanja s strani tujega sodišča,</w:t>
                  </w:r>
                </w:p>
                <w:p w14:paraId="1D4FEC03" w14:textId="11D31F49" w:rsidR="00BD623D"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w:t>
                  </w:r>
                  <w:r w:rsidR="00210D77">
                    <w:rPr>
                      <w:rFonts w:ascii="Arial" w:hAnsi="Arial" w:cs="Arial"/>
                      <w:color w:val="000000"/>
                      <w:sz w:val="18"/>
                      <w:szCs w:val="18"/>
                    </w:rPr>
                    <w:t xml:space="preserve"> z izrečenimi stranskimi sankcijami izločitve iz postopkov javnega naročanja,  </w:t>
                  </w:r>
                </w:p>
                <w:p w14:paraId="1E1DDF32" w14:textId="2D8F1C80" w:rsidR="00BD623D"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w:t>
                  </w:r>
                  <w:r w:rsidR="001A1427">
                    <w:rPr>
                      <w:rFonts w:ascii="Arial" w:hAnsi="Arial" w:cs="Arial"/>
                      <w:color w:val="000000"/>
                      <w:sz w:val="18"/>
                      <w:szCs w:val="18"/>
                    </w:rPr>
                    <w:t xml:space="preserve">, ali predpisi Republike </w:t>
                  </w:r>
                  <w:r w:rsidR="00A8714E">
                    <w:rPr>
                      <w:rFonts w:ascii="Arial" w:hAnsi="Arial" w:cs="Arial"/>
                      <w:color w:val="000000"/>
                      <w:sz w:val="18"/>
                      <w:szCs w:val="18"/>
                    </w:rPr>
                    <w:t>Slovenije</w:t>
                  </w:r>
                  <w:r>
                    <w:rPr>
                      <w:rFonts w:ascii="Arial" w:hAnsi="Arial" w:cs="Arial"/>
                      <w:color w:val="000000"/>
                      <w:sz w:val="18"/>
                      <w:szCs w:val="18"/>
                    </w:rPr>
                    <w:t>, zapadlih, neplačanih obveznih dajatev in drugih denarnih nedavčnih obveznosti v skladu z zakonom, ki ureja finančno upravo, ki jih pobira davčni organ v skladu s predpisi države, v vrednosti 50 EUR ali več,</w:t>
                  </w:r>
                </w:p>
                <w:p w14:paraId="7B084C2A" w14:textId="052CDF5B" w:rsidR="00BD623D"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 xml:space="preserve">na dan oddaje ponudbe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w:t>
                  </w:r>
                </w:p>
                <w:p w14:paraId="06E36BD7" w14:textId="25FC99DF" w:rsidR="00210D77" w:rsidRPr="00210D77" w:rsidRDefault="001D6C7F" w:rsidP="00821DAC">
                  <w:pPr>
                    <w:numPr>
                      <w:ilvl w:val="0"/>
                      <w:numId w:val="21"/>
                    </w:numPr>
                    <w:jc w:val="both"/>
                    <w:rPr>
                      <w:rFonts w:ascii="Arial" w:hAnsi="Arial" w:cs="Arial"/>
                      <w:color w:val="000000"/>
                      <w:sz w:val="18"/>
                      <w:szCs w:val="18"/>
                    </w:rPr>
                  </w:pPr>
                  <w:r>
                    <w:rPr>
                      <w:sz w:val="18"/>
                      <w:szCs w:val="18"/>
                    </w:rPr>
                    <w:t>v</w:t>
                  </w:r>
                  <w:r w:rsidR="00210D77" w:rsidRPr="00210D77">
                    <w:rPr>
                      <w:sz w:val="18"/>
                      <w:szCs w:val="18"/>
                    </w:rPr>
                    <w:t xml:space="preserve">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3ADCD74F" w14:textId="77777777" w:rsidR="00BD623D"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46FD6E74" w14:textId="056D9271" w:rsidR="00BD623D"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797B538" w14:textId="0398791A" w:rsidR="00015220" w:rsidRDefault="00015220" w:rsidP="00821DAC">
                  <w:pPr>
                    <w:numPr>
                      <w:ilvl w:val="0"/>
                      <w:numId w:val="21"/>
                    </w:numPr>
                    <w:jc w:val="both"/>
                    <w:rPr>
                      <w:rFonts w:ascii="Arial" w:hAnsi="Arial" w:cs="Arial"/>
                      <w:color w:val="000000"/>
                      <w:sz w:val="18"/>
                      <w:szCs w:val="18"/>
                    </w:rPr>
                  </w:pPr>
                  <w:r>
                    <w:rPr>
                      <w:rFonts w:ascii="Arial" w:hAnsi="Arial" w:cs="Arial"/>
                      <w:color w:val="000000"/>
                      <w:sz w:val="18"/>
                      <w:szCs w:val="18"/>
                    </w:rPr>
                    <w:t>bomo pri podaji ponudbe upoštevali določbe Uredbe o zelenem javnem naročanju (</w:t>
                  </w:r>
                  <w:r w:rsidR="000579F5" w:rsidRPr="000579F5">
                    <w:rPr>
                      <w:rFonts w:ascii="Arial" w:hAnsi="Arial" w:cs="Arial"/>
                      <w:sz w:val="18"/>
                      <w:szCs w:val="18"/>
                      <w:shd w:val="clear" w:color="auto" w:fill="FFFFFF"/>
                    </w:rPr>
                    <w:t>Uradni list RS, št. </w:t>
                  </w:r>
                  <w:hyperlink r:id="rId9" w:tgtFrame="_blank" w:tooltip="Uredba o zelenem javnem naročanju" w:history="1">
                    <w:r w:rsidR="000579F5" w:rsidRPr="000579F5">
                      <w:rPr>
                        <w:rFonts w:ascii="Arial" w:hAnsi="Arial" w:cs="Arial"/>
                        <w:sz w:val="18"/>
                        <w:szCs w:val="18"/>
                        <w:shd w:val="clear" w:color="auto" w:fill="FFFFFF"/>
                      </w:rPr>
                      <w:t>51/17</w:t>
                    </w:r>
                  </w:hyperlink>
                  <w:r w:rsidR="000579F5" w:rsidRPr="000579F5">
                    <w:rPr>
                      <w:rFonts w:ascii="Arial" w:hAnsi="Arial" w:cs="Arial"/>
                      <w:sz w:val="18"/>
                      <w:szCs w:val="18"/>
                      <w:shd w:val="clear" w:color="auto" w:fill="FFFFFF"/>
                    </w:rPr>
                    <w:t>, </w:t>
                  </w:r>
                  <w:hyperlink r:id="rId10" w:tgtFrame="_blank" w:tooltip="Uredba o spremembah in dopolnitvah Uredbe o zelenem javnem naročanju" w:history="1">
                    <w:r w:rsidR="000579F5" w:rsidRPr="000579F5">
                      <w:rPr>
                        <w:rFonts w:ascii="Arial" w:hAnsi="Arial" w:cs="Arial"/>
                        <w:sz w:val="18"/>
                        <w:szCs w:val="18"/>
                        <w:shd w:val="clear" w:color="auto" w:fill="FFFFFF"/>
                      </w:rPr>
                      <w:t>64/19</w:t>
                    </w:r>
                  </w:hyperlink>
                  <w:r w:rsidR="000579F5" w:rsidRPr="000579F5">
                    <w:rPr>
                      <w:rFonts w:ascii="Arial" w:hAnsi="Arial" w:cs="Arial"/>
                      <w:sz w:val="18"/>
                      <w:szCs w:val="18"/>
                      <w:shd w:val="clear" w:color="auto" w:fill="FFFFFF"/>
                    </w:rPr>
                    <w:t>, </w:t>
                  </w:r>
                  <w:hyperlink r:id="rId11" w:tgtFrame="_blank" w:tooltip="Uredba o spremembah in dopolnitvah Uredbe o zelenem javnem naročanju" w:history="1">
                    <w:r w:rsidR="000579F5" w:rsidRPr="000579F5">
                      <w:rPr>
                        <w:rFonts w:ascii="Arial" w:hAnsi="Arial" w:cs="Arial"/>
                        <w:sz w:val="18"/>
                        <w:szCs w:val="18"/>
                        <w:shd w:val="clear" w:color="auto" w:fill="FFFFFF"/>
                      </w:rPr>
                      <w:t>121/21</w:t>
                    </w:r>
                  </w:hyperlink>
                  <w:r w:rsidR="00A8714E">
                    <w:t xml:space="preserve">, </w:t>
                  </w:r>
                  <w:hyperlink r:id="rId12" w:tgtFrame="_blank" w:tooltip="Uredba o spremembi Uredbe o zelenem javnem naročanju" w:history="1">
                    <w:r w:rsidR="000579F5" w:rsidRPr="000579F5">
                      <w:rPr>
                        <w:rFonts w:ascii="Arial" w:hAnsi="Arial" w:cs="Arial"/>
                        <w:sz w:val="18"/>
                        <w:szCs w:val="18"/>
                        <w:shd w:val="clear" w:color="auto" w:fill="FFFFFF"/>
                      </w:rPr>
                      <w:t>132/23</w:t>
                    </w:r>
                  </w:hyperlink>
                  <w:r w:rsidR="00B23D82">
                    <w:t xml:space="preserve"> </w:t>
                  </w:r>
                  <w:r w:rsidR="00B23D82" w:rsidRPr="00B23D82">
                    <w:rPr>
                      <w:rFonts w:ascii="Arial" w:hAnsi="Arial" w:cs="Arial"/>
                      <w:sz w:val="18"/>
                      <w:szCs w:val="18"/>
                    </w:rPr>
                    <w:t>in 43/25</w:t>
                  </w:r>
                  <w:r w:rsidRPr="00B23D82">
                    <w:rPr>
                      <w:rFonts w:ascii="Arial" w:hAnsi="Arial" w:cs="Arial"/>
                      <w:color w:val="000000"/>
                      <w:sz w:val="18"/>
                      <w:szCs w:val="18"/>
                    </w:rPr>
                    <w:t>),</w:t>
                  </w:r>
                </w:p>
                <w:p w14:paraId="392C30B8" w14:textId="7DA1A7C5" w:rsidR="00CD3EE6" w:rsidRDefault="00CD3EE6" w:rsidP="00821DAC">
                  <w:pPr>
                    <w:numPr>
                      <w:ilvl w:val="0"/>
                      <w:numId w:val="21"/>
                    </w:numPr>
                    <w:jc w:val="both"/>
                    <w:rPr>
                      <w:rFonts w:ascii="Arial" w:hAnsi="Arial" w:cs="Arial"/>
                      <w:color w:val="000000"/>
                      <w:sz w:val="18"/>
                      <w:szCs w:val="18"/>
                    </w:rPr>
                  </w:pPr>
                  <w:r>
                    <w:rPr>
                      <w:rFonts w:ascii="Arial" w:hAnsi="Arial" w:cs="Arial"/>
                      <w:bCs/>
                      <w:color w:val="000000"/>
                      <w:sz w:val="18"/>
                      <w:szCs w:val="18"/>
                    </w:rPr>
                    <w:t xml:space="preserve">da se bo projekt izvajal v skladu z načelom »da se ne škoduje bistveno« (Do No </w:t>
                  </w:r>
                  <w:proofErr w:type="spellStart"/>
                  <w:r>
                    <w:rPr>
                      <w:rFonts w:ascii="Arial" w:hAnsi="Arial" w:cs="Arial"/>
                      <w:bCs/>
                      <w:color w:val="000000"/>
                      <w:sz w:val="18"/>
                      <w:szCs w:val="18"/>
                    </w:rPr>
                    <w:t>Significant</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Harm</w:t>
                  </w:r>
                  <w:proofErr w:type="spellEnd"/>
                  <w:r>
                    <w:rPr>
                      <w:rFonts w:ascii="Arial" w:hAnsi="Arial" w:cs="Arial"/>
                      <w:bCs/>
                      <w:color w:val="000000"/>
                      <w:sz w:val="18"/>
                      <w:szCs w:val="18"/>
                    </w:rPr>
                    <w:t xml:space="preserve"> – DNSH) </w:t>
                  </w:r>
                  <w:proofErr w:type="spellStart"/>
                  <w:r>
                    <w:rPr>
                      <w:rFonts w:ascii="Arial" w:hAnsi="Arial" w:cs="Arial"/>
                      <w:bCs/>
                      <w:color w:val="000000"/>
                      <w:sz w:val="18"/>
                      <w:szCs w:val="18"/>
                    </w:rPr>
                    <w:t>okoljskim</w:t>
                  </w:r>
                  <w:proofErr w:type="spellEnd"/>
                  <w:r>
                    <w:rPr>
                      <w:rFonts w:ascii="Arial" w:hAnsi="Arial" w:cs="Arial"/>
                      <w:bCs/>
                      <w:color w:val="000000"/>
                      <w:sz w:val="18"/>
                      <w:szCs w:val="18"/>
                    </w:rPr>
                    <w:t xml:space="preserve"> ciljem Evropske unije iz 17. člena Uredbe (EU) 2020/852 Evropskega parlamenta;</w:t>
                  </w:r>
                </w:p>
                <w:p w14:paraId="03833176" w14:textId="6C189088" w:rsidR="00015220" w:rsidRPr="00015220" w:rsidRDefault="00BD623D" w:rsidP="00821DAC">
                  <w:pPr>
                    <w:numPr>
                      <w:ilvl w:val="0"/>
                      <w:numId w:val="2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r w:rsidR="00015220">
                    <w:rPr>
                      <w:rFonts w:ascii="Arial" w:hAnsi="Arial" w:cs="Arial"/>
                      <w:color w:val="000000"/>
                      <w:sz w:val="18"/>
                      <w:szCs w:val="18"/>
                    </w:rPr>
                    <w:t>.</w:t>
                  </w:r>
                </w:p>
              </w:tc>
            </w:tr>
          </w:tbl>
          <w:p w14:paraId="211534B7" w14:textId="77777777" w:rsidR="00BD623D" w:rsidRDefault="00BD623D" w:rsidP="00182D3A">
            <w:pPr>
              <w:spacing w:before="225" w:after="225"/>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5941C15" w14:textId="10E2CB58" w:rsidR="00BD623D" w:rsidRPr="00BB7AAE" w:rsidRDefault="00BD623D" w:rsidP="00BB7AAE">
            <w:pPr>
              <w:pStyle w:val="Paragraf"/>
              <w:spacing w:before="0" w:after="0"/>
              <w:jc w:val="both"/>
              <w:rPr>
                <w:rFonts w:ascii="Arial" w:hAnsi="Arial" w:cs="Arial"/>
                <w:b/>
                <w:bCs/>
              </w:rPr>
            </w:pPr>
            <w:r>
              <w:rPr>
                <w:rFonts w:ascii="Arial" w:hAnsi="Arial" w:cs="Arial"/>
                <w:color w:val="000000"/>
              </w:rPr>
              <w:t>Spodaj podpisani dajem/o uradno soglasje, da </w:t>
            </w:r>
            <w:r>
              <w:rPr>
                <w:rFonts w:ascii="Arial" w:hAnsi="Arial" w:cs="Arial"/>
                <w:b/>
                <w:bCs/>
                <w:color w:val="000000"/>
              </w:rPr>
              <w:t>OBČINA ŠENTJUR, Mestni trg 10, 3230 Šentjur</w:t>
            </w:r>
            <w:r>
              <w:rPr>
                <w:rFonts w:ascii="Arial" w:hAnsi="Arial" w:cs="Arial"/>
                <w:color w:val="000000"/>
              </w:rPr>
              <w:t xml:space="preserve">  v zvezi z oddajo javnega naročila za </w:t>
            </w:r>
            <w:r w:rsidRPr="00591F4C">
              <w:rPr>
                <w:rFonts w:ascii="Arial" w:hAnsi="Arial" w:cs="Arial"/>
                <w:color w:val="000000"/>
              </w:rPr>
              <w:t>namene »</w:t>
            </w:r>
            <w:r w:rsidR="00F60B9F" w:rsidRPr="00F60B9F">
              <w:rPr>
                <w:rFonts w:ascii="Arial" w:hAnsi="Arial" w:cs="Arial"/>
                <w:b/>
                <w:bCs/>
                <w:color w:val="000000"/>
              </w:rPr>
              <w:t>Obnovitvena dela rojstne hiše Benjamina in Gustava Ipavec v Zgornjem trgu, Šentjur</w:t>
            </w:r>
            <w:r w:rsidRPr="00591F4C">
              <w:rPr>
                <w:rFonts w:ascii="Arial" w:hAnsi="Arial" w:cs="Arial"/>
                <w:bCs/>
                <w:color w:val="000000"/>
              </w:rPr>
              <w:t>«, objavljen na Portalu javnih naročil,</w:t>
            </w:r>
            <w:r>
              <w:rPr>
                <w:rFonts w:ascii="Arial" w:hAnsi="Arial" w:cs="Arial"/>
                <w:bCs/>
                <w:color w:val="000000"/>
              </w:rPr>
              <w:t xml:space="preserve"> </w:t>
            </w:r>
            <w:r>
              <w:rPr>
                <w:rFonts w:ascii="Arial" w:hAnsi="Arial" w:cs="Arial"/>
                <w:color w:val="000000"/>
              </w:rPr>
              <w:t xml:space="preserve">pridobi podatke za preveritev ponudbe v skladu 89. </w:t>
            </w:r>
            <w:proofErr w:type="spellStart"/>
            <w:r>
              <w:rPr>
                <w:rFonts w:ascii="Arial" w:hAnsi="Arial" w:cs="Arial"/>
                <w:color w:val="000000"/>
              </w:rPr>
              <w:t>členom</w:t>
            </w:r>
            <w:proofErr w:type="spellEnd"/>
            <w:r>
              <w:rPr>
                <w:rFonts w:ascii="Arial" w:hAnsi="Arial" w:cs="Arial"/>
                <w:color w:val="000000"/>
              </w:rPr>
              <w:t xml:space="preserve"> ZJN-3 v enotnem informacijskem sistemu – </w:t>
            </w:r>
            <w:proofErr w:type="spellStart"/>
            <w:r>
              <w:rPr>
                <w:rFonts w:ascii="Arial" w:hAnsi="Arial" w:cs="Arial"/>
                <w:color w:val="000000"/>
              </w:rPr>
              <w:t>eDosje</w:t>
            </w:r>
            <w:proofErr w:type="spellEnd"/>
            <w:r>
              <w:rPr>
                <w:rFonts w:ascii="Arial" w:hAnsi="Arial" w:cs="Arial"/>
                <w:color w:val="000000"/>
              </w:rPr>
              <w:t xml:space="preserve"> iz devetega odstavka 77. </w:t>
            </w:r>
            <w:proofErr w:type="spellStart"/>
            <w:r>
              <w:rPr>
                <w:rFonts w:ascii="Arial" w:hAnsi="Arial" w:cs="Arial"/>
                <w:color w:val="000000"/>
              </w:rPr>
              <w:t>člena</w:t>
            </w:r>
            <w:proofErr w:type="spellEnd"/>
            <w:r>
              <w:rPr>
                <w:rFonts w:ascii="Arial" w:hAnsi="Arial" w:cs="Arial"/>
                <w:color w:val="000000"/>
              </w:rPr>
              <w:t xml:space="preserve"> ZJN-3.</w:t>
            </w:r>
          </w:p>
          <w:p w14:paraId="5E063608" w14:textId="77777777" w:rsidR="00BD623D" w:rsidRDefault="00BD623D" w:rsidP="00182D3A">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427"/>
              <w:gridCol w:w="4427"/>
            </w:tblGrid>
            <w:tr w:rsidR="00BD623D" w14:paraId="43320189" w14:textId="77777777" w:rsidTr="00182D3A">
              <w:tc>
                <w:tcPr>
                  <w:tcW w:w="2500" w:type="pct"/>
                  <w:tcMar>
                    <w:top w:w="75" w:type="dxa"/>
                    <w:bottom w:w="75" w:type="dxa"/>
                  </w:tcMar>
                  <w:vAlign w:val="center"/>
                </w:tcPr>
                <w:p w14:paraId="2F53BA08" w14:textId="77777777" w:rsidR="00BD623D" w:rsidRDefault="00BD623D" w:rsidP="00182D3A">
                  <w:r>
                    <w:rPr>
                      <w:rFonts w:ascii="Arial" w:hAnsi="Arial" w:cs="Arial"/>
                      <w:color w:val="000000"/>
                      <w:position w:val="-2"/>
                      <w:sz w:val="18"/>
                      <w:szCs w:val="18"/>
                    </w:rPr>
                    <w:t>Kraj in datum:</w:t>
                  </w:r>
                </w:p>
              </w:tc>
              <w:tc>
                <w:tcPr>
                  <w:tcW w:w="0" w:type="auto"/>
                  <w:tcMar>
                    <w:top w:w="75" w:type="dxa"/>
                    <w:bottom w:w="75" w:type="dxa"/>
                  </w:tcMar>
                  <w:vAlign w:val="center"/>
                </w:tcPr>
                <w:p w14:paraId="3A1498AD" w14:textId="77777777" w:rsidR="00BD623D" w:rsidRDefault="00BD623D" w:rsidP="00182D3A">
                  <w:r>
                    <w:rPr>
                      <w:rFonts w:ascii="Arial" w:hAnsi="Arial" w:cs="Arial"/>
                      <w:color w:val="000000"/>
                      <w:position w:val="-2"/>
                      <w:sz w:val="18"/>
                      <w:szCs w:val="18"/>
                    </w:rPr>
                    <w:t>Ime in priimek: _____________________</w:t>
                  </w:r>
                </w:p>
              </w:tc>
            </w:tr>
            <w:tr w:rsidR="00BD623D" w14:paraId="4380E447" w14:textId="77777777" w:rsidTr="00182D3A">
              <w:tc>
                <w:tcPr>
                  <w:tcW w:w="2500" w:type="pct"/>
                  <w:tcMar>
                    <w:top w:w="75" w:type="dxa"/>
                    <w:bottom w:w="75" w:type="dxa"/>
                  </w:tcMar>
                  <w:vAlign w:val="center"/>
                </w:tcPr>
                <w:p w14:paraId="7071B2B1" w14:textId="77777777" w:rsidR="00BD623D" w:rsidRDefault="00BD623D" w:rsidP="00182D3A">
                  <w:r>
                    <w:rPr>
                      <w:rFonts w:ascii="Arial" w:hAnsi="Arial" w:cs="Arial"/>
                      <w:color w:val="000000"/>
                      <w:position w:val="-2"/>
                      <w:sz w:val="18"/>
                      <w:szCs w:val="18"/>
                    </w:rPr>
                    <w:t> </w:t>
                  </w:r>
                </w:p>
              </w:tc>
              <w:tc>
                <w:tcPr>
                  <w:tcW w:w="0" w:type="auto"/>
                  <w:tcMar>
                    <w:top w:w="75" w:type="dxa"/>
                    <w:bottom w:w="75" w:type="dxa"/>
                  </w:tcMar>
                  <w:vAlign w:val="center"/>
                </w:tcPr>
                <w:p w14:paraId="54E12CE8" w14:textId="77777777" w:rsidR="00BD623D" w:rsidRDefault="00BD623D" w:rsidP="00182D3A"/>
                <w:p w14:paraId="5D849CD1" w14:textId="77777777" w:rsidR="00BD623D" w:rsidRDefault="00BD623D" w:rsidP="00182D3A">
                  <w:pPr>
                    <w:jc w:val="center"/>
                  </w:pPr>
                  <w:r>
                    <w:rPr>
                      <w:rFonts w:ascii="Arial" w:hAnsi="Arial" w:cs="Arial"/>
                      <w:color w:val="A9A9A9"/>
                      <w:position w:val="-2"/>
                      <w:sz w:val="18"/>
                      <w:szCs w:val="18"/>
                    </w:rPr>
                    <w:t>(žig in podpis)</w:t>
                  </w:r>
                </w:p>
              </w:tc>
            </w:tr>
          </w:tbl>
          <w:p w14:paraId="2962D905" w14:textId="502C5016" w:rsidR="003775FE" w:rsidRDefault="003775FE" w:rsidP="00182D3A">
            <w:pPr>
              <w:tabs>
                <w:tab w:val="left" w:pos="7710"/>
              </w:tabs>
              <w:rPr>
                <w:rFonts w:ascii="Arial" w:hAnsi="Arial" w:cs="Arial"/>
                <w:sz w:val="18"/>
                <w:szCs w:val="18"/>
              </w:rPr>
            </w:pPr>
          </w:p>
          <w:p w14:paraId="7056D226" w14:textId="231556BE" w:rsidR="003775FE" w:rsidRDefault="003775FE" w:rsidP="00182D3A">
            <w:pPr>
              <w:tabs>
                <w:tab w:val="left" w:pos="7710"/>
              </w:tabs>
              <w:rPr>
                <w:rFonts w:ascii="Arial" w:hAnsi="Arial" w:cs="Arial"/>
                <w:sz w:val="18"/>
                <w:szCs w:val="18"/>
              </w:rPr>
            </w:pPr>
          </w:p>
          <w:p w14:paraId="774DE219" w14:textId="1A2C8A85" w:rsidR="00C433D0" w:rsidRDefault="00C433D0" w:rsidP="00C433D0">
            <w:pPr>
              <w:spacing w:before="225" w:after="225"/>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 za</w:t>
            </w:r>
            <w:r w:rsidR="001516AF">
              <w:rPr>
                <w:rFonts w:ascii="Arial" w:hAnsi="Arial" w:cs="Arial"/>
                <w:b/>
                <w:bCs/>
                <w:color w:val="000000"/>
                <w:sz w:val="18"/>
                <w:szCs w:val="18"/>
                <w:u w:val="single"/>
              </w:rPr>
              <w:t xml:space="preserve"> vse sodelujoče</w:t>
            </w:r>
            <w:r w:rsidR="00385CDC">
              <w:rPr>
                <w:rFonts w:ascii="Arial" w:hAnsi="Arial" w:cs="Arial"/>
                <w:b/>
                <w:bCs/>
                <w:color w:val="000000"/>
                <w:sz w:val="18"/>
                <w:szCs w:val="18"/>
                <w:u w:val="single"/>
              </w:rPr>
              <w:t>!</w:t>
            </w:r>
          </w:p>
          <w:p w14:paraId="67DC7900" w14:textId="096418CF" w:rsidR="009E3016" w:rsidRDefault="009E3016" w:rsidP="00182D3A">
            <w:pPr>
              <w:tabs>
                <w:tab w:val="left" w:pos="7710"/>
              </w:tabs>
              <w:rPr>
                <w:rFonts w:ascii="Arial" w:hAnsi="Arial" w:cs="Arial"/>
                <w:sz w:val="18"/>
                <w:szCs w:val="18"/>
              </w:rPr>
            </w:pPr>
          </w:p>
          <w:p w14:paraId="319D5717" w14:textId="77777777" w:rsidR="00675B58" w:rsidRDefault="00675B58" w:rsidP="00182D3A">
            <w:pPr>
              <w:tabs>
                <w:tab w:val="left" w:pos="7710"/>
              </w:tabs>
              <w:rPr>
                <w:rFonts w:ascii="Arial" w:hAnsi="Arial" w:cs="Arial"/>
                <w:sz w:val="18"/>
                <w:szCs w:val="18"/>
              </w:rPr>
            </w:pPr>
          </w:p>
          <w:p w14:paraId="27F2D4FD" w14:textId="77777777" w:rsidR="00E0699D" w:rsidRDefault="00E0699D" w:rsidP="00182D3A">
            <w:pPr>
              <w:tabs>
                <w:tab w:val="left" w:pos="7710"/>
              </w:tabs>
              <w:rPr>
                <w:rFonts w:ascii="Arial" w:hAnsi="Arial" w:cs="Arial"/>
                <w:sz w:val="18"/>
                <w:szCs w:val="18"/>
              </w:rPr>
            </w:pPr>
          </w:p>
          <w:p w14:paraId="53F596BA" w14:textId="77777777" w:rsidR="00E0699D" w:rsidRDefault="00E0699D" w:rsidP="00182D3A">
            <w:pPr>
              <w:tabs>
                <w:tab w:val="left" w:pos="7710"/>
              </w:tabs>
              <w:rPr>
                <w:rFonts w:ascii="Arial" w:hAnsi="Arial" w:cs="Arial"/>
                <w:sz w:val="18"/>
                <w:szCs w:val="18"/>
              </w:rPr>
            </w:pPr>
          </w:p>
          <w:p w14:paraId="6C9C9AF8" w14:textId="418498C5" w:rsidR="00B86BAD" w:rsidRDefault="00B86BAD" w:rsidP="00182D3A">
            <w:pPr>
              <w:tabs>
                <w:tab w:val="left" w:pos="7710"/>
              </w:tabs>
            </w:pPr>
          </w:p>
        </w:tc>
      </w:tr>
    </w:tbl>
    <w:p w14:paraId="71874C30" w14:textId="2D05F590" w:rsidR="0021303C" w:rsidRPr="001B5B3D" w:rsidRDefault="0021303C" w:rsidP="00AC690A">
      <w:pPr>
        <w:spacing w:after="0"/>
        <w:jc w:val="right"/>
        <w:rPr>
          <w:rFonts w:ascii="Arial" w:hAnsi="Arial" w:cs="Arial"/>
          <w:b/>
          <w:bCs/>
          <w:sz w:val="18"/>
          <w:szCs w:val="18"/>
        </w:rPr>
      </w:pPr>
      <w:r w:rsidRPr="001B5B3D">
        <w:rPr>
          <w:rFonts w:ascii="Arial" w:hAnsi="Arial" w:cs="Arial"/>
          <w:b/>
          <w:bCs/>
          <w:sz w:val="18"/>
          <w:szCs w:val="18"/>
        </w:rPr>
        <w:lastRenderedPageBreak/>
        <w:t xml:space="preserve">Obrazec št: </w:t>
      </w:r>
      <w:r w:rsidR="0017309C">
        <w:rPr>
          <w:rFonts w:ascii="Arial" w:hAnsi="Arial" w:cs="Arial"/>
          <w:b/>
          <w:bCs/>
          <w:sz w:val="18"/>
          <w:szCs w:val="18"/>
        </w:rPr>
        <w:t>3</w:t>
      </w:r>
    </w:p>
    <w:p w14:paraId="6E82AF11" w14:textId="084DDE49"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referencah</w:t>
      </w:r>
      <w:r w:rsidR="00550F0B">
        <w:rPr>
          <w:rFonts w:ascii="Arial" w:hAnsi="Arial" w:cs="Arial"/>
        </w:rPr>
        <w:t xml:space="preserve"> </w:t>
      </w:r>
    </w:p>
    <w:p w14:paraId="26831317" w14:textId="77777777"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Ponudnik:</w:t>
      </w:r>
    </w:p>
    <w:p w14:paraId="0D803333" w14:textId="77777777" w:rsidR="0021303C" w:rsidRDefault="0021303C" w:rsidP="0021303C">
      <w:pPr>
        <w:spacing w:after="0" w:line="240" w:lineRule="auto"/>
        <w:jc w:val="both"/>
      </w:pPr>
    </w:p>
    <w:p w14:paraId="0A38D6D7" w14:textId="174245C1" w:rsidR="0021303C" w:rsidRDefault="0021303C" w:rsidP="0021303C">
      <w:pPr>
        <w:spacing w:after="0" w:line="240" w:lineRule="auto"/>
        <w:jc w:val="both"/>
      </w:pPr>
      <w:r>
        <w:rPr>
          <w:rFonts w:ascii="Arial" w:hAnsi="Arial" w:cs="Arial"/>
          <w:b/>
          <w:bCs/>
          <w:color w:val="000000"/>
          <w:sz w:val="18"/>
          <w:szCs w:val="18"/>
        </w:rPr>
        <w:t>Naročnik:    Občina Šentjur</w:t>
      </w:r>
    </w:p>
    <w:p w14:paraId="4196A922" w14:textId="77777777" w:rsidR="0021303C" w:rsidRDefault="0021303C" w:rsidP="0021303C">
      <w:pPr>
        <w:spacing w:after="0" w:line="240" w:lineRule="auto"/>
        <w:jc w:val="both"/>
      </w:pPr>
      <w:r>
        <w:rPr>
          <w:rFonts w:ascii="Arial" w:hAnsi="Arial" w:cs="Arial"/>
          <w:b/>
          <w:bCs/>
          <w:color w:val="000000"/>
          <w:sz w:val="18"/>
          <w:szCs w:val="18"/>
        </w:rPr>
        <w:t>                     Mestni trg 10</w:t>
      </w:r>
    </w:p>
    <w:p w14:paraId="4BE34B94" w14:textId="77777777" w:rsidR="0021303C" w:rsidRDefault="0021303C" w:rsidP="0021303C">
      <w:pPr>
        <w:spacing w:after="0" w:line="240" w:lineRule="auto"/>
        <w:jc w:val="both"/>
      </w:pPr>
      <w:r>
        <w:rPr>
          <w:rFonts w:ascii="Arial" w:hAnsi="Arial" w:cs="Arial"/>
          <w:b/>
          <w:bCs/>
          <w:color w:val="000000"/>
          <w:sz w:val="18"/>
          <w:szCs w:val="18"/>
        </w:rPr>
        <w:t>                     3230 Šentjur</w:t>
      </w:r>
    </w:p>
    <w:p w14:paraId="69D73884" w14:textId="77777777" w:rsidR="0021303C" w:rsidRDefault="0021303C" w:rsidP="0021303C">
      <w:pPr>
        <w:spacing w:before="225" w:after="225" w:line="240" w:lineRule="auto"/>
        <w:jc w:val="both"/>
      </w:pPr>
      <w:r>
        <w:rPr>
          <w:rFonts w:ascii="Arial" w:hAnsi="Arial" w:cs="Arial"/>
          <w:color w:val="000000"/>
          <w:sz w:val="18"/>
          <w:szCs w:val="18"/>
        </w:rPr>
        <w:t>Kot ponudnik, dajemo naslednjo</w:t>
      </w:r>
    </w:p>
    <w:p w14:paraId="00A0124C" w14:textId="77777777" w:rsidR="0021303C" w:rsidRDefault="0021303C" w:rsidP="0021303C">
      <w:pPr>
        <w:spacing w:before="225" w:after="225" w:line="240" w:lineRule="auto"/>
        <w:jc w:val="center"/>
      </w:pPr>
      <w:r>
        <w:rPr>
          <w:rFonts w:ascii="Arial" w:hAnsi="Arial" w:cs="Arial"/>
          <w:b/>
          <w:bCs/>
          <w:color w:val="000000"/>
          <w:sz w:val="18"/>
          <w:szCs w:val="18"/>
        </w:rPr>
        <w:t>IZJAVO O REFERENCAH</w:t>
      </w:r>
    </w:p>
    <w:p w14:paraId="17CF8964" w14:textId="02A90091" w:rsidR="008010BC" w:rsidRPr="006C1242" w:rsidRDefault="0021303C" w:rsidP="00FE6940">
      <w:pPr>
        <w:pBdr>
          <w:bottom w:val="single" w:sz="12" w:space="1" w:color="auto"/>
        </w:pBdr>
        <w:spacing w:before="225" w:after="225" w:line="240" w:lineRule="auto"/>
        <w:jc w:val="both"/>
        <w:rPr>
          <w:rFonts w:ascii="Arial" w:hAnsi="Arial" w:cs="Arial"/>
          <w:color w:val="000000"/>
          <w:position w:val="-2"/>
          <w:sz w:val="18"/>
          <w:szCs w:val="18"/>
        </w:rPr>
      </w:pPr>
      <w:r w:rsidRPr="006C1242">
        <w:rPr>
          <w:rFonts w:ascii="Arial" w:hAnsi="Arial" w:cs="Arial"/>
          <w:sz w:val="18"/>
          <w:szCs w:val="18"/>
        </w:rPr>
        <w:t xml:space="preserve">Izjavljamo, da </w:t>
      </w:r>
      <w:r w:rsidRPr="006C1242">
        <w:rPr>
          <w:rFonts w:ascii="Arial" w:hAnsi="Arial" w:cs="Arial"/>
          <w:position w:val="-2"/>
          <w:sz w:val="18"/>
          <w:szCs w:val="18"/>
        </w:rPr>
        <w:t>smo</w:t>
      </w:r>
      <w:r w:rsidR="001664A9" w:rsidRPr="006C1242">
        <w:rPr>
          <w:rFonts w:ascii="Arial" w:hAnsi="Arial" w:cs="Arial"/>
          <w:position w:val="-2"/>
          <w:sz w:val="18"/>
          <w:szCs w:val="18"/>
        </w:rPr>
        <w:t xml:space="preserve"> </w:t>
      </w:r>
      <w:r w:rsidR="005E15F5">
        <w:rPr>
          <w:rFonts w:ascii="Arial" w:hAnsi="Arial" w:cs="Arial"/>
          <w:color w:val="000000"/>
          <w:position w:val="-2"/>
          <w:sz w:val="18"/>
          <w:szCs w:val="18"/>
        </w:rPr>
        <w:t>v zadnjih petih (5) letih od dneva oddaje ponudbe sam</w:t>
      </w:r>
      <w:r w:rsidR="00395CD9">
        <w:rPr>
          <w:rFonts w:ascii="Arial" w:hAnsi="Arial" w:cs="Arial"/>
          <w:color w:val="000000"/>
          <w:position w:val="-2"/>
          <w:sz w:val="18"/>
          <w:szCs w:val="18"/>
        </w:rPr>
        <w:t>i</w:t>
      </w:r>
      <w:r w:rsidR="005E15F5">
        <w:rPr>
          <w:rFonts w:ascii="Arial" w:hAnsi="Arial" w:cs="Arial"/>
          <w:color w:val="000000"/>
          <w:position w:val="-2"/>
          <w:sz w:val="18"/>
          <w:szCs w:val="18"/>
        </w:rPr>
        <w:t xml:space="preserve"> ali s partnerji v skupni ponudbi izved</w:t>
      </w:r>
      <w:r w:rsidR="00395CD9">
        <w:rPr>
          <w:rFonts w:ascii="Arial" w:hAnsi="Arial" w:cs="Arial"/>
          <w:color w:val="000000"/>
          <w:position w:val="-2"/>
          <w:sz w:val="18"/>
          <w:szCs w:val="18"/>
        </w:rPr>
        <w:t>li</w:t>
      </w:r>
      <w:r w:rsidR="005E15F5">
        <w:rPr>
          <w:rFonts w:ascii="Arial" w:hAnsi="Arial" w:cs="Arial"/>
          <w:color w:val="000000"/>
          <w:position w:val="-2"/>
          <w:sz w:val="18"/>
          <w:szCs w:val="18"/>
        </w:rPr>
        <w:t xml:space="preserve"> vsaj eno (1) </w:t>
      </w:r>
      <w:r w:rsidR="0067699D" w:rsidRPr="0067699D">
        <w:rPr>
          <w:rFonts w:ascii="Arial" w:hAnsi="Arial" w:cs="Arial"/>
          <w:color w:val="000000"/>
          <w:position w:val="-2"/>
          <w:sz w:val="18"/>
          <w:szCs w:val="18"/>
        </w:rPr>
        <w:t xml:space="preserve">novogradnjo ali rekonstrukcijo (ki ne obsega SAMO energetsko sanacijo objekta) objekta Stavbe splošnega družbenega pomena </w:t>
      </w:r>
      <w:r w:rsidR="002445B1">
        <w:rPr>
          <w:rFonts w:ascii="Arial" w:hAnsi="Arial" w:cs="Arial"/>
          <w:color w:val="000000"/>
          <w:position w:val="-2"/>
          <w:sz w:val="18"/>
          <w:szCs w:val="18"/>
        </w:rPr>
        <w:t xml:space="preserve">(klasifikacija CC-SI </w:t>
      </w:r>
      <w:r w:rsidR="0067699D" w:rsidRPr="0067699D">
        <w:rPr>
          <w:rFonts w:ascii="Arial" w:hAnsi="Arial" w:cs="Arial"/>
          <w:color w:val="000000"/>
          <w:position w:val="-2"/>
          <w:sz w:val="18"/>
          <w:szCs w:val="18"/>
        </w:rPr>
        <w:t>126</w:t>
      </w:r>
      <w:r w:rsidR="002445B1">
        <w:rPr>
          <w:rFonts w:ascii="Arial" w:hAnsi="Arial" w:cs="Arial"/>
          <w:color w:val="000000"/>
          <w:position w:val="-2"/>
          <w:sz w:val="18"/>
          <w:szCs w:val="18"/>
        </w:rPr>
        <w:t>)</w:t>
      </w:r>
      <w:r w:rsidR="0067699D" w:rsidRPr="0067699D">
        <w:rPr>
          <w:rFonts w:ascii="Arial" w:hAnsi="Arial" w:cs="Arial"/>
          <w:color w:val="000000"/>
          <w:position w:val="-2"/>
          <w:sz w:val="18"/>
          <w:szCs w:val="18"/>
        </w:rPr>
        <w:t xml:space="preserve"> v vrednosti del najmanj </w:t>
      </w:r>
      <w:r w:rsidR="00EE58E5">
        <w:rPr>
          <w:rFonts w:ascii="Arial" w:hAnsi="Arial" w:cs="Arial"/>
          <w:color w:val="000000"/>
          <w:position w:val="-2"/>
          <w:sz w:val="18"/>
          <w:szCs w:val="18"/>
        </w:rPr>
        <w:t>400.000,00</w:t>
      </w:r>
      <w:r w:rsidR="0067699D" w:rsidRPr="0067699D">
        <w:rPr>
          <w:rFonts w:ascii="Arial" w:hAnsi="Arial" w:cs="Arial"/>
          <w:color w:val="000000"/>
          <w:position w:val="-2"/>
          <w:sz w:val="18"/>
          <w:szCs w:val="18"/>
        </w:rPr>
        <w:t xml:space="preserve"> EUR brez DDV. Gradnja oz. rekonstrukcija mora biti zaključena s pridobljenim uporabnim dovoljenjem. V kolikor gradbeno dovoljenje ni potrebno, zadostuje zapisnik o uspešno opravljenem kvalitetnem pregledu</w:t>
      </w:r>
    </w:p>
    <w:p w14:paraId="37D55BAA" w14:textId="77777777" w:rsidR="005E15F5" w:rsidRPr="001B5B3D" w:rsidRDefault="005E15F5" w:rsidP="00FE6940">
      <w:pPr>
        <w:pBdr>
          <w:bottom w:val="single" w:sz="12" w:space="1" w:color="auto"/>
        </w:pBdr>
        <w:spacing w:before="225" w:after="225" w:line="240" w:lineRule="auto"/>
        <w:jc w:val="both"/>
        <w:rPr>
          <w:rFonts w:ascii="Arial" w:eastAsia="Calibri" w:hAnsi="Arial" w:cs="Arial"/>
          <w:color w:val="FF0000"/>
          <w:sz w:val="18"/>
          <w:szCs w:val="18"/>
        </w:rPr>
      </w:pPr>
    </w:p>
    <w:p w14:paraId="2040CE83" w14:textId="2FF0BBF3" w:rsidR="0021303C" w:rsidRPr="008E3CB3" w:rsidRDefault="0021303C" w:rsidP="0021303C">
      <w:pPr>
        <w:spacing w:before="225" w:after="225" w:line="240" w:lineRule="auto"/>
        <w:jc w:val="both"/>
        <w:rPr>
          <w:rFonts w:ascii="Arial" w:hAnsi="Arial" w:cs="Arial"/>
          <w:color w:val="000000"/>
          <w:position w:val="-2"/>
          <w:sz w:val="18"/>
          <w:szCs w:val="18"/>
        </w:rPr>
      </w:pPr>
      <w:r>
        <w:rPr>
          <w:rFonts w:ascii="Arial" w:hAnsi="Arial" w:cs="Arial"/>
          <w:color w:val="000000"/>
          <w:sz w:val="18"/>
          <w:szCs w:val="18"/>
        </w:rPr>
        <w:t xml:space="preserve">SEZNAM OBJEKTOV V ZADNJIH </w:t>
      </w:r>
      <w:r w:rsidR="00CF6C4E">
        <w:rPr>
          <w:rFonts w:ascii="Arial" w:hAnsi="Arial" w:cs="Arial"/>
          <w:color w:val="000000"/>
          <w:sz w:val="18"/>
          <w:szCs w:val="18"/>
        </w:rPr>
        <w:t>PETIH</w:t>
      </w:r>
      <w:r>
        <w:rPr>
          <w:rFonts w:ascii="Arial" w:hAnsi="Arial" w:cs="Arial"/>
          <w:color w:val="000000"/>
          <w:sz w:val="18"/>
          <w:szCs w:val="18"/>
        </w:rPr>
        <w:t xml:space="preserve"> LETIH PRED ODDAJO PONUDBE:</w:t>
      </w:r>
    </w:p>
    <w:tbl>
      <w:tblPr>
        <w:tblStyle w:val="TableGridPHPDOCX"/>
        <w:tblW w:w="8755"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6"/>
        <w:gridCol w:w="3411"/>
        <w:gridCol w:w="1701"/>
        <w:gridCol w:w="2977"/>
      </w:tblGrid>
      <w:tr w:rsidR="0021303C" w14:paraId="5D88A7A6"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13F325E" w14:textId="77777777" w:rsidR="0021303C" w:rsidRDefault="0021303C" w:rsidP="000B610E">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207C403E" w14:textId="77777777" w:rsidR="0021303C" w:rsidRDefault="0021303C" w:rsidP="000B610E">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338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B93E99" w14:textId="77777777" w:rsidR="0021303C" w:rsidRDefault="0021303C" w:rsidP="000B610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Predmet pogodbe in </w:t>
            </w:r>
          </w:p>
          <w:p w14:paraId="46700B19" w14:textId="77777777" w:rsidR="006C7BF8" w:rsidRDefault="0021303C" w:rsidP="000B610E">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vrsta objekta</w:t>
            </w:r>
            <w:r w:rsidR="00395CD9">
              <w:rPr>
                <w:rFonts w:ascii="Arial" w:hAnsi="Arial" w:cs="Arial"/>
                <w:b/>
                <w:bCs/>
                <w:color w:val="000000"/>
                <w:position w:val="-2"/>
                <w:sz w:val="18"/>
                <w:szCs w:val="18"/>
                <w:shd w:val="clear" w:color="auto" w:fill="D1D1D1"/>
              </w:rPr>
              <w:t xml:space="preserve"> </w:t>
            </w:r>
          </w:p>
          <w:p w14:paraId="32A356A3" w14:textId="56BDB25A" w:rsidR="0021303C" w:rsidRDefault="00395CD9" w:rsidP="000B610E">
            <w:pPr>
              <w:jc w:val="center"/>
            </w:pPr>
            <w:r>
              <w:rPr>
                <w:rFonts w:ascii="Arial" w:hAnsi="Arial" w:cs="Arial"/>
                <w:b/>
                <w:bCs/>
                <w:color w:val="000000"/>
                <w:position w:val="-2"/>
                <w:sz w:val="18"/>
                <w:szCs w:val="18"/>
                <w:shd w:val="clear" w:color="auto" w:fill="D1D1D1"/>
              </w:rPr>
              <w:t>(</w:t>
            </w:r>
            <w:r w:rsidR="006C7BF8">
              <w:rPr>
                <w:rFonts w:ascii="Arial" w:hAnsi="Arial" w:cs="Arial"/>
                <w:b/>
                <w:bCs/>
                <w:color w:val="000000"/>
                <w:position w:val="-2"/>
                <w:sz w:val="18"/>
                <w:szCs w:val="18"/>
                <w:shd w:val="clear" w:color="auto" w:fill="D1D1D1"/>
              </w:rPr>
              <w:t>vpis klasifikacije objekta CC-SI)</w:t>
            </w:r>
          </w:p>
        </w:tc>
        <w:tc>
          <w:tcPr>
            <w:tcW w:w="1671"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3F8A00" w14:textId="77777777" w:rsidR="0021303C" w:rsidRDefault="0021303C" w:rsidP="000B610E">
            <w:pPr>
              <w:jc w:val="center"/>
            </w:pPr>
            <w:r>
              <w:rPr>
                <w:rFonts w:ascii="Arial" w:hAnsi="Arial" w:cs="Arial"/>
                <w:b/>
                <w:bCs/>
                <w:color w:val="000000"/>
                <w:position w:val="-2"/>
                <w:sz w:val="18"/>
                <w:szCs w:val="18"/>
                <w:shd w:val="clear" w:color="auto" w:fill="D1D1D1"/>
              </w:rPr>
              <w:t>Datum realizacije</w:t>
            </w:r>
          </w:p>
        </w:tc>
        <w:tc>
          <w:tcPr>
            <w:tcW w:w="2932"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9DF33A" w14:textId="35349987" w:rsidR="0021303C" w:rsidRDefault="0021303C" w:rsidP="000B610E">
            <w:pPr>
              <w:shd w:val="clear" w:color="auto" w:fill="D1D1D1"/>
              <w:spacing w:before="135" w:after="135"/>
              <w:textAlignment w:val="center"/>
            </w:pPr>
            <w:r>
              <w:rPr>
                <w:rFonts w:ascii="Arial" w:hAnsi="Arial" w:cs="Arial"/>
                <w:b/>
                <w:bCs/>
                <w:color w:val="000000"/>
                <w:position w:val="-2"/>
                <w:sz w:val="18"/>
                <w:szCs w:val="18"/>
                <w:shd w:val="clear" w:color="auto" w:fill="D1D1D1"/>
              </w:rPr>
              <w:t xml:space="preserve">Številka in datum </w:t>
            </w:r>
            <w:r w:rsidR="00AC690A">
              <w:rPr>
                <w:rFonts w:ascii="Arial" w:hAnsi="Arial" w:cs="Arial"/>
                <w:b/>
                <w:bCs/>
                <w:color w:val="000000"/>
                <w:position w:val="-2"/>
                <w:sz w:val="18"/>
                <w:szCs w:val="18"/>
                <w:shd w:val="clear" w:color="auto" w:fill="D1D1D1"/>
              </w:rPr>
              <w:t>uporabnega dovoljenja</w:t>
            </w:r>
            <w:r w:rsidR="00CF6C4E">
              <w:rPr>
                <w:rFonts w:ascii="Arial" w:hAnsi="Arial" w:cs="Arial"/>
                <w:b/>
                <w:bCs/>
                <w:color w:val="000000"/>
                <w:position w:val="-2"/>
                <w:sz w:val="18"/>
                <w:szCs w:val="18"/>
                <w:shd w:val="clear" w:color="auto" w:fill="D1D1D1"/>
              </w:rPr>
              <w:t xml:space="preserve"> oz. zapisnika o uspešno opravljenem kvalitetnem pregledu</w:t>
            </w:r>
          </w:p>
        </w:tc>
      </w:tr>
      <w:tr w:rsidR="0021303C" w14:paraId="71AC4FB7" w14:textId="77777777" w:rsidTr="000B610E">
        <w:trPr>
          <w:tblCellSpacing w:w="15" w:type="dxa"/>
        </w:trPr>
        <w:tc>
          <w:tcPr>
            <w:tcW w:w="0" w:type="auto"/>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E947241" w14:textId="77777777" w:rsidR="0021303C" w:rsidRDefault="0021303C" w:rsidP="000B610E">
            <w:r>
              <w:rPr>
                <w:rFonts w:ascii="Arial" w:hAnsi="Arial" w:cs="Arial"/>
                <w:color w:val="000000"/>
                <w:position w:val="-2"/>
                <w:sz w:val="18"/>
                <w:szCs w:val="18"/>
              </w:rPr>
              <w:t>1.</w:t>
            </w:r>
          </w:p>
        </w:tc>
        <w:tc>
          <w:tcPr>
            <w:tcW w:w="338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F0177A"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38C1AACB" w14:textId="77777777" w:rsidR="0021303C" w:rsidRDefault="0021303C" w:rsidP="000B610E">
            <w:pPr>
              <w:rPr>
                <w:rFonts w:ascii="Arial" w:hAnsi="Arial" w:cs="Arial"/>
                <w:color w:val="000000"/>
                <w:position w:val="-2"/>
                <w:sz w:val="18"/>
                <w:szCs w:val="18"/>
              </w:rPr>
            </w:pPr>
          </w:p>
          <w:p w14:paraId="78C1F0CE" w14:textId="77777777" w:rsidR="0021303C" w:rsidRDefault="0021303C" w:rsidP="000B610E"/>
          <w:p w14:paraId="433FFE7B" w14:textId="77777777" w:rsidR="0021303C" w:rsidRDefault="0021303C" w:rsidP="000B610E"/>
          <w:p w14:paraId="0912810A" w14:textId="77777777" w:rsidR="0021303C" w:rsidRDefault="0021303C" w:rsidP="000B610E"/>
        </w:tc>
        <w:tc>
          <w:tcPr>
            <w:tcW w:w="1671"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5ED13A2" w14:textId="77777777" w:rsidR="0021303C" w:rsidRDefault="0021303C" w:rsidP="000B610E">
            <w:r>
              <w:rPr>
                <w:rFonts w:ascii="Arial" w:hAnsi="Arial" w:cs="Arial"/>
                <w:color w:val="000000"/>
                <w:position w:val="-2"/>
                <w:sz w:val="18"/>
                <w:szCs w:val="18"/>
              </w:rPr>
              <w:t> </w:t>
            </w:r>
          </w:p>
        </w:tc>
        <w:tc>
          <w:tcPr>
            <w:tcW w:w="293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C68A725" w14:textId="77777777" w:rsidR="0021303C" w:rsidRDefault="0021303C" w:rsidP="000B610E">
            <w:pPr>
              <w:rPr>
                <w:rFonts w:ascii="Arial" w:hAnsi="Arial" w:cs="Arial"/>
                <w:color w:val="000000"/>
                <w:position w:val="-2"/>
                <w:sz w:val="18"/>
                <w:szCs w:val="18"/>
              </w:rPr>
            </w:pPr>
            <w:r>
              <w:rPr>
                <w:rFonts w:ascii="Arial" w:hAnsi="Arial" w:cs="Arial"/>
                <w:color w:val="000000"/>
                <w:position w:val="-2"/>
                <w:sz w:val="18"/>
                <w:szCs w:val="18"/>
              </w:rPr>
              <w:t> </w:t>
            </w:r>
          </w:p>
          <w:p w14:paraId="17655E62" w14:textId="77777777" w:rsidR="00E54C4E" w:rsidRDefault="00E54C4E" w:rsidP="000B610E"/>
          <w:p w14:paraId="1316EDC5" w14:textId="48F70FDB" w:rsidR="00E54C4E" w:rsidRDefault="00E54C4E" w:rsidP="000B610E"/>
        </w:tc>
      </w:tr>
    </w:tbl>
    <w:p w14:paraId="7A7B25AC" w14:textId="66278885" w:rsidR="0021303C" w:rsidRDefault="0021303C" w:rsidP="0021303C">
      <w:pPr>
        <w:spacing w:before="225" w:after="225" w:line="240" w:lineRule="auto"/>
        <w:jc w:val="both"/>
      </w:pPr>
      <w:r>
        <w:rPr>
          <w:rFonts w:ascii="Arial" w:hAnsi="Arial" w:cs="Arial"/>
          <w:b/>
          <w:bCs/>
          <w:color w:val="000000"/>
          <w:sz w:val="18"/>
          <w:szCs w:val="18"/>
        </w:rPr>
        <w:t xml:space="preserve">*Ponudnik mora za izkazovanje izpolnjevanja pogoja priložiti najmanj </w:t>
      </w:r>
      <w:r w:rsidR="002B2FF9">
        <w:rPr>
          <w:rFonts w:ascii="Arial" w:hAnsi="Arial" w:cs="Arial"/>
          <w:b/>
          <w:bCs/>
          <w:color w:val="000000"/>
          <w:sz w:val="18"/>
          <w:szCs w:val="18"/>
        </w:rPr>
        <w:t>1</w:t>
      </w:r>
      <w:r>
        <w:rPr>
          <w:rFonts w:ascii="Arial" w:hAnsi="Arial" w:cs="Arial"/>
          <w:b/>
          <w:bCs/>
          <w:color w:val="000000"/>
          <w:sz w:val="18"/>
          <w:szCs w:val="18"/>
        </w:rPr>
        <w:t xml:space="preserve"> potrdil</w:t>
      </w:r>
      <w:r w:rsidR="002B2FF9">
        <w:rPr>
          <w:rFonts w:ascii="Arial" w:hAnsi="Arial" w:cs="Arial"/>
          <w:b/>
          <w:bCs/>
          <w:color w:val="000000"/>
          <w:sz w:val="18"/>
          <w:szCs w:val="18"/>
        </w:rPr>
        <w:t>o</w:t>
      </w:r>
      <w:r>
        <w:rPr>
          <w:rFonts w:ascii="Arial" w:hAnsi="Arial" w:cs="Arial"/>
          <w:b/>
          <w:bCs/>
          <w:color w:val="000000"/>
          <w:sz w:val="18"/>
          <w:szCs w:val="18"/>
        </w:rPr>
        <w:t xml:space="preserve"> naročnika.</w:t>
      </w:r>
    </w:p>
    <w:p w14:paraId="616143F9" w14:textId="77777777" w:rsidR="0021303C" w:rsidRDefault="0021303C" w:rsidP="0021303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31335375" w14:textId="3B168674" w:rsidR="0021303C" w:rsidRPr="00BB7AAE" w:rsidRDefault="0021303C" w:rsidP="0021303C">
      <w:pPr>
        <w:pStyle w:val="Paragraf"/>
        <w:spacing w:before="0" w:after="0" w:line="240" w:lineRule="auto"/>
        <w:jc w:val="both"/>
        <w:rPr>
          <w:rFonts w:ascii="Arial" w:hAnsi="Arial" w:cs="Arial"/>
          <w:b/>
          <w:bCs/>
        </w:rPr>
      </w:pPr>
      <w:bookmarkStart w:id="1" w:name="_Hlk15297409"/>
      <w:r w:rsidRPr="00112078">
        <w:rPr>
          <w:rFonts w:ascii="Arial" w:hAnsi="Arial" w:cs="Arial"/>
          <w:color w:val="000000"/>
        </w:rPr>
        <w:t>Ta izjava je sestavni del in priloga ponudbe, s katero se prijavljamo na razpis »</w:t>
      </w:r>
      <w:r w:rsidR="00F60B9F"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sidR="00F60B9F">
        <w:rPr>
          <w:rFonts w:ascii="Arial" w:hAnsi="Arial" w:cs="Arial"/>
          <w:bCs/>
          <w:color w:val="000000"/>
        </w:rPr>
        <w:t>.</w:t>
      </w:r>
    </w:p>
    <w:bookmarkEnd w:id="1"/>
    <w:p w14:paraId="7F5D1674" w14:textId="77777777" w:rsidR="0021303C" w:rsidRDefault="0021303C" w:rsidP="0021303C">
      <w:pPr>
        <w:pStyle w:val="Paragraf"/>
        <w:spacing w:before="0" w:after="0" w:line="240" w:lineRule="auto"/>
        <w:jc w:val="both"/>
        <w:rPr>
          <w:rFonts w:ascii="Arial" w:hAnsi="Arial" w:cs="Arial"/>
          <w:color w:val="000000"/>
        </w:rPr>
      </w:pPr>
    </w:p>
    <w:p w14:paraId="4F2A0A62" w14:textId="77777777" w:rsidR="0021303C" w:rsidRDefault="0021303C" w:rsidP="00550F0B">
      <w:pPr>
        <w:spacing w:before="225" w:after="225" w:line="240" w:lineRule="auto"/>
        <w:jc w:val="both"/>
        <w:rPr>
          <w:rFonts w:ascii="Arial" w:hAnsi="Arial" w:cs="Arial"/>
          <w:color w:val="000000"/>
          <w:sz w:val="18"/>
          <w:szCs w:val="18"/>
        </w:rPr>
      </w:pPr>
      <w:r>
        <w:rPr>
          <w:rFonts w:ascii="Arial" w:hAnsi="Arial" w:cs="Arial"/>
          <w:color w:val="000000"/>
          <w:sz w:val="18"/>
          <w:szCs w:val="18"/>
        </w:rPr>
        <w:t> Datum: ________________                 Žig                  Podpis ponudnika: __________________</w:t>
      </w:r>
      <w:r w:rsidR="00550F0B">
        <w:rPr>
          <w:rFonts w:ascii="Arial" w:hAnsi="Arial" w:cs="Arial"/>
          <w:color w:val="000000"/>
          <w:sz w:val="18"/>
          <w:szCs w:val="18"/>
        </w:rPr>
        <w:t xml:space="preserve"> </w:t>
      </w:r>
    </w:p>
    <w:p w14:paraId="5242D41A" w14:textId="77777777" w:rsidR="00550F0B" w:rsidRPr="00550F0B" w:rsidRDefault="00550F0B" w:rsidP="00550F0B">
      <w:pPr>
        <w:spacing w:before="225" w:after="225" w:line="240" w:lineRule="auto"/>
        <w:jc w:val="both"/>
        <w:rPr>
          <w:rFonts w:ascii="Arial" w:hAnsi="Arial" w:cs="Arial"/>
          <w:color w:val="000000"/>
          <w:sz w:val="18"/>
          <w:szCs w:val="18"/>
          <w:u w:val="single"/>
        </w:rPr>
      </w:pPr>
    </w:p>
    <w:p w14:paraId="61CE9D55" w14:textId="4E453FA4" w:rsidR="00550F0B" w:rsidRPr="00550F0B" w:rsidRDefault="00550F0B" w:rsidP="00550F0B">
      <w:pPr>
        <w:spacing w:before="225" w:after="225" w:line="240" w:lineRule="auto"/>
        <w:jc w:val="both"/>
        <w:rPr>
          <w:b/>
          <w:bCs/>
          <w:u w:val="single"/>
        </w:rPr>
        <w:sectPr w:rsidR="00550F0B" w:rsidRPr="00550F0B" w:rsidSect="00E0699D">
          <w:headerReference w:type="default" r:id="rId13"/>
          <w:footerReference w:type="default" r:id="rId14"/>
          <w:pgSz w:w="11906" w:h="16838"/>
          <w:pgMar w:top="1418" w:right="1418" w:bottom="1418" w:left="1418" w:header="993" w:footer="596" w:gutter="0"/>
          <w:cols w:space="708"/>
          <w:docGrid w:linePitch="360"/>
        </w:sectPr>
      </w:pPr>
      <w:r w:rsidRPr="00550F0B">
        <w:rPr>
          <w:rFonts w:ascii="Arial" w:hAnsi="Arial" w:cs="Arial"/>
          <w:b/>
          <w:bCs/>
          <w:color w:val="000000"/>
          <w:sz w:val="18"/>
          <w:szCs w:val="18"/>
          <w:u w:val="single"/>
        </w:rPr>
        <w:t xml:space="preserve">OPOMBA:  </w:t>
      </w:r>
      <w:r w:rsidR="00A80760">
        <w:rPr>
          <w:rFonts w:ascii="Arial" w:hAnsi="Arial" w:cs="Arial"/>
          <w:b/>
          <w:bCs/>
          <w:color w:val="000000"/>
          <w:sz w:val="18"/>
          <w:szCs w:val="18"/>
          <w:u w:val="single"/>
        </w:rPr>
        <w:t>Obrazec je obvezen!</w:t>
      </w:r>
    </w:p>
    <w:p w14:paraId="37924AC0" w14:textId="1BCD8FFC" w:rsidR="0021303C" w:rsidRPr="001B5B3D" w:rsidRDefault="0021303C" w:rsidP="00A32633">
      <w:pPr>
        <w:spacing w:after="0"/>
        <w:jc w:val="right"/>
        <w:rPr>
          <w:rFonts w:ascii="Arial" w:hAnsi="Arial" w:cs="Arial"/>
          <w:b/>
          <w:bCs/>
          <w:sz w:val="18"/>
          <w:szCs w:val="18"/>
        </w:rPr>
      </w:pPr>
      <w:bookmarkStart w:id="7" w:name="_Hlk90451053"/>
      <w:r w:rsidRPr="001B5B3D">
        <w:rPr>
          <w:rFonts w:ascii="Arial" w:hAnsi="Arial" w:cs="Arial"/>
          <w:b/>
          <w:bCs/>
          <w:sz w:val="18"/>
          <w:szCs w:val="18"/>
        </w:rPr>
        <w:lastRenderedPageBreak/>
        <w:t xml:space="preserve">Obrazec št: </w:t>
      </w:r>
      <w:r w:rsidR="0017309C">
        <w:rPr>
          <w:rFonts w:ascii="Arial" w:hAnsi="Arial" w:cs="Arial"/>
          <w:b/>
          <w:bCs/>
          <w:sz w:val="18"/>
          <w:szCs w:val="18"/>
        </w:rPr>
        <w:t>4</w:t>
      </w:r>
    </w:p>
    <w:p w14:paraId="024A7515" w14:textId="5B8C3867" w:rsidR="0021303C" w:rsidRDefault="0021303C" w:rsidP="002130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r w:rsidR="00550F0B">
        <w:rPr>
          <w:rFonts w:ascii="Arial" w:hAnsi="Arial" w:cs="Arial"/>
        </w:rPr>
        <w:t xml:space="preserve"> </w:t>
      </w:r>
    </w:p>
    <w:p w14:paraId="7D7A451F" w14:textId="77777777" w:rsidR="0021303C" w:rsidRDefault="0021303C" w:rsidP="0021303C">
      <w:pPr>
        <w:spacing w:before="225" w:after="225" w:line="240" w:lineRule="auto"/>
        <w:jc w:val="center"/>
      </w:pPr>
      <w:r>
        <w:rPr>
          <w:rFonts w:ascii="Arial" w:hAnsi="Arial" w:cs="Arial"/>
          <w:b/>
          <w:bCs/>
          <w:color w:val="000000"/>
          <w:sz w:val="18"/>
          <w:szCs w:val="18"/>
        </w:rPr>
        <w:t>POTRDILO</w:t>
      </w:r>
    </w:p>
    <w:p w14:paraId="56BAB3B1" w14:textId="77777777" w:rsidR="0021303C" w:rsidRDefault="0021303C" w:rsidP="0021303C">
      <w:pPr>
        <w:spacing w:before="225" w:after="225" w:line="240" w:lineRule="auto"/>
        <w:jc w:val="both"/>
      </w:pPr>
      <w:r>
        <w:rPr>
          <w:rFonts w:ascii="Arial" w:hAnsi="Arial" w:cs="Arial"/>
          <w:color w:val="000000"/>
          <w:sz w:val="18"/>
          <w:szCs w:val="18"/>
        </w:rPr>
        <w:t> Podpisani izdajatelj  potrdila</w:t>
      </w:r>
    </w:p>
    <w:p w14:paraId="538C80C4"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5034B585"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112492C0" w14:textId="77777777" w:rsidR="0021303C" w:rsidRDefault="0021303C" w:rsidP="0021303C">
      <w:pPr>
        <w:spacing w:before="225" w:after="225" w:line="240" w:lineRule="auto"/>
        <w:jc w:val="both"/>
      </w:pPr>
      <w:r>
        <w:rPr>
          <w:rFonts w:ascii="Arial" w:hAnsi="Arial" w:cs="Arial"/>
          <w:color w:val="000000"/>
          <w:sz w:val="18"/>
          <w:szCs w:val="18"/>
        </w:rPr>
        <w:t>kot naročnik, potrjujemo, da je izvajalec</w:t>
      </w:r>
    </w:p>
    <w:p w14:paraId="431E84A6" w14:textId="77777777" w:rsidR="0021303C" w:rsidRDefault="0021303C" w:rsidP="0021303C">
      <w:pPr>
        <w:spacing w:before="225" w:after="225" w:line="240" w:lineRule="auto"/>
        <w:jc w:val="both"/>
      </w:pPr>
      <w:r>
        <w:rPr>
          <w:rFonts w:ascii="Arial" w:hAnsi="Arial" w:cs="Arial"/>
          <w:color w:val="000000"/>
          <w:sz w:val="18"/>
          <w:szCs w:val="18"/>
        </w:rPr>
        <w:t>(naziv)                                     __________________________________________________</w:t>
      </w:r>
    </w:p>
    <w:p w14:paraId="04D3B74A" w14:textId="77777777" w:rsidR="0021303C" w:rsidRDefault="0021303C" w:rsidP="0021303C">
      <w:pPr>
        <w:spacing w:before="225" w:after="225" w:line="240" w:lineRule="auto"/>
        <w:jc w:val="both"/>
      </w:pPr>
      <w:r>
        <w:rPr>
          <w:rFonts w:ascii="Arial" w:hAnsi="Arial" w:cs="Arial"/>
          <w:color w:val="000000"/>
          <w:sz w:val="18"/>
          <w:szCs w:val="18"/>
        </w:rPr>
        <w:t>(naslov)                                   __________________________________________________</w:t>
      </w:r>
    </w:p>
    <w:p w14:paraId="3BCA4F18" w14:textId="0B7C6AD7" w:rsidR="00FE6940" w:rsidRPr="00027C44" w:rsidRDefault="0021303C" w:rsidP="00FE6940">
      <w:pPr>
        <w:pBdr>
          <w:bottom w:val="single" w:sz="12" w:space="1" w:color="auto"/>
        </w:pBdr>
        <w:spacing w:before="225" w:after="225" w:line="240" w:lineRule="auto"/>
        <w:jc w:val="both"/>
        <w:rPr>
          <w:rFonts w:ascii="Arial" w:eastAsia="Calibri" w:hAnsi="Arial" w:cs="Arial"/>
          <w:sz w:val="18"/>
          <w:szCs w:val="18"/>
        </w:rPr>
      </w:pPr>
      <w:r w:rsidRPr="00027C44">
        <w:rPr>
          <w:rFonts w:ascii="Arial" w:hAnsi="Arial" w:cs="Arial"/>
          <w:sz w:val="18"/>
          <w:szCs w:val="18"/>
        </w:rPr>
        <w:t>za nas izvajal naslednje referenčno delo</w:t>
      </w:r>
      <w:r w:rsidR="00AF4F4C" w:rsidRPr="00027C44">
        <w:rPr>
          <w:rFonts w:ascii="Arial" w:hAnsi="Arial" w:cs="Arial"/>
          <w:sz w:val="18"/>
          <w:szCs w:val="18"/>
        </w:rPr>
        <w:t>,</w:t>
      </w:r>
      <w:r w:rsidR="00BD7603" w:rsidRPr="00027C44">
        <w:rPr>
          <w:rFonts w:ascii="Arial" w:eastAsia="Calibri" w:hAnsi="Arial" w:cs="Arial"/>
          <w:sz w:val="18"/>
          <w:szCs w:val="18"/>
        </w:rPr>
        <w:t xml:space="preserve"> ki</w:t>
      </w:r>
      <w:r w:rsidR="000579F5" w:rsidRPr="00027C44">
        <w:rPr>
          <w:rFonts w:ascii="Arial" w:eastAsia="Calibri" w:hAnsi="Arial" w:cs="Arial"/>
          <w:sz w:val="18"/>
          <w:szCs w:val="18"/>
        </w:rPr>
        <w:t xml:space="preserve"> zajema vsa </w:t>
      </w:r>
      <w:r w:rsidR="000579F5" w:rsidRPr="00027C44">
        <w:rPr>
          <w:rFonts w:ascii="Arial" w:hAnsi="Arial" w:cs="Arial"/>
          <w:position w:val="-2"/>
          <w:sz w:val="18"/>
          <w:szCs w:val="18"/>
        </w:rPr>
        <w:t>eno (1</w:t>
      </w:r>
      <w:r w:rsidR="0067699D" w:rsidRPr="0067699D">
        <w:rPr>
          <w:rFonts w:ascii="Arial" w:hAnsi="Arial" w:cs="Arial"/>
          <w:position w:val="-2"/>
          <w:sz w:val="18"/>
          <w:szCs w:val="18"/>
        </w:rPr>
        <w:t xml:space="preserve">novogradnjo ali rekonstrukcijo (ki ne obsega SAMO energetsko sanacijo objekta) objekta Stavbe splošnega družbenega pomena </w:t>
      </w:r>
      <w:r w:rsidR="00F123BD">
        <w:rPr>
          <w:rFonts w:ascii="Arial" w:hAnsi="Arial" w:cs="Arial"/>
          <w:position w:val="-2"/>
          <w:sz w:val="18"/>
          <w:szCs w:val="18"/>
        </w:rPr>
        <w:t>(klasifikacija</w:t>
      </w:r>
      <w:r w:rsidR="007D53FA">
        <w:rPr>
          <w:rFonts w:ascii="Arial" w:hAnsi="Arial" w:cs="Arial"/>
          <w:position w:val="-2"/>
          <w:sz w:val="18"/>
          <w:szCs w:val="18"/>
        </w:rPr>
        <w:t xml:space="preserve"> CC-SI: </w:t>
      </w:r>
      <w:r w:rsidR="0067699D" w:rsidRPr="0067699D">
        <w:rPr>
          <w:rFonts w:ascii="Arial" w:hAnsi="Arial" w:cs="Arial"/>
          <w:position w:val="-2"/>
          <w:sz w:val="18"/>
          <w:szCs w:val="18"/>
        </w:rPr>
        <w:t>126</w:t>
      </w:r>
      <w:r w:rsidR="007D53FA">
        <w:rPr>
          <w:rFonts w:ascii="Arial" w:hAnsi="Arial" w:cs="Arial"/>
          <w:position w:val="-2"/>
          <w:sz w:val="18"/>
          <w:szCs w:val="18"/>
        </w:rPr>
        <w:t>)</w:t>
      </w:r>
      <w:r w:rsidR="0067699D" w:rsidRPr="0067699D">
        <w:rPr>
          <w:rFonts w:ascii="Arial" w:hAnsi="Arial" w:cs="Arial"/>
          <w:position w:val="-2"/>
          <w:sz w:val="18"/>
          <w:szCs w:val="18"/>
        </w:rPr>
        <w:t xml:space="preserve"> v vrednosti del najmanj </w:t>
      </w:r>
      <w:r w:rsidR="00EE58E5">
        <w:rPr>
          <w:rFonts w:ascii="Arial" w:hAnsi="Arial" w:cs="Arial"/>
          <w:position w:val="-2"/>
          <w:sz w:val="18"/>
          <w:szCs w:val="18"/>
        </w:rPr>
        <w:t>400.000,00</w:t>
      </w:r>
      <w:r w:rsidR="0067699D" w:rsidRPr="0067699D">
        <w:rPr>
          <w:rFonts w:ascii="Arial" w:hAnsi="Arial" w:cs="Arial"/>
          <w:position w:val="-2"/>
          <w:sz w:val="18"/>
          <w:szCs w:val="18"/>
        </w:rPr>
        <w:t xml:space="preserve"> EUR brez DDV. Gradnja oz. rekonstrukcija mora biti zaključena s pridobljenim uporabnim dovoljenjem. V kolikor gradbeno dovoljenje ni potrebno, zadostuje zapisnik o uspešno opravljenem kvalitetnem pregledu</w:t>
      </w:r>
      <w:r w:rsidR="0067699D">
        <w:rPr>
          <w:rFonts w:ascii="Arial" w:hAnsi="Arial" w:cs="Arial"/>
          <w:position w:val="-2"/>
          <w:sz w:val="18"/>
          <w:szCs w:val="18"/>
        </w:rPr>
        <w:t>.</w:t>
      </w:r>
      <w:r w:rsidRPr="00027C44">
        <w:rPr>
          <w:rFonts w:ascii="Arial" w:hAnsi="Arial" w:cs="Arial"/>
          <w:sz w:val="18"/>
          <w:szCs w:val="18"/>
        </w:rPr>
        <w:t xml:space="preserve"> </w:t>
      </w:r>
    </w:p>
    <w:p w14:paraId="1BC30F97" w14:textId="32EA56E5" w:rsidR="0021303C" w:rsidRDefault="0021303C" w:rsidP="0021303C">
      <w:pPr>
        <w:spacing w:before="225" w:after="225" w:line="240" w:lineRule="auto"/>
        <w:jc w:val="both"/>
      </w:pPr>
      <w:r>
        <w:rPr>
          <w:rFonts w:ascii="Arial" w:hAnsi="Arial" w:cs="Arial"/>
          <w:color w:val="000000"/>
          <w:sz w:val="18"/>
          <w:szCs w:val="18"/>
        </w:rPr>
        <w:t>______________________________EUR brez DDV</w:t>
      </w:r>
    </w:p>
    <w:p w14:paraId="2539C310" w14:textId="77777777" w:rsidR="0021303C" w:rsidRDefault="0021303C" w:rsidP="0021303C">
      <w:pPr>
        <w:spacing w:before="225" w:after="225" w:line="240" w:lineRule="auto"/>
        <w:jc w:val="both"/>
      </w:pPr>
      <w:r>
        <w:rPr>
          <w:rFonts w:ascii="Arial" w:hAnsi="Arial" w:cs="Arial"/>
          <w:color w:val="000000"/>
          <w:sz w:val="18"/>
          <w:szCs w:val="18"/>
        </w:rPr>
        <w:t>kraj opravljanja dela _________________________________________________________</w:t>
      </w:r>
    </w:p>
    <w:p w14:paraId="33FD00EC" w14:textId="77777777" w:rsidR="0021303C" w:rsidRDefault="0021303C" w:rsidP="0021303C">
      <w:pPr>
        <w:spacing w:before="225" w:after="225" w:line="240" w:lineRule="auto"/>
        <w:jc w:val="both"/>
      </w:pPr>
      <w:r>
        <w:rPr>
          <w:rFonts w:ascii="Arial" w:hAnsi="Arial" w:cs="Arial"/>
          <w:color w:val="000000"/>
          <w:sz w:val="18"/>
          <w:szCs w:val="18"/>
        </w:rPr>
        <w:t>v obdobju od  _________________ do ________________.</w:t>
      </w:r>
    </w:p>
    <w:p w14:paraId="0C193BD9" w14:textId="77777777" w:rsidR="0021303C" w:rsidRDefault="0021303C" w:rsidP="0021303C">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57034A0F" w14:textId="0999F985" w:rsidR="0021303C" w:rsidRDefault="00AC690A" w:rsidP="0021303C">
      <w:pPr>
        <w:spacing w:before="225" w:after="225" w:line="240" w:lineRule="auto"/>
        <w:jc w:val="both"/>
      </w:pPr>
      <w:r>
        <w:rPr>
          <w:rFonts w:ascii="Arial" w:hAnsi="Arial" w:cs="Arial"/>
          <w:color w:val="000000"/>
          <w:sz w:val="18"/>
          <w:szCs w:val="18"/>
        </w:rPr>
        <w:t>Uporabno dovoljenje</w:t>
      </w:r>
      <w:r w:rsidR="0021303C">
        <w:rPr>
          <w:rFonts w:ascii="Arial" w:hAnsi="Arial" w:cs="Arial"/>
          <w:color w:val="000000"/>
          <w:sz w:val="18"/>
          <w:szCs w:val="18"/>
        </w:rPr>
        <w:t xml:space="preserve"> </w:t>
      </w:r>
      <w:r w:rsidR="000579F5">
        <w:rPr>
          <w:rFonts w:ascii="Arial" w:hAnsi="Arial" w:cs="Arial"/>
          <w:color w:val="000000"/>
          <w:sz w:val="18"/>
          <w:szCs w:val="18"/>
        </w:rPr>
        <w:t xml:space="preserve">ali zapisnik o uspešno opravljenem kvalitetnem pregledu </w:t>
      </w:r>
      <w:r w:rsidR="0021303C">
        <w:rPr>
          <w:rFonts w:ascii="Arial" w:hAnsi="Arial" w:cs="Arial"/>
          <w:color w:val="000000"/>
          <w:sz w:val="18"/>
          <w:szCs w:val="18"/>
        </w:rPr>
        <w:t>št. ___________________ z dne  __________________ .</w:t>
      </w:r>
    </w:p>
    <w:p w14:paraId="343D0508" w14:textId="1CB79191" w:rsidR="0021303C" w:rsidRDefault="0021303C" w:rsidP="0021303C">
      <w:pPr>
        <w:spacing w:before="225" w:after="225" w:line="240" w:lineRule="auto"/>
        <w:jc w:val="both"/>
      </w:pPr>
      <w:r>
        <w:rPr>
          <w:rFonts w:ascii="Arial" w:hAnsi="Arial" w:cs="Arial"/>
          <w:color w:val="000000"/>
          <w:sz w:val="18"/>
          <w:szCs w:val="18"/>
        </w:rPr>
        <w:t xml:space="preserve">Odgovorna oseba naročnika kot investitorja, pri katerem </w:t>
      </w:r>
      <w:r w:rsidR="00E92FF3">
        <w:rPr>
          <w:rFonts w:ascii="Arial" w:hAnsi="Arial" w:cs="Arial"/>
          <w:color w:val="000000"/>
          <w:sz w:val="18"/>
          <w:szCs w:val="18"/>
        </w:rPr>
        <w:t>je možno pridobiti</w:t>
      </w:r>
      <w:r>
        <w:rPr>
          <w:rFonts w:ascii="Arial" w:hAnsi="Arial" w:cs="Arial"/>
          <w:color w:val="000000"/>
          <w:sz w:val="18"/>
          <w:szCs w:val="18"/>
        </w:rPr>
        <w:t xml:space="preserve"> dodatne informacije: _________________________, tel._____________, e-naslov: _________________________________.</w:t>
      </w:r>
    </w:p>
    <w:p w14:paraId="23F6C6BF" w14:textId="2D894916" w:rsidR="0021303C" w:rsidRDefault="0021303C" w:rsidP="0021303C">
      <w:pPr>
        <w:spacing w:before="225" w:after="225" w:line="240" w:lineRule="auto"/>
        <w:jc w:val="both"/>
      </w:pPr>
      <w:r>
        <w:rPr>
          <w:rFonts w:ascii="Arial" w:hAnsi="Arial" w:cs="Arial"/>
          <w:color w:val="000000"/>
          <w:sz w:val="18"/>
          <w:szCs w:val="18"/>
        </w:rPr>
        <w:t xml:space="preserve">V obdobju našega sodelovanja se je izvajalec izkazal za kvalitetnega, strokovnega in korektnega izvajalca. </w:t>
      </w:r>
      <w:r>
        <w:rPr>
          <w:rFonts w:ascii="Arial" w:hAnsi="Arial" w:cs="Arial"/>
          <w:b/>
          <w:bCs/>
          <w:color w:val="000000"/>
          <w:sz w:val="18"/>
          <w:szCs w:val="18"/>
        </w:rPr>
        <w:t>Izvajalec je vse gradnje 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Po</w:t>
      </w:r>
      <w:r w:rsidR="0012152B">
        <w:rPr>
          <w:rFonts w:ascii="Arial" w:hAnsi="Arial" w:cs="Arial"/>
          <w:color w:val="000000"/>
          <w:sz w:val="18"/>
          <w:szCs w:val="18"/>
        </w:rPr>
        <w:t>trdilo</w:t>
      </w:r>
      <w:r>
        <w:rPr>
          <w:rFonts w:ascii="Arial" w:hAnsi="Arial" w:cs="Arial"/>
          <w:color w:val="000000"/>
          <w:sz w:val="18"/>
          <w:szCs w:val="18"/>
        </w:rPr>
        <w:t xml:space="preserve"> izdajamo na zahtevo izvajalca za prijavo na javni razpis.</w:t>
      </w:r>
    </w:p>
    <w:p w14:paraId="4D3341C3" w14:textId="77777777" w:rsidR="0021303C" w:rsidRDefault="0021303C" w:rsidP="0021303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4F5F6349"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13514299" w14:textId="3114986A" w:rsidR="00550F0B" w:rsidRPr="00550F0B" w:rsidRDefault="0021303C" w:rsidP="00550F0B">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                 Žig      Podpis izdajatelja potrdila: _______________</w:t>
      </w:r>
    </w:p>
    <w:p w14:paraId="2640505C" w14:textId="77777777" w:rsidR="00A80760" w:rsidRDefault="00A80760" w:rsidP="0021303C">
      <w:pPr>
        <w:spacing w:before="225" w:after="225" w:line="240" w:lineRule="auto"/>
        <w:jc w:val="both"/>
      </w:pPr>
    </w:p>
    <w:p w14:paraId="2916F284" w14:textId="77777777" w:rsidR="00E0699D" w:rsidRDefault="00E0699D" w:rsidP="0021303C">
      <w:pPr>
        <w:spacing w:before="225" w:after="225" w:line="240" w:lineRule="auto"/>
        <w:jc w:val="both"/>
      </w:pPr>
    </w:p>
    <w:p w14:paraId="0FDBD972" w14:textId="77777777" w:rsidR="00E0699D" w:rsidRDefault="00E0699D" w:rsidP="0021303C">
      <w:pPr>
        <w:spacing w:before="225" w:after="225" w:line="240" w:lineRule="auto"/>
        <w:jc w:val="both"/>
      </w:pPr>
    </w:p>
    <w:p w14:paraId="603D6FA8" w14:textId="77777777" w:rsidR="00675B58" w:rsidRDefault="00675B58" w:rsidP="0021303C">
      <w:pPr>
        <w:spacing w:before="225" w:after="225" w:line="240" w:lineRule="auto"/>
        <w:jc w:val="both"/>
      </w:pPr>
    </w:p>
    <w:p w14:paraId="66E61CF4" w14:textId="415E815A" w:rsidR="00641553" w:rsidRPr="001B5B3D" w:rsidRDefault="0021303C" w:rsidP="00550F0B">
      <w:pPr>
        <w:spacing w:after="0"/>
        <w:jc w:val="right"/>
        <w:rPr>
          <w:rFonts w:ascii="Arial" w:hAnsi="Arial" w:cs="Arial"/>
          <w:b/>
          <w:bCs/>
          <w:sz w:val="18"/>
          <w:szCs w:val="18"/>
        </w:rPr>
      </w:pPr>
      <w:bookmarkStart w:id="8" w:name="_Hlk151980884"/>
      <w:bookmarkEnd w:id="7"/>
      <w:r w:rsidRPr="001B5B3D">
        <w:rPr>
          <w:rFonts w:ascii="Arial" w:hAnsi="Arial" w:cs="Arial"/>
          <w:b/>
          <w:bCs/>
          <w:sz w:val="18"/>
          <w:szCs w:val="18"/>
        </w:rPr>
        <w:t xml:space="preserve">Obrazec št: </w:t>
      </w:r>
      <w:r w:rsidR="0017309C">
        <w:rPr>
          <w:rFonts w:ascii="Arial" w:hAnsi="Arial" w:cs="Arial"/>
          <w:b/>
          <w:bCs/>
          <w:sz w:val="18"/>
          <w:szCs w:val="18"/>
        </w:rPr>
        <w:t>5</w:t>
      </w:r>
    </w:p>
    <w:p w14:paraId="2E30CCFD" w14:textId="32419BE9" w:rsidR="0021303C" w:rsidRDefault="0021303C" w:rsidP="009A1E1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Vodja del</w:t>
      </w:r>
      <w:r w:rsidR="00550F0B">
        <w:rPr>
          <w:rFonts w:ascii="Arial" w:hAnsi="Arial" w:cs="Arial"/>
        </w:rPr>
        <w:t xml:space="preserve"> </w:t>
      </w:r>
    </w:p>
    <w:p w14:paraId="2134CE4B" w14:textId="77777777" w:rsidR="0021303C" w:rsidRDefault="0021303C" w:rsidP="009A1E1D">
      <w:pPr>
        <w:spacing w:after="0" w:line="240" w:lineRule="auto"/>
        <w:jc w:val="both"/>
      </w:pPr>
      <w:r>
        <w:rPr>
          <w:rFonts w:ascii="Arial" w:hAnsi="Arial" w:cs="Arial"/>
          <w:b/>
          <w:bCs/>
          <w:color w:val="000000"/>
          <w:sz w:val="18"/>
          <w:szCs w:val="18"/>
        </w:rPr>
        <w:t>VODJA DEL:</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21303C" w14:paraId="35CE9B1C"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AD88F" w14:textId="77777777" w:rsidR="0021303C" w:rsidRDefault="0021303C" w:rsidP="000B610E">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B29A19" w14:textId="77777777" w:rsidR="0021303C" w:rsidRDefault="0021303C" w:rsidP="000B610E">
            <w:r>
              <w:rPr>
                <w:rFonts w:ascii="Arial" w:hAnsi="Arial" w:cs="Arial"/>
                <w:color w:val="000000"/>
                <w:position w:val="-2"/>
                <w:sz w:val="18"/>
                <w:szCs w:val="18"/>
              </w:rPr>
              <w:t> </w:t>
            </w:r>
          </w:p>
        </w:tc>
      </w:tr>
      <w:tr w:rsidR="0021303C" w14:paraId="5716FA71"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214C79" w14:textId="77777777" w:rsidR="0021303C" w:rsidRDefault="0021303C" w:rsidP="000B610E">
            <w:pPr>
              <w:jc w:val="right"/>
            </w:pPr>
            <w:r>
              <w:rPr>
                <w:rFonts w:ascii="Arial" w:hAnsi="Arial" w:cs="Arial"/>
                <w:color w:val="000000"/>
                <w:position w:val="-2"/>
                <w:sz w:val="18"/>
                <w:szCs w:val="18"/>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FACD9" w14:textId="77777777" w:rsidR="0021303C" w:rsidRDefault="0021303C" w:rsidP="000B610E">
            <w:r>
              <w:rPr>
                <w:rFonts w:ascii="Arial" w:hAnsi="Arial" w:cs="Arial"/>
                <w:color w:val="000000"/>
                <w:position w:val="-2"/>
                <w:sz w:val="18"/>
                <w:szCs w:val="18"/>
              </w:rPr>
              <w:t> </w:t>
            </w:r>
          </w:p>
        </w:tc>
      </w:tr>
      <w:tr w:rsidR="0021303C" w14:paraId="44746488"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DCBD93" w14:textId="68227B9B" w:rsidR="0021303C" w:rsidRDefault="0021303C" w:rsidP="000B610E">
            <w:pPr>
              <w:jc w:val="right"/>
            </w:pPr>
            <w:r>
              <w:rPr>
                <w:rFonts w:ascii="Arial" w:hAnsi="Arial" w:cs="Arial"/>
                <w:color w:val="000000"/>
                <w:position w:val="-2"/>
                <w:sz w:val="18"/>
                <w:szCs w:val="18"/>
              </w:rPr>
              <w:t>Vodja del je zaposlen pri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18691" w14:textId="77777777" w:rsidR="0021303C" w:rsidRDefault="0021303C" w:rsidP="000B610E">
            <w:r>
              <w:rPr>
                <w:rFonts w:ascii="Arial" w:hAnsi="Arial" w:cs="Arial"/>
                <w:color w:val="000000"/>
                <w:position w:val="-2"/>
                <w:sz w:val="18"/>
                <w:szCs w:val="18"/>
              </w:rPr>
              <w:t xml:space="preserve"> DA </w:t>
            </w:r>
            <w:r>
              <w:fldChar w:fldCharType="begin">
                <w:ffData>
                  <w:name w:val="cbox157ea5d158b8a7"/>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position w:val="-2"/>
                <w:sz w:val="18"/>
                <w:szCs w:val="18"/>
              </w:rPr>
              <w:t xml:space="preserve"> NE </w:t>
            </w:r>
            <w:r>
              <w:fldChar w:fldCharType="begin">
                <w:ffData>
                  <w:name w:val="cbox157ea5d158ba12"/>
                  <w:enabled/>
                  <w:calcOnExit w:val="0"/>
                  <w:checkBox>
                    <w:sizeAuto/>
                    <w:default w:val="0"/>
                  </w:checkBox>
                </w:ffData>
              </w:fldChar>
            </w:r>
            <w:r>
              <w:instrText xml:space="preserve"> FORMCHECKBOX </w:instrText>
            </w:r>
            <w:r>
              <w:fldChar w:fldCharType="separate"/>
            </w:r>
            <w:r>
              <w:fldChar w:fldCharType="end"/>
            </w:r>
          </w:p>
        </w:tc>
      </w:tr>
      <w:tr w:rsidR="0021303C" w14:paraId="4AD24E20" w14:textId="77777777" w:rsidTr="000B610E">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4198FC" w14:textId="77777777" w:rsidR="0021303C" w:rsidRDefault="0021303C" w:rsidP="000B610E">
            <w:pPr>
              <w:jc w:val="right"/>
            </w:pPr>
            <w:r>
              <w:rPr>
                <w:rFonts w:ascii="Arial" w:hAnsi="Arial" w:cs="Arial"/>
                <w:color w:val="000000"/>
                <w:position w:val="-2"/>
                <w:sz w:val="18"/>
                <w:szCs w:val="18"/>
              </w:rPr>
              <w:t>Potrdilo o članstvu IZS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96E4BF" w14:textId="77777777" w:rsidR="0021303C" w:rsidRDefault="0021303C" w:rsidP="000B610E">
            <w:r>
              <w:rPr>
                <w:rFonts w:ascii="Arial" w:hAnsi="Arial" w:cs="Arial"/>
                <w:color w:val="000000"/>
                <w:position w:val="-2"/>
                <w:sz w:val="18"/>
                <w:szCs w:val="18"/>
              </w:rPr>
              <w:t xml:space="preserve">DA </w:t>
            </w:r>
            <w:r>
              <w:fldChar w:fldCharType="begin">
                <w:ffData>
                  <w:name w:val="cbox157ea5d158c375"/>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position w:val="-2"/>
                <w:sz w:val="18"/>
                <w:szCs w:val="18"/>
              </w:rPr>
              <w:t xml:space="preserve"> NE </w:t>
            </w:r>
            <w:r>
              <w:fldChar w:fldCharType="begin">
                <w:ffData>
                  <w:name w:val="cbox157ea5d158c4e4"/>
                  <w:enabled/>
                  <w:calcOnExit w:val="0"/>
                  <w:checkBox>
                    <w:sizeAuto/>
                    <w:default w:val="0"/>
                  </w:checkBox>
                </w:ffData>
              </w:fldChar>
            </w:r>
            <w:r>
              <w:instrText xml:space="preserve"> FORMCHECKBOX </w:instrText>
            </w:r>
            <w:r>
              <w:fldChar w:fldCharType="separate"/>
            </w:r>
            <w:r>
              <w:fldChar w:fldCharType="end"/>
            </w:r>
            <w:r>
              <w:rPr>
                <w:rFonts w:ascii="Arial" w:hAnsi="Arial" w:cs="Arial"/>
                <w:color w:val="000000"/>
                <w:position w:val="-2"/>
                <w:sz w:val="18"/>
                <w:szCs w:val="18"/>
              </w:rPr>
              <w:t xml:space="preserve"> Številka: </w:t>
            </w:r>
            <w:r>
              <w:rPr>
                <w:rFonts w:ascii="Arial" w:hAnsi="Arial" w:cs="Arial"/>
                <w:color w:val="000000"/>
                <w:position w:val="-2"/>
                <w:sz w:val="18"/>
                <w:szCs w:val="18"/>
                <w:u w:val="single"/>
              </w:rPr>
              <w:t>__________</w:t>
            </w:r>
            <w:r>
              <w:rPr>
                <w:rFonts w:ascii="Arial" w:hAnsi="Arial" w:cs="Arial"/>
                <w:color w:val="000000"/>
                <w:position w:val="-2"/>
                <w:sz w:val="18"/>
                <w:szCs w:val="18"/>
              </w:rPr>
              <w:t xml:space="preserve"> Datum: </w:t>
            </w:r>
            <w:r>
              <w:rPr>
                <w:rFonts w:ascii="Arial" w:hAnsi="Arial" w:cs="Arial"/>
                <w:color w:val="000000"/>
                <w:position w:val="-2"/>
                <w:sz w:val="18"/>
                <w:szCs w:val="18"/>
                <w:u w:val="single"/>
              </w:rPr>
              <w:t>__________</w:t>
            </w:r>
          </w:p>
        </w:tc>
      </w:tr>
    </w:tbl>
    <w:p w14:paraId="010BFA32" w14:textId="5960AAA4" w:rsidR="0021303C" w:rsidRDefault="0021303C" w:rsidP="0021303C">
      <w:pPr>
        <w:pBdr>
          <w:bottom w:val="single" w:sz="12" w:space="1" w:color="auto"/>
        </w:pBdr>
        <w:spacing w:before="225" w:after="225" w:line="240" w:lineRule="auto"/>
        <w:jc w:val="both"/>
      </w:pPr>
      <w:r>
        <w:rPr>
          <w:rFonts w:ascii="Arial" w:hAnsi="Arial" w:cs="Arial"/>
          <w:b/>
          <w:bCs/>
          <w:color w:val="000000"/>
          <w:sz w:val="18"/>
          <w:szCs w:val="18"/>
        </w:rPr>
        <w:t>Opozorilo: </w:t>
      </w:r>
      <w:r>
        <w:rPr>
          <w:rFonts w:ascii="Arial" w:hAnsi="Arial" w:cs="Arial"/>
          <w:color w:val="000000"/>
          <w:sz w:val="18"/>
          <w:szCs w:val="18"/>
        </w:rPr>
        <w:t>Gospodarski subjekt jamči pod kazensko in materialno odgovornostjo, da navedeni kad</w:t>
      </w:r>
      <w:r w:rsidR="008B2EEF">
        <w:rPr>
          <w:rFonts w:ascii="Arial" w:hAnsi="Arial" w:cs="Arial"/>
          <w:color w:val="000000"/>
          <w:sz w:val="18"/>
          <w:szCs w:val="18"/>
        </w:rPr>
        <w:t>er</w:t>
      </w:r>
      <w:r>
        <w:rPr>
          <w:rFonts w:ascii="Arial" w:hAnsi="Arial" w:cs="Arial"/>
          <w:color w:val="000000"/>
          <w:sz w:val="18"/>
          <w:szCs w:val="18"/>
        </w:rPr>
        <w:t xml:space="preserve"> izpolnjuje zakonske pogoje za opravljanje razpisanih storitev skladno Gradbenim zakonom </w:t>
      </w:r>
      <w:r w:rsidR="00060BD0">
        <w:rPr>
          <w:rFonts w:ascii="Arial" w:hAnsi="Arial" w:cs="Arial"/>
          <w:color w:val="000000"/>
          <w:sz w:val="18"/>
          <w:szCs w:val="18"/>
        </w:rPr>
        <w:t>(</w:t>
      </w:r>
      <w:r w:rsidR="00060BD0" w:rsidRPr="00DD4412">
        <w:rPr>
          <w:rFonts w:ascii="Arial" w:hAnsi="Arial" w:cs="Arial"/>
          <w:sz w:val="18"/>
          <w:szCs w:val="18"/>
        </w:rPr>
        <w:t>Uradni list RS, št. 199/21</w:t>
      </w:r>
      <w:r w:rsidR="00060BD0">
        <w:rPr>
          <w:rFonts w:ascii="Arial" w:hAnsi="Arial" w:cs="Arial"/>
          <w:sz w:val="18"/>
          <w:szCs w:val="18"/>
        </w:rPr>
        <w:t xml:space="preserve">, </w:t>
      </w:r>
      <w:r w:rsidR="00060BD0" w:rsidRPr="00DD4412">
        <w:rPr>
          <w:rFonts w:ascii="Arial" w:hAnsi="Arial" w:cs="Arial"/>
          <w:sz w:val="18"/>
          <w:szCs w:val="18"/>
        </w:rPr>
        <w:t>105/22 – ZZNŠPP</w:t>
      </w:r>
      <w:r w:rsidR="00060BD0">
        <w:rPr>
          <w:rFonts w:ascii="Arial" w:hAnsi="Arial" w:cs="Arial"/>
          <w:sz w:val="18"/>
          <w:szCs w:val="18"/>
        </w:rPr>
        <w:t>, 133/23 in 85/24-ZAID-A,</w:t>
      </w:r>
      <w:r w:rsidR="00060BD0">
        <w:rPr>
          <w:rFonts w:ascii="Arial" w:hAnsi="Arial" w:cs="Arial"/>
          <w:color w:val="000000"/>
          <w:sz w:val="18"/>
          <w:szCs w:val="18"/>
        </w:rPr>
        <w:t xml:space="preserve"> </w:t>
      </w:r>
      <w:r w:rsidR="003D5E34">
        <w:rPr>
          <w:rFonts w:ascii="Arial" w:hAnsi="Arial" w:cs="Arial"/>
          <w:color w:val="000000"/>
          <w:sz w:val="18"/>
          <w:szCs w:val="18"/>
        </w:rPr>
        <w:t>v nadaljevanju GZ-1</w:t>
      </w:r>
      <w:r>
        <w:rPr>
          <w:rFonts w:ascii="Arial" w:hAnsi="Arial" w:cs="Arial"/>
          <w:color w:val="000000"/>
          <w:sz w:val="18"/>
          <w:szCs w:val="18"/>
        </w:rPr>
        <w:t>).</w:t>
      </w:r>
    </w:p>
    <w:p w14:paraId="1EFFD02B" w14:textId="134C692D" w:rsidR="0021303C" w:rsidRDefault="0021303C" w:rsidP="0021303C">
      <w:pPr>
        <w:spacing w:before="225" w:after="225" w:line="240" w:lineRule="auto"/>
        <w:jc w:val="both"/>
      </w:pPr>
      <w:r>
        <w:rPr>
          <w:rFonts w:ascii="Arial" w:hAnsi="Arial" w:cs="Arial"/>
          <w:b/>
          <w:bCs/>
          <w:color w:val="000000"/>
          <w:sz w:val="18"/>
          <w:szCs w:val="18"/>
          <w:u w:val="single"/>
        </w:rPr>
        <w:t xml:space="preserve">Velja za </w:t>
      </w:r>
      <w:r w:rsidR="00FC7316">
        <w:rPr>
          <w:rFonts w:ascii="Arial" w:hAnsi="Arial" w:cs="Arial"/>
          <w:b/>
          <w:bCs/>
          <w:color w:val="000000"/>
          <w:sz w:val="18"/>
          <w:szCs w:val="18"/>
          <w:u w:val="single"/>
        </w:rPr>
        <w:t xml:space="preserve">domače in </w:t>
      </w:r>
      <w:r>
        <w:rPr>
          <w:rFonts w:ascii="Arial" w:hAnsi="Arial" w:cs="Arial"/>
          <w:b/>
          <w:bCs/>
          <w:color w:val="000000"/>
          <w:sz w:val="18"/>
          <w:szCs w:val="18"/>
          <w:u w:val="single"/>
        </w:rPr>
        <w:t>tuje gospodarske subjekte:</w:t>
      </w:r>
      <w:r w:rsidR="009D17A0">
        <w:t xml:space="preserve"> </w:t>
      </w:r>
      <w:r>
        <w:rPr>
          <w:rFonts w:ascii="Arial" w:hAnsi="Arial" w:cs="Arial"/>
          <w:color w:val="000000"/>
          <w:sz w:val="18"/>
          <w:szCs w:val="18"/>
        </w:rPr>
        <w:t xml:space="preserve">Izjavljamo, da bomo za predlagani kader pred začetkom izvedbe del poskrbeli za vpis kadra v </w:t>
      </w:r>
      <w:r w:rsidR="00F6535C">
        <w:rPr>
          <w:rFonts w:ascii="Arial" w:hAnsi="Arial" w:cs="Arial"/>
          <w:color w:val="000000"/>
          <w:sz w:val="18"/>
          <w:szCs w:val="18"/>
        </w:rPr>
        <w:t>ustrezen imenik pri IZS</w:t>
      </w:r>
      <w:r>
        <w:rPr>
          <w:rFonts w:ascii="Arial" w:hAnsi="Arial" w:cs="Arial"/>
          <w:color w:val="000000"/>
          <w:sz w:val="18"/>
          <w:szCs w:val="18"/>
        </w:rPr>
        <w:t>. Šteje se, da je rok za vpis kadra v IZS začel teči z dnem objave obvestila o predmetnem javnem naročilu. V kolikor predlagani kader ne bo vpisan v IZS v času pričetka izvajanja del, prevzemamo vso odgovornost za nepravočasen vpis kadra pri IZS in bomo naročniku povrnili vse stroške, ki bi mu zaradi tega nastali, za kar lahko naročnik unovči tudi predloženo finančno zavarovanje. Izključeni so primeri, ko je razlog za zamudo izključno na strani IZS ali je do zamude prišlo zaradi višje sile.</w:t>
      </w:r>
    </w:p>
    <w:p w14:paraId="56E1D4F1" w14:textId="5D25A874" w:rsidR="0021303C" w:rsidRDefault="0021303C" w:rsidP="0021303C">
      <w:pPr>
        <w:spacing w:before="225" w:after="225" w:line="240" w:lineRule="auto"/>
        <w:jc w:val="both"/>
      </w:pPr>
      <w:r>
        <w:rPr>
          <w:rFonts w:ascii="Arial" w:hAnsi="Arial" w:cs="Arial"/>
          <w:color w:val="000000"/>
          <w:sz w:val="18"/>
          <w:szCs w:val="18"/>
        </w:rPr>
        <w:t>Izjavljamo, da je za opravljanje dejavnosti vodje del v državi domicila (ustrezno označi):</w:t>
      </w:r>
    </w:p>
    <w:p w14:paraId="30B2FACB" w14:textId="77777777" w:rsidR="0021303C" w:rsidRDefault="0021303C" w:rsidP="0021303C">
      <w:pPr>
        <w:spacing w:before="225" w:after="225" w:line="240" w:lineRule="auto"/>
        <w:jc w:val="both"/>
      </w:pPr>
      <w:r>
        <w:rPr>
          <w:rFonts w:ascii="Arial" w:hAnsi="Arial" w:cs="Arial"/>
          <w:color w:val="000000"/>
          <w:sz w:val="18"/>
          <w:szCs w:val="18"/>
        </w:rPr>
        <w:t>[   ] potrebno posebno dovoljenje pristojnega organa, za kar prilagamo fotokopijo potrdila pristojnega organa.</w:t>
      </w:r>
    </w:p>
    <w:p w14:paraId="5D4BFE08" w14:textId="77777777" w:rsidR="0021303C" w:rsidRDefault="0021303C" w:rsidP="0021303C">
      <w:pPr>
        <w:spacing w:before="225" w:after="225" w:line="240" w:lineRule="auto"/>
        <w:jc w:val="both"/>
      </w:pPr>
      <w:r>
        <w:rPr>
          <w:rFonts w:ascii="Arial" w:hAnsi="Arial" w:cs="Arial"/>
          <w:color w:val="000000"/>
          <w:sz w:val="18"/>
          <w:szCs w:val="18"/>
        </w:rPr>
        <w:t>[   ] posebno dovoljenje ni potrebno. </w:t>
      </w:r>
    </w:p>
    <w:p w14:paraId="475D7344" w14:textId="77777777" w:rsidR="0021303C" w:rsidRDefault="0021303C" w:rsidP="0021303C">
      <w:pPr>
        <w:pBdr>
          <w:bottom w:val="single" w:sz="12" w:space="1" w:color="auto"/>
        </w:pBdr>
        <w:spacing w:before="225" w:after="225" w:line="240" w:lineRule="auto"/>
        <w:jc w:val="both"/>
      </w:pPr>
      <w:r>
        <w:rPr>
          <w:rFonts w:ascii="Arial" w:hAnsi="Arial" w:cs="Arial"/>
          <w:color w:val="000000"/>
          <w:sz w:val="18"/>
          <w:szCs w:val="18"/>
        </w:rPr>
        <w:t>Pod kazensko in materialno odgovornostjo jamčimo, da so navedene izjave resnične.</w:t>
      </w:r>
    </w:p>
    <w:p w14:paraId="671BC2EE" w14:textId="77777777" w:rsidR="0021303C" w:rsidRPr="00C71A4E" w:rsidRDefault="0021303C" w:rsidP="0021303C">
      <w:pPr>
        <w:spacing w:after="0" w:line="240" w:lineRule="auto"/>
        <w:jc w:val="both"/>
        <w:rPr>
          <w:rFonts w:ascii="Arial" w:eastAsia="Times New Roman" w:hAnsi="Arial" w:cs="Times New Roman"/>
          <w:sz w:val="24"/>
          <w:szCs w:val="20"/>
          <w:lang w:eastAsia="sl-SI"/>
        </w:rPr>
      </w:pPr>
      <w:r w:rsidRPr="00C71A4E">
        <w:rPr>
          <w:rFonts w:ascii="Arial" w:eastAsia="Times New Roman" w:hAnsi="Arial" w:cs="Arial"/>
          <w:b/>
          <w:bCs/>
          <w:color w:val="000000"/>
          <w:sz w:val="18"/>
          <w:szCs w:val="18"/>
          <w:lang w:eastAsia="sl-SI"/>
        </w:rPr>
        <w:t>**Priloga:</w:t>
      </w:r>
    </w:p>
    <w:tbl>
      <w:tblPr>
        <w:tblW w:w="0" w:type="auto"/>
        <w:tblLook w:val="04A0" w:firstRow="1" w:lastRow="0" w:firstColumn="1" w:lastColumn="0" w:noHBand="0" w:noVBand="1"/>
      </w:tblPr>
      <w:tblGrid>
        <w:gridCol w:w="6059"/>
      </w:tblGrid>
      <w:tr w:rsidR="0021303C" w:rsidRPr="00C71A4E" w14:paraId="4BDCD3C6" w14:textId="77777777" w:rsidTr="000B610E">
        <w:tc>
          <w:tcPr>
            <w:tcW w:w="0" w:type="auto"/>
            <w:tcMar>
              <w:top w:w="0" w:type="auto"/>
              <w:bottom w:w="0" w:type="auto"/>
            </w:tcMar>
          </w:tcPr>
          <w:p w14:paraId="2F120C63" w14:textId="28E6AE0F" w:rsidR="0021303C" w:rsidRPr="00C71A4E" w:rsidRDefault="008E6501" w:rsidP="00821DAC">
            <w:pPr>
              <w:numPr>
                <w:ilvl w:val="0"/>
                <w:numId w:val="7"/>
              </w:numPr>
              <w:spacing w:after="0" w:line="240" w:lineRule="auto"/>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xml:space="preserve">dokazilo o vpisu v pristojni zbornici (oz. </w:t>
            </w:r>
            <w:r w:rsidR="00305110">
              <w:rPr>
                <w:rFonts w:ascii="Arial" w:eastAsia="Times New Roman" w:hAnsi="Arial" w:cs="Arial"/>
                <w:color w:val="000000"/>
                <w:sz w:val="18"/>
                <w:szCs w:val="18"/>
                <w:lang w:eastAsia="sl-SI"/>
              </w:rPr>
              <w:t>p</w:t>
            </w:r>
            <w:r w:rsidR="00305110">
              <w:rPr>
                <w:rFonts w:eastAsia="Times New Roman"/>
                <w:color w:val="000000"/>
                <w:sz w:val="18"/>
                <w:szCs w:val="18"/>
                <w:lang w:eastAsia="sl-SI"/>
              </w:rPr>
              <w:t xml:space="preserve">odpisano Obrazec št. </w:t>
            </w:r>
            <w:r>
              <w:rPr>
                <w:rFonts w:ascii="Arial" w:eastAsia="Times New Roman" w:hAnsi="Arial" w:cs="Arial"/>
                <w:color w:val="000000"/>
                <w:sz w:val="18"/>
                <w:szCs w:val="18"/>
                <w:lang w:eastAsia="sl-SI"/>
              </w:rPr>
              <w:t>)</w:t>
            </w:r>
            <w:r w:rsidR="0021303C" w:rsidRPr="00C71A4E">
              <w:rPr>
                <w:rFonts w:ascii="Arial" w:eastAsia="Times New Roman" w:hAnsi="Arial" w:cs="Arial"/>
                <w:color w:val="000000"/>
                <w:sz w:val="18"/>
                <w:szCs w:val="18"/>
                <w:lang w:eastAsia="sl-SI"/>
              </w:rPr>
              <w:t>;</w:t>
            </w:r>
          </w:p>
          <w:p w14:paraId="62720954" w14:textId="4D5CF12E" w:rsidR="0021303C" w:rsidRPr="00C71A4E" w:rsidRDefault="0021303C" w:rsidP="00821DAC">
            <w:pPr>
              <w:numPr>
                <w:ilvl w:val="0"/>
                <w:numId w:val="7"/>
              </w:numPr>
              <w:spacing w:after="0" w:line="240" w:lineRule="auto"/>
              <w:jc w:val="both"/>
              <w:rPr>
                <w:rFonts w:ascii="Arial" w:eastAsia="Times New Roman" w:hAnsi="Arial" w:cs="Arial"/>
                <w:color w:val="000000"/>
                <w:sz w:val="18"/>
                <w:szCs w:val="18"/>
                <w:lang w:eastAsia="sl-SI"/>
              </w:rPr>
            </w:pPr>
            <w:r w:rsidRPr="00C71A4E">
              <w:rPr>
                <w:rFonts w:ascii="Arial" w:eastAsia="Calibri" w:hAnsi="Arial" w:cs="Arial"/>
                <w:color w:val="000000"/>
                <w:position w:val="-2"/>
                <w:sz w:val="18"/>
                <w:szCs w:val="18"/>
              </w:rPr>
              <w:t>vodja del izpolnjuje pogoje za vodjo del po GZ</w:t>
            </w:r>
            <w:r w:rsidR="003D5E34">
              <w:rPr>
                <w:rFonts w:ascii="Arial" w:eastAsia="Calibri" w:hAnsi="Arial" w:cs="Arial"/>
                <w:color w:val="000000"/>
                <w:position w:val="-2"/>
                <w:sz w:val="18"/>
                <w:szCs w:val="18"/>
              </w:rPr>
              <w:t>-1</w:t>
            </w:r>
            <w:r w:rsidRPr="00C71A4E">
              <w:rPr>
                <w:rFonts w:ascii="Arial" w:eastAsia="Calibri" w:hAnsi="Arial" w:cs="Arial"/>
                <w:color w:val="000000"/>
                <w:position w:val="-2"/>
                <w:sz w:val="18"/>
                <w:szCs w:val="18"/>
              </w:rPr>
              <w:t>.</w:t>
            </w:r>
          </w:p>
        </w:tc>
      </w:tr>
    </w:tbl>
    <w:p w14:paraId="5A36BD0B" w14:textId="77777777" w:rsidR="0021303C" w:rsidRPr="00C71A4E" w:rsidRDefault="0021303C" w:rsidP="0021303C">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1C29711F"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74D6081D" w14:textId="77777777" w:rsidR="00550F0B" w:rsidRPr="00BB7AAE" w:rsidRDefault="00550F0B" w:rsidP="004D788B">
      <w:pPr>
        <w:pStyle w:val="Paragraf"/>
        <w:spacing w:before="0" w:after="0" w:line="240" w:lineRule="auto"/>
        <w:jc w:val="both"/>
        <w:rPr>
          <w:rFonts w:ascii="Arial" w:hAnsi="Arial" w:cs="Arial"/>
          <w:b/>
          <w:bCs/>
        </w:rPr>
      </w:pPr>
    </w:p>
    <w:tbl>
      <w:tblPr>
        <w:tblStyle w:val="NormalTablePHPDOCX"/>
        <w:tblW w:w="5000" w:type="pct"/>
        <w:tblLook w:val="04A0" w:firstRow="1" w:lastRow="0" w:firstColumn="1" w:lastColumn="0" w:noHBand="0" w:noVBand="1"/>
      </w:tblPr>
      <w:tblGrid>
        <w:gridCol w:w="4535"/>
        <w:gridCol w:w="4535"/>
      </w:tblGrid>
      <w:tr w:rsidR="0021303C" w14:paraId="2737F588" w14:textId="77777777" w:rsidTr="000B610E">
        <w:tc>
          <w:tcPr>
            <w:tcW w:w="2500" w:type="pct"/>
            <w:tcMar>
              <w:top w:w="75" w:type="dxa"/>
              <w:bottom w:w="75" w:type="dxa"/>
            </w:tcMar>
            <w:vAlign w:val="center"/>
          </w:tcPr>
          <w:p w14:paraId="49404353" w14:textId="77777777" w:rsidR="0021303C" w:rsidRDefault="0021303C" w:rsidP="000B610E">
            <w:r>
              <w:rPr>
                <w:rFonts w:ascii="Arial" w:hAnsi="Arial" w:cs="Arial"/>
                <w:color w:val="000000"/>
                <w:position w:val="-2"/>
                <w:sz w:val="18"/>
                <w:szCs w:val="18"/>
              </w:rPr>
              <w:t>Kraj in datum:</w:t>
            </w:r>
          </w:p>
        </w:tc>
        <w:tc>
          <w:tcPr>
            <w:tcW w:w="0" w:type="auto"/>
            <w:tcMar>
              <w:top w:w="75" w:type="dxa"/>
              <w:bottom w:w="75" w:type="dxa"/>
            </w:tcMar>
            <w:vAlign w:val="center"/>
          </w:tcPr>
          <w:p w14:paraId="4163A82F" w14:textId="77777777" w:rsidR="0021303C" w:rsidRDefault="0021303C" w:rsidP="000B610E">
            <w:r>
              <w:rPr>
                <w:rFonts w:ascii="Arial" w:hAnsi="Arial" w:cs="Arial"/>
                <w:color w:val="000000"/>
                <w:position w:val="-2"/>
                <w:sz w:val="18"/>
                <w:szCs w:val="18"/>
              </w:rPr>
              <w:t>Ime in priimek: _____________________</w:t>
            </w:r>
          </w:p>
        </w:tc>
      </w:tr>
      <w:tr w:rsidR="0021303C" w14:paraId="0381B37E" w14:textId="77777777" w:rsidTr="000B610E">
        <w:tc>
          <w:tcPr>
            <w:tcW w:w="2500" w:type="pct"/>
            <w:tcMar>
              <w:top w:w="75" w:type="dxa"/>
              <w:bottom w:w="75" w:type="dxa"/>
            </w:tcMar>
            <w:vAlign w:val="center"/>
          </w:tcPr>
          <w:p w14:paraId="28D32FCF" w14:textId="77777777" w:rsidR="0021303C" w:rsidRDefault="0021303C" w:rsidP="000B610E">
            <w:r>
              <w:rPr>
                <w:rFonts w:ascii="Arial" w:hAnsi="Arial" w:cs="Arial"/>
                <w:color w:val="000000"/>
                <w:position w:val="-2"/>
                <w:sz w:val="18"/>
                <w:szCs w:val="18"/>
              </w:rPr>
              <w:t> </w:t>
            </w:r>
          </w:p>
        </w:tc>
        <w:tc>
          <w:tcPr>
            <w:tcW w:w="0" w:type="auto"/>
            <w:tcMar>
              <w:top w:w="75" w:type="dxa"/>
              <w:bottom w:w="75" w:type="dxa"/>
            </w:tcMar>
            <w:vAlign w:val="center"/>
          </w:tcPr>
          <w:p w14:paraId="48DDE407" w14:textId="77777777" w:rsidR="0021303C" w:rsidRDefault="0021303C" w:rsidP="000B610E">
            <w:pPr>
              <w:jc w:val="center"/>
            </w:pPr>
            <w:r>
              <w:rPr>
                <w:rFonts w:ascii="Arial" w:hAnsi="Arial" w:cs="Arial"/>
                <w:color w:val="A9A9A9"/>
                <w:position w:val="-2"/>
                <w:sz w:val="18"/>
                <w:szCs w:val="18"/>
              </w:rPr>
              <w:t>(žig in podpis)</w:t>
            </w:r>
          </w:p>
        </w:tc>
      </w:tr>
    </w:tbl>
    <w:bookmarkEnd w:id="8"/>
    <w:p w14:paraId="4B41EAEE" w14:textId="1B007684" w:rsidR="00804264" w:rsidRPr="00550F0B" w:rsidRDefault="00804264" w:rsidP="00804264">
      <w:pPr>
        <w:spacing w:before="225" w:after="225" w:line="240" w:lineRule="auto"/>
        <w:jc w:val="both"/>
        <w:rPr>
          <w:b/>
          <w:bCs/>
          <w:u w:val="single"/>
        </w:rPr>
        <w:sectPr w:rsidR="00804264" w:rsidRPr="00550F0B" w:rsidSect="00804264">
          <w:footerReference w:type="default" r:id="rId15"/>
          <w:pgSz w:w="11906" w:h="16838"/>
          <w:pgMar w:top="1418" w:right="1418" w:bottom="1418" w:left="1418" w:header="567" w:footer="596" w:gutter="0"/>
          <w:cols w:space="708"/>
          <w:docGrid w:linePitch="360"/>
        </w:sect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w:t>
      </w:r>
      <w:r w:rsidR="009D17A0">
        <w:rPr>
          <w:rFonts w:ascii="Arial" w:hAnsi="Arial" w:cs="Arial"/>
          <w:b/>
          <w:bCs/>
          <w:color w:val="000000"/>
          <w:sz w:val="18"/>
          <w:szCs w:val="18"/>
          <w:u w:val="single"/>
        </w:rPr>
        <w:t>n!</w:t>
      </w:r>
    </w:p>
    <w:p w14:paraId="335CA764" w14:textId="3528D1F5" w:rsidR="008E6501" w:rsidRPr="001B5B3D" w:rsidRDefault="008E6501" w:rsidP="009D17A0">
      <w:pPr>
        <w:spacing w:after="0"/>
        <w:jc w:val="right"/>
        <w:rPr>
          <w:rFonts w:ascii="Arial" w:hAnsi="Arial" w:cs="Arial"/>
          <w:b/>
          <w:bCs/>
          <w:sz w:val="18"/>
          <w:szCs w:val="18"/>
        </w:rPr>
      </w:pPr>
      <w:r w:rsidRPr="001B5B3D">
        <w:rPr>
          <w:rFonts w:ascii="Arial" w:hAnsi="Arial" w:cs="Arial"/>
          <w:b/>
          <w:bCs/>
          <w:sz w:val="18"/>
          <w:szCs w:val="18"/>
        </w:rPr>
        <w:lastRenderedPageBreak/>
        <w:t xml:space="preserve">Obrazec št: </w:t>
      </w:r>
      <w:r w:rsidR="0017309C">
        <w:rPr>
          <w:rFonts w:ascii="Arial" w:hAnsi="Arial" w:cs="Arial"/>
          <w:b/>
          <w:bCs/>
          <w:sz w:val="18"/>
          <w:szCs w:val="18"/>
        </w:rPr>
        <w:t>6</w:t>
      </w:r>
    </w:p>
    <w:p w14:paraId="3C1E32CD" w14:textId="77777777" w:rsidR="00C14E65" w:rsidRDefault="00C14E65" w:rsidP="008E6501">
      <w:pPr>
        <w:spacing w:after="0"/>
        <w:jc w:val="right"/>
        <w:rPr>
          <w:rFonts w:ascii="Arial" w:hAnsi="Arial" w:cs="Arial"/>
          <w:sz w:val="18"/>
          <w:szCs w:val="18"/>
        </w:rPr>
      </w:pPr>
    </w:p>
    <w:p w14:paraId="06582AC6" w14:textId="77777777" w:rsidR="00BA36A4" w:rsidRDefault="008E6501" w:rsidP="008E650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pridobitvi priznanja poklicne kvalifikacije</w:t>
      </w:r>
      <w:r w:rsidR="00550F0B">
        <w:rPr>
          <w:rFonts w:ascii="Arial" w:hAnsi="Arial" w:cs="Arial"/>
        </w:rPr>
        <w:t xml:space="preserve"> </w:t>
      </w:r>
    </w:p>
    <w:p w14:paraId="47375CB7" w14:textId="77777777" w:rsidR="004512C4" w:rsidRDefault="004512C4" w:rsidP="004512C4">
      <w:pPr>
        <w:pBdr>
          <w:bottom w:val="single" w:sz="12" w:space="1" w:color="auto"/>
        </w:pBdr>
        <w:spacing w:before="225" w:after="225" w:line="240" w:lineRule="auto"/>
        <w:jc w:val="both"/>
      </w:pPr>
      <w:r>
        <w:rPr>
          <w:rFonts w:ascii="Arial" w:hAnsi="Arial" w:cs="Arial"/>
          <w:b/>
          <w:bCs/>
          <w:color w:val="000000"/>
          <w:sz w:val="18"/>
          <w:szCs w:val="18"/>
        </w:rPr>
        <w:t>Ponudnik:</w:t>
      </w:r>
    </w:p>
    <w:p w14:paraId="31ECC1C2" w14:textId="77777777" w:rsidR="004512C4" w:rsidRDefault="004512C4" w:rsidP="004512C4">
      <w:pPr>
        <w:spacing w:after="0" w:line="240" w:lineRule="auto"/>
        <w:jc w:val="both"/>
      </w:pPr>
    </w:p>
    <w:p w14:paraId="62D1EAD1" w14:textId="77777777" w:rsidR="004512C4" w:rsidRDefault="004512C4" w:rsidP="004512C4">
      <w:pPr>
        <w:spacing w:after="0" w:line="240" w:lineRule="auto"/>
        <w:jc w:val="both"/>
      </w:pPr>
      <w:r>
        <w:rPr>
          <w:rFonts w:ascii="Arial" w:hAnsi="Arial" w:cs="Arial"/>
          <w:b/>
          <w:bCs/>
          <w:color w:val="000000"/>
          <w:sz w:val="18"/>
          <w:szCs w:val="18"/>
        </w:rPr>
        <w:t>Naročnik:     Občina Šentjur</w:t>
      </w:r>
    </w:p>
    <w:p w14:paraId="2A2A4EBC" w14:textId="77777777" w:rsidR="004512C4" w:rsidRDefault="004512C4" w:rsidP="004512C4">
      <w:pPr>
        <w:spacing w:after="0" w:line="240" w:lineRule="auto"/>
        <w:jc w:val="both"/>
      </w:pPr>
      <w:r>
        <w:rPr>
          <w:rFonts w:ascii="Arial" w:hAnsi="Arial" w:cs="Arial"/>
          <w:b/>
          <w:bCs/>
          <w:color w:val="000000"/>
          <w:sz w:val="18"/>
          <w:szCs w:val="18"/>
        </w:rPr>
        <w:t>                     Mestni trg 10</w:t>
      </w:r>
    </w:p>
    <w:p w14:paraId="341B50F9" w14:textId="77777777" w:rsidR="004512C4" w:rsidRDefault="004512C4" w:rsidP="004512C4">
      <w:pPr>
        <w:spacing w:after="0" w:line="240" w:lineRule="auto"/>
        <w:jc w:val="both"/>
      </w:pPr>
      <w:r>
        <w:rPr>
          <w:rFonts w:ascii="Arial" w:hAnsi="Arial" w:cs="Arial"/>
          <w:b/>
          <w:bCs/>
          <w:color w:val="000000"/>
          <w:sz w:val="18"/>
          <w:szCs w:val="18"/>
        </w:rPr>
        <w:t>                     3230 Šentjur</w:t>
      </w:r>
    </w:p>
    <w:p w14:paraId="16FE2FA9" w14:textId="77777777" w:rsidR="004512C4" w:rsidRDefault="004512C4" w:rsidP="004512C4">
      <w:pPr>
        <w:spacing w:before="225" w:after="225" w:line="240" w:lineRule="auto"/>
        <w:jc w:val="both"/>
      </w:pPr>
      <w:r>
        <w:rPr>
          <w:rFonts w:ascii="Arial" w:hAnsi="Arial" w:cs="Arial"/>
          <w:color w:val="000000"/>
          <w:sz w:val="18"/>
          <w:szCs w:val="18"/>
        </w:rPr>
        <w:t>Kot ponudnik, dajemo naslednjo</w:t>
      </w:r>
    </w:p>
    <w:p w14:paraId="307719A6" w14:textId="243E7E3F" w:rsidR="004512C4" w:rsidRDefault="004512C4" w:rsidP="004512C4">
      <w:pPr>
        <w:spacing w:before="225" w:after="225" w:line="240" w:lineRule="auto"/>
        <w:jc w:val="center"/>
      </w:pPr>
      <w:r>
        <w:rPr>
          <w:rFonts w:ascii="Arial" w:hAnsi="Arial" w:cs="Arial"/>
          <w:b/>
          <w:bCs/>
          <w:color w:val="000000"/>
          <w:sz w:val="18"/>
          <w:szCs w:val="18"/>
        </w:rPr>
        <w:t>IZJAVO O PRIDOBITVI PRIZNANJA POKLICNE KLASIFIKACIJE</w:t>
      </w:r>
    </w:p>
    <w:p w14:paraId="23BD3F87" w14:textId="01BAE9EF" w:rsidR="004512C4" w:rsidRPr="004512C4" w:rsidRDefault="004512C4" w:rsidP="008E6501">
      <w:pPr>
        <w:spacing w:before="225" w:after="225" w:line="240" w:lineRule="auto"/>
        <w:jc w:val="both"/>
        <w:rPr>
          <w:rFonts w:ascii="Arial" w:hAnsi="Arial" w:cs="Arial"/>
          <w:bCs/>
          <w:color w:val="000000"/>
          <w:sz w:val="18"/>
          <w:szCs w:val="18"/>
        </w:rPr>
      </w:pPr>
      <w:r>
        <w:rPr>
          <w:rFonts w:ascii="Arial" w:hAnsi="Arial" w:cs="Arial"/>
          <w:color w:val="000000"/>
          <w:sz w:val="18"/>
          <w:szCs w:val="18"/>
        </w:rPr>
        <w:t>d</w:t>
      </w:r>
      <w:r w:rsidRPr="004512C4">
        <w:rPr>
          <w:rFonts w:ascii="Arial" w:hAnsi="Arial" w:cs="Arial"/>
          <w:color w:val="000000"/>
          <w:sz w:val="18"/>
          <w:szCs w:val="18"/>
        </w:rPr>
        <w:t>a v postopku oddaje javnega naročila »</w:t>
      </w:r>
      <w:r w:rsidR="00F60B9F">
        <w:rPr>
          <w:rFonts w:ascii="Arial" w:hAnsi="Arial" w:cs="Arial"/>
          <w:b/>
          <w:bCs/>
          <w:color w:val="000000"/>
          <w:sz w:val="18"/>
          <w:szCs w:val="18"/>
        </w:rPr>
        <w:t>Obnovitvena dela rojstne hiše Benjamina in Gustava Ipavec v Zgornjem trgu, Šentjur</w:t>
      </w:r>
      <w:r w:rsidR="004D788B" w:rsidRPr="00130A54">
        <w:rPr>
          <w:rFonts w:ascii="Arial" w:hAnsi="Arial" w:cs="Arial"/>
          <w:b/>
          <w:bCs/>
          <w:sz w:val="18"/>
          <w:szCs w:val="18"/>
        </w:rPr>
        <w:t>«</w:t>
      </w:r>
      <w:r w:rsidRPr="004512C4">
        <w:rPr>
          <w:rFonts w:ascii="Arial" w:hAnsi="Arial" w:cs="Arial"/>
          <w:bCs/>
          <w:color w:val="000000"/>
          <w:sz w:val="18"/>
          <w:szCs w:val="18"/>
        </w:rPr>
        <w:t xml:space="preserve"> v ponudbi kot vodja</w:t>
      </w:r>
      <w:r w:rsidR="009949BC">
        <w:rPr>
          <w:rFonts w:ascii="Arial" w:hAnsi="Arial" w:cs="Arial"/>
          <w:bCs/>
          <w:color w:val="000000"/>
          <w:sz w:val="18"/>
          <w:szCs w:val="18"/>
        </w:rPr>
        <w:t xml:space="preserve"> del</w:t>
      </w:r>
      <w:r w:rsidRPr="004512C4">
        <w:rPr>
          <w:rFonts w:ascii="Arial" w:hAnsi="Arial" w:cs="Arial"/>
          <w:bCs/>
          <w:color w:val="000000"/>
          <w:sz w:val="18"/>
          <w:szCs w:val="18"/>
        </w:rPr>
        <w:t xml:space="preserve"> </w:t>
      </w:r>
      <w:r w:rsidR="007B47F3">
        <w:rPr>
          <w:rFonts w:ascii="Arial" w:hAnsi="Arial" w:cs="Arial"/>
          <w:bCs/>
          <w:color w:val="000000"/>
          <w:sz w:val="18"/>
          <w:szCs w:val="18"/>
        </w:rPr>
        <w:t>sodeluje</w:t>
      </w:r>
      <w:r w:rsidRPr="004512C4">
        <w:rPr>
          <w:rFonts w:ascii="Arial" w:hAnsi="Arial" w:cs="Arial"/>
          <w:bCs/>
          <w:color w:val="000000"/>
          <w:sz w:val="18"/>
          <w:szCs w:val="18"/>
        </w:rPr>
        <w:t xml:space="preserve"> </w:t>
      </w:r>
    </w:p>
    <w:p w14:paraId="7470B8B0" w14:textId="3F03BC35" w:rsidR="004512C4" w:rsidRPr="004512C4" w:rsidRDefault="004512C4" w:rsidP="008E6501">
      <w:pPr>
        <w:spacing w:before="225" w:after="225" w:line="240" w:lineRule="auto"/>
        <w:jc w:val="both"/>
        <w:rPr>
          <w:rFonts w:ascii="Arial" w:hAnsi="Arial" w:cs="Arial"/>
          <w:bCs/>
          <w:color w:val="000000"/>
          <w:sz w:val="18"/>
          <w:szCs w:val="18"/>
        </w:rPr>
      </w:pPr>
      <w:r w:rsidRPr="004512C4">
        <w:rPr>
          <w:rFonts w:ascii="Arial" w:hAnsi="Arial" w:cs="Arial"/>
          <w:bCs/>
          <w:color w:val="000000"/>
          <w:sz w:val="18"/>
          <w:szCs w:val="18"/>
        </w:rPr>
        <w:t>_______________________________________________________________________</w:t>
      </w:r>
      <w:r w:rsidR="00C14E65">
        <w:rPr>
          <w:rFonts w:ascii="Arial" w:hAnsi="Arial" w:cs="Arial"/>
          <w:bCs/>
          <w:color w:val="000000"/>
          <w:sz w:val="18"/>
          <w:szCs w:val="18"/>
        </w:rPr>
        <w:t>___________________</w:t>
      </w:r>
      <w:r w:rsidRPr="004512C4">
        <w:rPr>
          <w:rFonts w:ascii="Arial" w:hAnsi="Arial" w:cs="Arial"/>
          <w:bCs/>
          <w:color w:val="000000"/>
          <w:sz w:val="18"/>
          <w:szCs w:val="18"/>
        </w:rPr>
        <w:t xml:space="preserve"> </w:t>
      </w:r>
    </w:p>
    <w:p w14:paraId="2484F302" w14:textId="77777777" w:rsidR="004512C4" w:rsidRPr="00C14E65" w:rsidRDefault="004512C4" w:rsidP="008E6501">
      <w:pPr>
        <w:spacing w:before="225" w:after="225" w:line="240" w:lineRule="auto"/>
        <w:jc w:val="both"/>
        <w:rPr>
          <w:rFonts w:ascii="Arial" w:hAnsi="Arial" w:cs="Arial"/>
          <w:bCs/>
          <w:i/>
          <w:iCs/>
          <w:color w:val="A6A6A6" w:themeColor="background1" w:themeShade="A6"/>
          <w:sz w:val="18"/>
          <w:szCs w:val="18"/>
        </w:rPr>
      </w:pPr>
      <w:r w:rsidRPr="00C14E65">
        <w:rPr>
          <w:rFonts w:ascii="Arial" w:hAnsi="Arial" w:cs="Arial"/>
          <w:bCs/>
          <w:i/>
          <w:iCs/>
          <w:color w:val="A6A6A6" w:themeColor="background1" w:themeShade="A6"/>
          <w:sz w:val="18"/>
          <w:szCs w:val="18"/>
        </w:rPr>
        <w:t>(ime in priimek)</w:t>
      </w:r>
    </w:p>
    <w:p w14:paraId="5E25E919" w14:textId="05F3D6FC" w:rsidR="004512C4" w:rsidRPr="004512C4" w:rsidRDefault="00C14E65" w:rsidP="008E6501">
      <w:pPr>
        <w:spacing w:before="225" w:after="225" w:line="240" w:lineRule="auto"/>
        <w:jc w:val="both"/>
        <w:rPr>
          <w:rFonts w:ascii="Arial" w:hAnsi="Arial" w:cs="Arial"/>
          <w:bCs/>
          <w:color w:val="000000"/>
          <w:sz w:val="18"/>
          <w:szCs w:val="18"/>
        </w:rPr>
      </w:pPr>
      <w:r>
        <w:rPr>
          <w:rFonts w:ascii="Arial" w:hAnsi="Arial" w:cs="Arial"/>
          <w:bCs/>
          <w:color w:val="000000"/>
          <w:sz w:val="18"/>
          <w:szCs w:val="18"/>
        </w:rPr>
        <w:t>s</w:t>
      </w:r>
      <w:r w:rsidR="004512C4" w:rsidRPr="004512C4">
        <w:rPr>
          <w:rFonts w:ascii="Arial" w:hAnsi="Arial" w:cs="Arial"/>
          <w:bCs/>
          <w:color w:val="000000"/>
          <w:sz w:val="18"/>
          <w:szCs w:val="18"/>
        </w:rPr>
        <w:t xml:space="preserve"> stalnim prebivališčem</w:t>
      </w:r>
    </w:p>
    <w:p w14:paraId="287EC22A" w14:textId="77777777" w:rsidR="004512C4" w:rsidRPr="004512C4" w:rsidRDefault="004512C4" w:rsidP="008E6501">
      <w:pPr>
        <w:spacing w:before="225" w:after="225" w:line="240" w:lineRule="auto"/>
        <w:jc w:val="both"/>
        <w:rPr>
          <w:rFonts w:ascii="Arial" w:hAnsi="Arial" w:cs="Arial"/>
          <w:bCs/>
          <w:color w:val="000000"/>
          <w:sz w:val="18"/>
          <w:szCs w:val="18"/>
        </w:rPr>
      </w:pPr>
    </w:p>
    <w:p w14:paraId="7B935537" w14:textId="77777777" w:rsidR="004512C4" w:rsidRPr="004512C4" w:rsidRDefault="004512C4" w:rsidP="008E6501">
      <w:pPr>
        <w:spacing w:before="225" w:after="225" w:line="240" w:lineRule="auto"/>
        <w:jc w:val="both"/>
        <w:rPr>
          <w:rFonts w:ascii="Arial" w:hAnsi="Arial" w:cs="Arial"/>
          <w:bCs/>
          <w:color w:val="000000"/>
          <w:sz w:val="18"/>
          <w:szCs w:val="18"/>
        </w:rPr>
      </w:pPr>
      <w:r w:rsidRPr="004512C4">
        <w:rPr>
          <w:rFonts w:ascii="Arial" w:hAnsi="Arial" w:cs="Arial"/>
          <w:bCs/>
          <w:color w:val="000000"/>
          <w:sz w:val="18"/>
          <w:szCs w:val="18"/>
        </w:rPr>
        <w:t xml:space="preserve">_______________________________________________________________________ </w:t>
      </w:r>
    </w:p>
    <w:p w14:paraId="5BE0BE48" w14:textId="19EBC88E" w:rsidR="004512C4" w:rsidRPr="00C14E65" w:rsidRDefault="004512C4" w:rsidP="008E6501">
      <w:pPr>
        <w:spacing w:before="225" w:after="225" w:line="240" w:lineRule="auto"/>
        <w:jc w:val="both"/>
        <w:rPr>
          <w:rFonts w:ascii="Arial" w:hAnsi="Arial" w:cs="Arial"/>
          <w:bCs/>
          <w:i/>
          <w:iCs/>
          <w:color w:val="A6A6A6" w:themeColor="background1" w:themeShade="A6"/>
          <w:sz w:val="18"/>
          <w:szCs w:val="18"/>
        </w:rPr>
      </w:pPr>
      <w:r w:rsidRPr="00C14E65">
        <w:rPr>
          <w:rFonts w:ascii="Arial" w:hAnsi="Arial" w:cs="Arial"/>
          <w:bCs/>
          <w:i/>
          <w:iCs/>
          <w:color w:val="A6A6A6" w:themeColor="background1" w:themeShade="A6"/>
          <w:sz w:val="18"/>
          <w:szCs w:val="18"/>
        </w:rPr>
        <w:t>(naslov, hišna številka, kraj in poštna številka, država)</w:t>
      </w:r>
    </w:p>
    <w:p w14:paraId="47998317" w14:textId="23539BD6" w:rsidR="004512C4" w:rsidRPr="004512C4" w:rsidRDefault="007B47F3" w:rsidP="008E6501">
      <w:pPr>
        <w:spacing w:before="225" w:after="225" w:line="240" w:lineRule="auto"/>
        <w:jc w:val="both"/>
        <w:rPr>
          <w:rFonts w:ascii="Arial" w:hAnsi="Arial" w:cs="Arial"/>
          <w:bCs/>
          <w:color w:val="000000"/>
          <w:sz w:val="18"/>
          <w:szCs w:val="18"/>
        </w:rPr>
      </w:pPr>
      <w:r>
        <w:rPr>
          <w:rFonts w:ascii="Arial" w:hAnsi="Arial" w:cs="Arial"/>
          <w:bCs/>
          <w:color w:val="000000"/>
          <w:sz w:val="18"/>
          <w:szCs w:val="18"/>
        </w:rPr>
        <w:t>Imenovana oseba izpolnjuje vse pogoje, določene za vodjo del po GZ-1</w:t>
      </w:r>
      <w:r w:rsidR="00177929">
        <w:rPr>
          <w:rFonts w:ascii="Arial" w:hAnsi="Arial" w:cs="Arial"/>
          <w:bCs/>
          <w:color w:val="000000"/>
          <w:sz w:val="18"/>
          <w:szCs w:val="18"/>
        </w:rPr>
        <w:t xml:space="preserve">. </w:t>
      </w:r>
      <w:r w:rsidR="004512C4" w:rsidRPr="004512C4">
        <w:rPr>
          <w:rFonts w:ascii="Arial" w:hAnsi="Arial" w:cs="Arial"/>
          <w:bCs/>
          <w:color w:val="000000"/>
          <w:sz w:val="18"/>
          <w:szCs w:val="18"/>
        </w:rPr>
        <w:t>Izjavljam</w:t>
      </w:r>
      <w:r>
        <w:rPr>
          <w:rFonts w:ascii="Arial" w:hAnsi="Arial" w:cs="Arial"/>
          <w:bCs/>
          <w:color w:val="000000"/>
          <w:sz w:val="18"/>
          <w:szCs w:val="18"/>
        </w:rPr>
        <w:t>o</w:t>
      </w:r>
      <w:r w:rsidR="004512C4" w:rsidRPr="004512C4">
        <w:rPr>
          <w:rFonts w:ascii="Arial" w:hAnsi="Arial" w:cs="Arial"/>
          <w:bCs/>
          <w:color w:val="000000"/>
          <w:sz w:val="18"/>
          <w:szCs w:val="18"/>
        </w:rPr>
        <w:t xml:space="preserve">, da bomo </w:t>
      </w:r>
      <w:r w:rsidR="0028093C">
        <w:rPr>
          <w:rFonts w:ascii="Arial" w:hAnsi="Arial" w:cs="Arial"/>
          <w:bCs/>
          <w:color w:val="000000"/>
          <w:sz w:val="18"/>
          <w:szCs w:val="18"/>
        </w:rPr>
        <w:t>do sklenitve</w:t>
      </w:r>
      <w:r w:rsidR="004512C4" w:rsidRPr="004512C4">
        <w:rPr>
          <w:rFonts w:ascii="Arial" w:hAnsi="Arial" w:cs="Arial"/>
          <w:bCs/>
          <w:color w:val="000000"/>
          <w:sz w:val="18"/>
          <w:szCs w:val="18"/>
        </w:rPr>
        <w:t xml:space="preserve"> pogodbe o izvedbi del predložili dokazila, da je imenovani kader pridobil priznanje poklicne kvalifikacije skladno z veljavno slovensko gradbeno zakonodajo.</w:t>
      </w:r>
    </w:p>
    <w:p w14:paraId="4A8C51D0" w14:textId="77777777" w:rsidR="008E6501" w:rsidRPr="00C71A4E" w:rsidRDefault="008E6501" w:rsidP="008E6501">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29C96014"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tbl>
      <w:tblPr>
        <w:tblStyle w:val="NormalTablePHPDOCX"/>
        <w:tblW w:w="5000" w:type="pct"/>
        <w:tblLook w:val="04A0" w:firstRow="1" w:lastRow="0" w:firstColumn="1" w:lastColumn="0" w:noHBand="0" w:noVBand="1"/>
      </w:tblPr>
      <w:tblGrid>
        <w:gridCol w:w="4535"/>
        <w:gridCol w:w="4535"/>
      </w:tblGrid>
      <w:tr w:rsidR="008E6501" w14:paraId="146E016C" w14:textId="77777777" w:rsidTr="00180152">
        <w:tc>
          <w:tcPr>
            <w:tcW w:w="2500" w:type="pct"/>
            <w:tcMar>
              <w:top w:w="75" w:type="dxa"/>
              <w:bottom w:w="75" w:type="dxa"/>
            </w:tcMar>
            <w:vAlign w:val="center"/>
          </w:tcPr>
          <w:p w14:paraId="2A3FE2A5" w14:textId="77777777" w:rsidR="00C14E65" w:rsidRDefault="00C14E65" w:rsidP="00180152">
            <w:pPr>
              <w:rPr>
                <w:rFonts w:ascii="Arial" w:hAnsi="Arial" w:cs="Arial"/>
                <w:color w:val="000000"/>
                <w:position w:val="-2"/>
                <w:sz w:val="18"/>
                <w:szCs w:val="18"/>
              </w:rPr>
            </w:pPr>
          </w:p>
          <w:p w14:paraId="7D301FA6" w14:textId="77777777" w:rsidR="00C14E65" w:rsidRDefault="00C14E65" w:rsidP="00180152">
            <w:pPr>
              <w:rPr>
                <w:rFonts w:ascii="Arial" w:hAnsi="Arial" w:cs="Arial"/>
                <w:color w:val="000000"/>
                <w:position w:val="-2"/>
                <w:sz w:val="18"/>
                <w:szCs w:val="18"/>
              </w:rPr>
            </w:pPr>
          </w:p>
          <w:p w14:paraId="11077425" w14:textId="6FE69D5E" w:rsidR="008E6501" w:rsidRDefault="008E6501" w:rsidP="00180152">
            <w:r>
              <w:rPr>
                <w:rFonts w:ascii="Arial" w:hAnsi="Arial" w:cs="Arial"/>
                <w:color w:val="000000"/>
                <w:position w:val="-2"/>
                <w:sz w:val="18"/>
                <w:szCs w:val="18"/>
              </w:rPr>
              <w:t>Kraj in datum:</w:t>
            </w:r>
          </w:p>
        </w:tc>
        <w:tc>
          <w:tcPr>
            <w:tcW w:w="0" w:type="auto"/>
            <w:tcMar>
              <w:top w:w="75" w:type="dxa"/>
              <w:bottom w:w="75" w:type="dxa"/>
            </w:tcMar>
            <w:vAlign w:val="center"/>
          </w:tcPr>
          <w:p w14:paraId="65FF7666" w14:textId="77777777" w:rsidR="008E6501" w:rsidRDefault="008E6501" w:rsidP="00180152">
            <w:r>
              <w:rPr>
                <w:rFonts w:ascii="Arial" w:hAnsi="Arial" w:cs="Arial"/>
                <w:color w:val="000000"/>
                <w:position w:val="-2"/>
                <w:sz w:val="18"/>
                <w:szCs w:val="18"/>
              </w:rPr>
              <w:t>Ime in priimek: _____________________</w:t>
            </w:r>
          </w:p>
        </w:tc>
      </w:tr>
      <w:tr w:rsidR="008E6501" w14:paraId="3CDB597E" w14:textId="77777777" w:rsidTr="00180152">
        <w:tc>
          <w:tcPr>
            <w:tcW w:w="2500" w:type="pct"/>
            <w:tcMar>
              <w:top w:w="75" w:type="dxa"/>
              <w:bottom w:w="75" w:type="dxa"/>
            </w:tcMar>
            <w:vAlign w:val="center"/>
          </w:tcPr>
          <w:p w14:paraId="5B3941F5" w14:textId="77777777" w:rsidR="008E6501" w:rsidRDefault="008E6501" w:rsidP="00180152">
            <w:r>
              <w:rPr>
                <w:rFonts w:ascii="Arial" w:hAnsi="Arial" w:cs="Arial"/>
                <w:color w:val="000000"/>
                <w:position w:val="-2"/>
                <w:sz w:val="18"/>
                <w:szCs w:val="18"/>
              </w:rPr>
              <w:t> </w:t>
            </w:r>
          </w:p>
        </w:tc>
        <w:tc>
          <w:tcPr>
            <w:tcW w:w="0" w:type="auto"/>
            <w:tcMar>
              <w:top w:w="75" w:type="dxa"/>
              <w:bottom w:w="75" w:type="dxa"/>
            </w:tcMar>
            <w:vAlign w:val="center"/>
          </w:tcPr>
          <w:p w14:paraId="3EA436E9" w14:textId="77777777" w:rsidR="008E6501" w:rsidRDefault="008E6501" w:rsidP="00180152">
            <w:pPr>
              <w:jc w:val="center"/>
            </w:pPr>
            <w:r>
              <w:rPr>
                <w:rFonts w:ascii="Arial" w:hAnsi="Arial" w:cs="Arial"/>
                <w:color w:val="A9A9A9"/>
                <w:position w:val="-2"/>
                <w:sz w:val="18"/>
                <w:szCs w:val="18"/>
              </w:rPr>
              <w:t>(žig in podpis)</w:t>
            </w:r>
          </w:p>
        </w:tc>
      </w:tr>
    </w:tbl>
    <w:p w14:paraId="3412B217" w14:textId="663AF5EB" w:rsidR="00550F0B" w:rsidRDefault="005718A6" w:rsidP="00B94B5C">
      <w:pPr>
        <w:spacing w:before="225" w:after="225" w:line="240" w:lineRule="auto"/>
        <w:jc w:val="both"/>
        <w:rPr>
          <w:rStyle w:val="cf01"/>
          <w:rFonts w:ascii="Arial" w:hAnsi="Arial" w:cs="Arial"/>
          <w:b/>
          <w:bCs/>
          <w:sz w:val="20"/>
          <w:szCs w:val="20"/>
        </w:rPr>
      </w:pPr>
      <w:r>
        <w:rPr>
          <w:rStyle w:val="cf01"/>
          <w:rFonts w:ascii="Arial" w:hAnsi="Arial" w:cs="Arial"/>
          <w:b/>
          <w:bCs/>
          <w:sz w:val="20"/>
          <w:szCs w:val="20"/>
        </w:rPr>
        <w:t xml:space="preserve">OPOMBA: </w:t>
      </w:r>
      <w:r w:rsidR="00C14E65">
        <w:rPr>
          <w:rStyle w:val="cf01"/>
          <w:rFonts w:ascii="Arial" w:hAnsi="Arial" w:cs="Arial"/>
          <w:b/>
          <w:bCs/>
          <w:sz w:val="20"/>
          <w:szCs w:val="20"/>
        </w:rPr>
        <w:t xml:space="preserve">Ponudnik Izjavo o pridobitvi priznanja poklicne klasifikacije izpolni v primeru, da </w:t>
      </w:r>
      <w:r w:rsidR="005B6734">
        <w:rPr>
          <w:rStyle w:val="cf01"/>
          <w:rFonts w:ascii="Arial" w:hAnsi="Arial" w:cs="Arial"/>
          <w:b/>
          <w:bCs/>
          <w:sz w:val="20"/>
          <w:szCs w:val="20"/>
        </w:rPr>
        <w:t>vodja del ob oddaji ponudbe še ni vpisan v pristojno zbornico v Republiki Sloveniji, vendar izpolnjuje vse  pogoje</w:t>
      </w:r>
      <w:r w:rsidR="007B47F3">
        <w:rPr>
          <w:rStyle w:val="cf01"/>
          <w:rFonts w:ascii="Arial" w:hAnsi="Arial" w:cs="Arial"/>
          <w:b/>
          <w:bCs/>
          <w:sz w:val="20"/>
          <w:szCs w:val="20"/>
        </w:rPr>
        <w:t>,</w:t>
      </w:r>
      <w:r w:rsidR="005B6734">
        <w:rPr>
          <w:rStyle w:val="cf01"/>
          <w:rFonts w:ascii="Arial" w:hAnsi="Arial" w:cs="Arial"/>
          <w:b/>
          <w:bCs/>
          <w:sz w:val="20"/>
          <w:szCs w:val="20"/>
        </w:rPr>
        <w:t xml:space="preserve"> določene za vodjo del po GZ-1</w:t>
      </w:r>
      <w:r w:rsidR="00465C93">
        <w:rPr>
          <w:rStyle w:val="cf01"/>
          <w:rFonts w:ascii="Arial" w:hAnsi="Arial" w:cs="Arial"/>
          <w:b/>
          <w:bCs/>
          <w:sz w:val="20"/>
          <w:szCs w:val="20"/>
        </w:rPr>
        <w:t xml:space="preserve"> (v nasprotnem primeru</w:t>
      </w:r>
      <w:r w:rsidR="0028093C">
        <w:rPr>
          <w:rStyle w:val="cf01"/>
          <w:rFonts w:ascii="Arial" w:hAnsi="Arial" w:cs="Arial"/>
          <w:b/>
          <w:bCs/>
          <w:sz w:val="20"/>
          <w:szCs w:val="20"/>
        </w:rPr>
        <w:t>, tj. če je kader že vpisan v imenik pri pristojni zbornici</w:t>
      </w:r>
      <w:r w:rsidR="00DA3967">
        <w:rPr>
          <w:rStyle w:val="cf01"/>
          <w:rFonts w:ascii="Arial" w:hAnsi="Arial" w:cs="Arial"/>
          <w:b/>
          <w:bCs/>
          <w:sz w:val="20"/>
          <w:szCs w:val="20"/>
        </w:rPr>
        <w:t>,</w:t>
      </w:r>
      <w:r w:rsidR="00465C93">
        <w:rPr>
          <w:rStyle w:val="cf01"/>
          <w:rFonts w:ascii="Arial" w:hAnsi="Arial" w:cs="Arial"/>
          <w:b/>
          <w:bCs/>
          <w:sz w:val="20"/>
          <w:szCs w:val="20"/>
        </w:rPr>
        <w:t xml:space="preserve"> obrazec ni obvezen)</w:t>
      </w:r>
      <w:r w:rsidR="005B6734">
        <w:rPr>
          <w:rStyle w:val="cf01"/>
          <w:rFonts w:ascii="Arial" w:hAnsi="Arial" w:cs="Arial"/>
          <w:b/>
          <w:bCs/>
          <w:sz w:val="20"/>
          <w:szCs w:val="20"/>
        </w:rPr>
        <w:t>.</w:t>
      </w:r>
    </w:p>
    <w:p w14:paraId="4605103D" w14:textId="1AD76D37" w:rsidR="00550F0B" w:rsidRPr="00B94B5C" w:rsidRDefault="00550F0B" w:rsidP="00B94B5C">
      <w:pPr>
        <w:spacing w:before="225" w:after="225" w:line="240" w:lineRule="auto"/>
        <w:jc w:val="both"/>
        <w:rPr>
          <w:rFonts w:ascii="Arial" w:hAnsi="Arial" w:cs="Arial"/>
          <w:b/>
          <w:bCs/>
          <w:i/>
          <w:iCs/>
          <w:color w:val="000000"/>
          <w:sz w:val="20"/>
          <w:szCs w:val="20"/>
          <w:u w:val="single"/>
        </w:rPr>
        <w:sectPr w:rsidR="00550F0B" w:rsidRPr="00B94B5C" w:rsidSect="00CF7E3C">
          <w:footerReference w:type="default" r:id="rId16"/>
          <w:pgSz w:w="11906" w:h="16838"/>
          <w:pgMar w:top="1418" w:right="1418" w:bottom="1418" w:left="1418" w:header="567" w:footer="596" w:gutter="0"/>
          <w:cols w:space="708"/>
          <w:docGrid w:linePitch="360"/>
        </w:sectPr>
      </w:pPr>
    </w:p>
    <w:p w14:paraId="66B9220A" w14:textId="25A85BFD" w:rsidR="00641553" w:rsidRPr="001B5B3D" w:rsidRDefault="00641553" w:rsidP="00641553">
      <w:pPr>
        <w:spacing w:after="0"/>
        <w:jc w:val="right"/>
        <w:rPr>
          <w:rFonts w:ascii="Arial" w:hAnsi="Arial" w:cs="Arial"/>
          <w:b/>
          <w:bCs/>
          <w:sz w:val="18"/>
          <w:szCs w:val="18"/>
        </w:rPr>
      </w:pPr>
      <w:r w:rsidRPr="001B5B3D">
        <w:rPr>
          <w:rFonts w:ascii="Arial" w:hAnsi="Arial" w:cs="Arial"/>
          <w:b/>
          <w:bCs/>
          <w:sz w:val="18"/>
          <w:szCs w:val="18"/>
        </w:rPr>
        <w:lastRenderedPageBreak/>
        <w:t xml:space="preserve">Obrazec št: </w:t>
      </w:r>
      <w:r w:rsidR="0017309C">
        <w:rPr>
          <w:rFonts w:ascii="Arial" w:hAnsi="Arial" w:cs="Arial"/>
          <w:b/>
          <w:bCs/>
          <w:sz w:val="18"/>
          <w:szCs w:val="18"/>
        </w:rPr>
        <w:t>7</w:t>
      </w:r>
    </w:p>
    <w:p w14:paraId="675BBE56" w14:textId="75DF1C9B" w:rsidR="00641553" w:rsidRDefault="00641553" w:rsidP="0064155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referencah vodje del</w:t>
      </w:r>
      <w:r w:rsidR="00550F0B">
        <w:rPr>
          <w:rFonts w:ascii="Arial" w:hAnsi="Arial" w:cs="Arial"/>
        </w:rPr>
        <w:t xml:space="preserve"> </w:t>
      </w:r>
    </w:p>
    <w:p w14:paraId="45A1C7E0" w14:textId="77777777" w:rsidR="00641553" w:rsidRDefault="00641553" w:rsidP="00641553">
      <w:pPr>
        <w:spacing w:before="120" w:after="0" w:line="240" w:lineRule="auto"/>
        <w:jc w:val="both"/>
      </w:pPr>
      <w:r>
        <w:rPr>
          <w:rFonts w:ascii="Arial" w:hAnsi="Arial" w:cs="Arial"/>
          <w:b/>
          <w:bCs/>
          <w:color w:val="000000"/>
          <w:sz w:val="18"/>
          <w:szCs w:val="18"/>
        </w:rPr>
        <w:t>Ponudnik:</w:t>
      </w:r>
    </w:p>
    <w:p w14:paraId="6A7DC606" w14:textId="77777777" w:rsidR="00641553" w:rsidRDefault="00641553" w:rsidP="00641553">
      <w:pPr>
        <w:spacing w:before="120" w:after="0" w:line="240" w:lineRule="auto"/>
        <w:jc w:val="both"/>
      </w:pPr>
      <w:r>
        <w:rPr>
          <w:rFonts w:ascii="Arial" w:hAnsi="Arial" w:cs="Arial"/>
          <w:color w:val="000000"/>
          <w:sz w:val="18"/>
          <w:szCs w:val="18"/>
        </w:rPr>
        <w:t>_______________________</w:t>
      </w:r>
    </w:p>
    <w:p w14:paraId="7622B25D" w14:textId="77777777" w:rsidR="00641553" w:rsidRDefault="00641553" w:rsidP="00641553">
      <w:pPr>
        <w:spacing w:before="120" w:after="120" w:line="240" w:lineRule="auto"/>
        <w:jc w:val="both"/>
      </w:pPr>
      <w:r>
        <w:rPr>
          <w:rFonts w:ascii="Arial" w:hAnsi="Arial" w:cs="Arial"/>
          <w:color w:val="000000"/>
          <w:sz w:val="18"/>
          <w:szCs w:val="18"/>
        </w:rPr>
        <w:t>_______________________ </w:t>
      </w:r>
    </w:p>
    <w:p w14:paraId="2C217FFD" w14:textId="77777777" w:rsidR="00641553" w:rsidRDefault="00641553" w:rsidP="00641553">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b/>
          <w:bCs/>
          <w:color w:val="000000"/>
          <w:sz w:val="18"/>
          <w:szCs w:val="18"/>
        </w:rPr>
        <w:t>Občina Šentjur</w:t>
      </w:r>
      <w:r>
        <w:t xml:space="preserve">, </w:t>
      </w:r>
      <w:r>
        <w:rPr>
          <w:rFonts w:ascii="Arial" w:hAnsi="Arial" w:cs="Arial"/>
          <w:b/>
          <w:bCs/>
          <w:color w:val="000000"/>
          <w:sz w:val="18"/>
          <w:szCs w:val="18"/>
        </w:rPr>
        <w:t>Mestni trg 10</w:t>
      </w:r>
      <w:r>
        <w:t xml:space="preserve">, </w:t>
      </w:r>
      <w:r>
        <w:rPr>
          <w:rFonts w:ascii="Arial" w:hAnsi="Arial" w:cs="Arial"/>
          <w:b/>
          <w:bCs/>
          <w:color w:val="000000"/>
          <w:sz w:val="18"/>
          <w:szCs w:val="18"/>
        </w:rPr>
        <w:t>3230 Šentjur</w:t>
      </w:r>
    </w:p>
    <w:p w14:paraId="1C37DD76" w14:textId="77777777" w:rsidR="00641553" w:rsidRDefault="00641553" w:rsidP="00641553">
      <w:pPr>
        <w:spacing w:before="225" w:after="225" w:line="240" w:lineRule="auto"/>
        <w:jc w:val="both"/>
      </w:pPr>
      <w:r>
        <w:rPr>
          <w:rFonts w:ascii="Arial" w:hAnsi="Arial" w:cs="Arial"/>
          <w:color w:val="000000"/>
          <w:sz w:val="18"/>
          <w:szCs w:val="18"/>
        </w:rPr>
        <w:t>Kot ponudnik, dajemo naslednjo</w:t>
      </w:r>
    </w:p>
    <w:p w14:paraId="2637B576" w14:textId="77777777" w:rsidR="00641553" w:rsidRDefault="00641553" w:rsidP="00641553">
      <w:pPr>
        <w:spacing w:before="225" w:after="225" w:line="240" w:lineRule="auto"/>
        <w:jc w:val="center"/>
      </w:pPr>
      <w:r>
        <w:rPr>
          <w:rFonts w:ascii="Arial" w:hAnsi="Arial" w:cs="Arial"/>
          <w:b/>
          <w:bCs/>
          <w:color w:val="000000"/>
          <w:sz w:val="18"/>
          <w:szCs w:val="18"/>
        </w:rPr>
        <w:t>IZJAVO O REFERENCAH  VODJE DEL</w:t>
      </w:r>
    </w:p>
    <w:p w14:paraId="42392F2F" w14:textId="575EC400" w:rsidR="00641553" w:rsidRDefault="00641553" w:rsidP="00641553">
      <w:pPr>
        <w:spacing w:after="0" w:line="240" w:lineRule="auto"/>
        <w:jc w:val="both"/>
      </w:pPr>
      <w:r>
        <w:rPr>
          <w:rFonts w:ascii="Arial" w:hAnsi="Arial" w:cs="Arial"/>
          <w:color w:val="000000"/>
          <w:sz w:val="18"/>
          <w:szCs w:val="18"/>
        </w:rPr>
        <w:t> </w:t>
      </w:r>
      <w:r w:rsidR="000B5966">
        <w:rPr>
          <w:rFonts w:ascii="Arial" w:hAnsi="Arial" w:cs="Arial"/>
          <w:color w:val="000000"/>
          <w:sz w:val="18"/>
          <w:szCs w:val="18"/>
        </w:rPr>
        <w:t xml:space="preserve">Vodja </w:t>
      </w:r>
      <w:r>
        <w:rPr>
          <w:rFonts w:ascii="Arial" w:hAnsi="Arial" w:cs="Arial"/>
          <w:color w:val="000000"/>
          <w:sz w:val="18"/>
          <w:szCs w:val="18"/>
        </w:rPr>
        <w:t xml:space="preserve"> del  ________________________________________________________,</w:t>
      </w:r>
    </w:p>
    <w:p w14:paraId="26D3E435" w14:textId="77777777" w:rsidR="00641553" w:rsidRDefault="00641553" w:rsidP="00641553">
      <w:pPr>
        <w:spacing w:after="0" w:line="240" w:lineRule="auto"/>
        <w:jc w:val="both"/>
      </w:pPr>
      <w:r>
        <w:rPr>
          <w:rFonts w:ascii="Arial" w:hAnsi="Arial" w:cs="Arial"/>
          <w:color w:val="000000"/>
          <w:sz w:val="18"/>
          <w:szCs w:val="18"/>
        </w:rPr>
        <w:t>                                                                    </w:t>
      </w:r>
      <w:r>
        <w:rPr>
          <w:rFonts w:ascii="Arial" w:hAnsi="Arial" w:cs="Arial"/>
          <w:i/>
          <w:iCs/>
          <w:color w:val="000000"/>
          <w:sz w:val="18"/>
          <w:szCs w:val="18"/>
        </w:rPr>
        <w:t>(ime in priimek)</w:t>
      </w:r>
    </w:p>
    <w:p w14:paraId="29E69FB2" w14:textId="77777777" w:rsidR="00641553" w:rsidRDefault="00641553" w:rsidP="00641553">
      <w:pPr>
        <w:spacing w:after="0" w:line="240" w:lineRule="auto"/>
        <w:jc w:val="both"/>
        <w:rPr>
          <w:rFonts w:ascii="Arial" w:hAnsi="Arial" w:cs="Arial"/>
          <w:color w:val="000000"/>
          <w:sz w:val="18"/>
          <w:szCs w:val="18"/>
        </w:rPr>
      </w:pPr>
    </w:p>
    <w:p w14:paraId="0F892C5C" w14:textId="77777777" w:rsidR="00641553" w:rsidRDefault="00641553" w:rsidP="00641553">
      <w:pPr>
        <w:spacing w:after="0" w:line="240" w:lineRule="auto"/>
        <w:jc w:val="both"/>
      </w:pPr>
      <w:r>
        <w:rPr>
          <w:rFonts w:ascii="Arial" w:hAnsi="Arial" w:cs="Arial"/>
          <w:color w:val="000000"/>
          <w:sz w:val="18"/>
          <w:szCs w:val="18"/>
        </w:rPr>
        <w:t>ki ima naslednjo izobrazbo ____________________________________________________</w:t>
      </w:r>
    </w:p>
    <w:p w14:paraId="4D77BC64" w14:textId="301D33B0" w:rsidR="001664A9" w:rsidRPr="001664A9" w:rsidRDefault="00641553" w:rsidP="00641553">
      <w:pPr>
        <w:spacing w:before="225" w:after="225" w:line="240" w:lineRule="auto"/>
        <w:jc w:val="both"/>
      </w:pPr>
      <w:r>
        <w:rPr>
          <w:rFonts w:ascii="Arial" w:hAnsi="Arial" w:cs="Arial"/>
          <w:color w:val="000000"/>
          <w:sz w:val="18"/>
          <w:szCs w:val="18"/>
        </w:rPr>
        <w:t>ter izpolnjuje pogoje za vodjo del po GZ</w:t>
      </w:r>
      <w:r w:rsidR="001664A9">
        <w:rPr>
          <w:rFonts w:ascii="Arial" w:hAnsi="Arial" w:cs="Arial"/>
          <w:color w:val="000000"/>
          <w:sz w:val="18"/>
          <w:szCs w:val="18"/>
        </w:rPr>
        <w:t>-1</w:t>
      </w:r>
      <w:r>
        <w:rPr>
          <w:rFonts w:ascii="Arial" w:hAnsi="Arial" w:cs="Arial"/>
          <w:color w:val="000000"/>
          <w:sz w:val="18"/>
          <w:szCs w:val="18"/>
        </w:rPr>
        <w:t>.</w:t>
      </w:r>
    </w:p>
    <w:p w14:paraId="2F2398B1" w14:textId="5D9085D5" w:rsidR="00641553" w:rsidRPr="00E55541" w:rsidRDefault="00641553" w:rsidP="00641553">
      <w:pPr>
        <w:spacing w:before="225" w:after="225" w:line="240" w:lineRule="auto"/>
        <w:jc w:val="both"/>
        <w:rPr>
          <w:rFonts w:ascii="Arial" w:hAnsi="Arial" w:cs="Arial"/>
          <w:color w:val="000000"/>
          <w:position w:val="-2"/>
          <w:sz w:val="18"/>
          <w:szCs w:val="18"/>
        </w:rPr>
      </w:pPr>
      <w:r w:rsidRPr="0065672E">
        <w:rPr>
          <w:rFonts w:ascii="Arial" w:hAnsi="Arial" w:cs="Arial"/>
          <w:color w:val="000000"/>
          <w:sz w:val="18"/>
          <w:szCs w:val="18"/>
        </w:rPr>
        <w:t>Vodja del</w:t>
      </w:r>
      <w:r w:rsidR="0065672E" w:rsidRPr="0065672E">
        <w:rPr>
          <w:rFonts w:ascii="Arial" w:eastAsia="Calibri" w:hAnsi="Arial" w:cs="Arial"/>
          <w:sz w:val="18"/>
          <w:szCs w:val="18"/>
        </w:rPr>
        <w:t xml:space="preserve">, ki mora </w:t>
      </w:r>
      <w:r w:rsidR="001664A9">
        <w:rPr>
          <w:rFonts w:ascii="Arial" w:eastAsia="Times New Roman" w:hAnsi="Arial" w:cs="Arial"/>
          <w:color w:val="000000"/>
          <w:position w:val="-2"/>
          <w:sz w:val="18"/>
          <w:szCs w:val="18"/>
          <w:lang w:eastAsia="sl-SI"/>
        </w:rPr>
        <w:t>izpolnjevati</w:t>
      </w:r>
      <w:r w:rsidR="001664A9" w:rsidRPr="00AA4560">
        <w:rPr>
          <w:rFonts w:ascii="Arial" w:eastAsia="Times New Roman" w:hAnsi="Arial" w:cs="Arial"/>
          <w:color w:val="000000"/>
          <w:position w:val="-2"/>
          <w:sz w:val="18"/>
          <w:szCs w:val="18"/>
          <w:lang w:eastAsia="sl-SI"/>
        </w:rPr>
        <w:t xml:space="preserve"> pogoje</w:t>
      </w:r>
      <w:r w:rsidR="001664A9">
        <w:rPr>
          <w:rFonts w:ascii="Arial" w:eastAsia="Times New Roman" w:hAnsi="Arial" w:cs="Arial"/>
          <w:color w:val="000000"/>
          <w:position w:val="-2"/>
          <w:sz w:val="18"/>
          <w:szCs w:val="18"/>
          <w:lang w:eastAsia="sl-SI"/>
        </w:rPr>
        <w:t xml:space="preserve"> v skladu z veljavno gradbeno zakonodajo in ji je v zadnjih petih (5) letih od dneva oddaje ponudbe že v</w:t>
      </w:r>
      <w:r w:rsidR="001664A9">
        <w:rPr>
          <w:rFonts w:ascii="Arial" w:hAnsi="Arial" w:cs="Arial"/>
          <w:color w:val="000000"/>
          <w:position w:val="-2"/>
          <w:sz w:val="18"/>
          <w:szCs w:val="18"/>
        </w:rPr>
        <w:t xml:space="preserve">odil vsaj eno (1) </w:t>
      </w:r>
      <w:r w:rsidR="00800800" w:rsidRPr="00800800">
        <w:rPr>
          <w:rFonts w:ascii="Arial" w:hAnsi="Arial" w:cs="Arial"/>
          <w:color w:val="000000"/>
          <w:position w:val="-2"/>
          <w:sz w:val="18"/>
          <w:szCs w:val="18"/>
        </w:rPr>
        <w:t xml:space="preserve">novogradnjo ali rekonstrukcijo (ki ne obsega SAMO energetsko sanacijo objekta) objekta Stavbe splošnega družbenega pomena </w:t>
      </w:r>
      <w:r w:rsidR="00767C4D">
        <w:rPr>
          <w:rFonts w:ascii="Arial" w:hAnsi="Arial" w:cs="Arial"/>
          <w:color w:val="000000"/>
          <w:position w:val="-2"/>
          <w:sz w:val="18"/>
          <w:szCs w:val="18"/>
        </w:rPr>
        <w:t xml:space="preserve">(klasifikacija CC-SI: </w:t>
      </w:r>
      <w:r w:rsidR="00800800" w:rsidRPr="00800800">
        <w:rPr>
          <w:rFonts w:ascii="Arial" w:hAnsi="Arial" w:cs="Arial"/>
          <w:color w:val="000000"/>
          <w:position w:val="-2"/>
          <w:sz w:val="18"/>
          <w:szCs w:val="18"/>
        </w:rPr>
        <w:t>126</w:t>
      </w:r>
      <w:r w:rsidR="00767C4D">
        <w:rPr>
          <w:rFonts w:ascii="Arial" w:hAnsi="Arial" w:cs="Arial"/>
          <w:color w:val="000000"/>
          <w:position w:val="-2"/>
          <w:sz w:val="18"/>
          <w:szCs w:val="18"/>
        </w:rPr>
        <w:t>)</w:t>
      </w:r>
      <w:r w:rsidR="00800800" w:rsidRPr="00800800">
        <w:rPr>
          <w:rFonts w:ascii="Arial" w:hAnsi="Arial" w:cs="Arial"/>
          <w:color w:val="000000"/>
          <w:position w:val="-2"/>
          <w:sz w:val="18"/>
          <w:szCs w:val="18"/>
        </w:rPr>
        <w:t xml:space="preserve"> v vrednosti del najmanj </w:t>
      </w:r>
      <w:r w:rsidR="00EE58E5">
        <w:rPr>
          <w:rFonts w:ascii="Arial" w:hAnsi="Arial" w:cs="Arial"/>
          <w:color w:val="000000"/>
          <w:position w:val="-2"/>
          <w:sz w:val="18"/>
          <w:szCs w:val="18"/>
        </w:rPr>
        <w:t>400.000,00</w:t>
      </w:r>
      <w:r w:rsidR="00800800" w:rsidRPr="00800800">
        <w:rPr>
          <w:rFonts w:ascii="Arial" w:hAnsi="Arial" w:cs="Arial"/>
          <w:color w:val="000000"/>
          <w:position w:val="-2"/>
          <w:sz w:val="18"/>
          <w:szCs w:val="18"/>
        </w:rPr>
        <w:t xml:space="preserve"> EUR brez DDV. Gradnja oz. rekonstrukcija mora biti zaključena s pridobljenim uporabnim dovoljenjem. V kolikor gradbeno dovoljenje ni potrebno, zadostuje zapisnik o uspešno opravljenem kvalitetnem pregledu</w:t>
      </w:r>
      <w:r w:rsidR="00800800">
        <w:rPr>
          <w:rFonts w:ascii="Arial" w:hAnsi="Arial" w:cs="Arial"/>
          <w:color w:val="000000"/>
          <w:position w:val="-2"/>
          <w:sz w:val="18"/>
          <w:szCs w:val="18"/>
        </w:rPr>
        <w:t>.</w:t>
      </w:r>
    </w:p>
    <w:tbl>
      <w:tblPr>
        <w:tblStyle w:val="TableGridPHPDOCX"/>
        <w:tblW w:w="8925" w:type="dxa"/>
        <w:tblCellSpacing w:w="15" w:type="dxa"/>
        <w:tblInd w:w="47"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817"/>
        <w:gridCol w:w="2938"/>
        <w:gridCol w:w="1724"/>
        <w:gridCol w:w="3446"/>
      </w:tblGrid>
      <w:tr w:rsidR="00A32633" w14:paraId="0B8A182B" w14:textId="77777777" w:rsidTr="00A32633">
        <w:trPr>
          <w:trHeight w:val="847"/>
          <w:tblCellSpacing w:w="15" w:type="dxa"/>
        </w:trPr>
        <w:tc>
          <w:tcPr>
            <w:tcW w:w="0" w:type="auto"/>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03A5943F" w14:textId="77777777" w:rsidR="00A32633" w:rsidRDefault="00A32633" w:rsidP="00A46E7A">
            <w:pPr>
              <w:shd w:val="clear" w:color="auto" w:fill="D1D1D1"/>
              <w:spacing w:before="135" w:after="135"/>
              <w:jc w:val="both"/>
              <w:textAlignment w:val="center"/>
            </w:pPr>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w:t>
            </w:r>
          </w:p>
          <w:p w14:paraId="0234F57B" w14:textId="77777777" w:rsidR="00A32633" w:rsidRDefault="00A32633" w:rsidP="00A46E7A">
            <w:pPr>
              <w:shd w:val="clear" w:color="auto" w:fill="D1D1D1"/>
              <w:spacing w:before="135" w:after="135"/>
              <w:jc w:val="both"/>
              <w:textAlignment w:val="center"/>
            </w:pPr>
            <w:r>
              <w:rPr>
                <w:rFonts w:ascii="Arial" w:hAnsi="Arial" w:cs="Arial"/>
                <w:b/>
                <w:bCs/>
                <w:color w:val="000000"/>
                <w:position w:val="-2"/>
                <w:sz w:val="18"/>
                <w:szCs w:val="18"/>
                <w:shd w:val="clear" w:color="auto" w:fill="D1D1D1"/>
              </w:rPr>
              <w:t>št.</w:t>
            </w:r>
          </w:p>
        </w:tc>
        <w:tc>
          <w:tcPr>
            <w:tcW w:w="2908"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430EB892" w14:textId="77777777" w:rsidR="00A32633" w:rsidRDefault="00A32633" w:rsidP="00A46E7A">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Predmet pogodbe in vrsta objekta</w:t>
            </w:r>
          </w:p>
          <w:p w14:paraId="44BA12D3" w14:textId="26CBA157" w:rsidR="009D362E" w:rsidRDefault="009D362E" w:rsidP="00A46E7A">
            <w:pPr>
              <w:jc w:val="center"/>
            </w:pPr>
            <w:r>
              <w:rPr>
                <w:rFonts w:ascii="Arial" w:hAnsi="Arial" w:cs="Arial"/>
                <w:b/>
                <w:bCs/>
                <w:color w:val="000000"/>
                <w:position w:val="-2"/>
                <w:sz w:val="18"/>
                <w:szCs w:val="18"/>
                <w:shd w:val="clear" w:color="auto" w:fill="D1D1D1"/>
              </w:rPr>
              <w:t>(vpis klasifikacije objekta CC-SI)</w:t>
            </w:r>
          </w:p>
        </w:tc>
        <w:tc>
          <w:tcPr>
            <w:tcW w:w="1694"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317109C3" w14:textId="77777777" w:rsidR="00A32633" w:rsidRDefault="00A32633" w:rsidP="00A46E7A">
            <w:pPr>
              <w:jc w:val="center"/>
            </w:pPr>
            <w:r>
              <w:rPr>
                <w:rFonts w:ascii="Arial" w:hAnsi="Arial" w:cs="Arial"/>
                <w:b/>
                <w:bCs/>
                <w:color w:val="000000"/>
                <w:position w:val="-2"/>
                <w:sz w:val="18"/>
                <w:szCs w:val="18"/>
                <w:shd w:val="clear" w:color="auto" w:fill="D1D1D1"/>
              </w:rPr>
              <w:t>Datum realizacije</w:t>
            </w:r>
          </w:p>
        </w:tc>
        <w:tc>
          <w:tcPr>
            <w:tcW w:w="3401" w:type="dxa"/>
            <w:tcBorders>
              <w:top w:val="inset" w:sz="8" w:space="0" w:color="000000"/>
              <w:left w:val="inset" w:sz="8" w:space="0" w:color="000000"/>
              <w:bottom w:val="inset" w:sz="8" w:space="0" w:color="000000"/>
              <w:right w:val="inset" w:sz="8" w:space="0" w:color="000000"/>
            </w:tcBorders>
            <w:shd w:val="clear" w:color="auto" w:fill="D1D1D1"/>
            <w:tcMar>
              <w:top w:w="135" w:type="dxa"/>
              <w:left w:w="108" w:type="dxa"/>
              <w:bottom w:w="135" w:type="dxa"/>
              <w:right w:w="108" w:type="dxa"/>
            </w:tcMar>
            <w:vAlign w:val="center"/>
            <w:hideMark/>
          </w:tcPr>
          <w:p w14:paraId="34891F7F" w14:textId="4A46AC36" w:rsidR="00A32633" w:rsidRDefault="00CF6C4E" w:rsidP="00A46E7A">
            <w:pPr>
              <w:shd w:val="clear" w:color="auto" w:fill="D1D1D1"/>
              <w:spacing w:before="135" w:after="135"/>
              <w:textAlignment w:val="center"/>
            </w:pPr>
            <w:r>
              <w:rPr>
                <w:rFonts w:ascii="Arial" w:hAnsi="Arial" w:cs="Arial"/>
                <w:b/>
                <w:bCs/>
                <w:color w:val="000000"/>
                <w:position w:val="-2"/>
                <w:sz w:val="18"/>
                <w:szCs w:val="18"/>
                <w:shd w:val="clear" w:color="auto" w:fill="D1D1D1"/>
              </w:rPr>
              <w:t>Številka in datum uporabnega dovoljenja oz. zapisnika o uspešno opravljenem kvalitetnem pregledu</w:t>
            </w:r>
          </w:p>
        </w:tc>
      </w:tr>
      <w:tr w:rsidR="00A32633" w14:paraId="12B5083C" w14:textId="77777777" w:rsidTr="00A32633">
        <w:trPr>
          <w:trHeight w:val="641"/>
          <w:tblCellSpacing w:w="15" w:type="dxa"/>
        </w:trPr>
        <w:tc>
          <w:tcPr>
            <w:tcW w:w="0" w:type="auto"/>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4BCDD29B" w14:textId="77777777" w:rsidR="00A32633" w:rsidRDefault="00A32633" w:rsidP="00A46E7A">
            <w:pPr>
              <w:rPr>
                <w:rFonts w:ascii="Arial" w:hAnsi="Arial" w:cs="Arial"/>
                <w:color w:val="000000"/>
                <w:position w:val="-2"/>
                <w:sz w:val="18"/>
                <w:szCs w:val="18"/>
              </w:rPr>
            </w:pPr>
            <w:r>
              <w:rPr>
                <w:rFonts w:ascii="Arial" w:hAnsi="Arial" w:cs="Arial"/>
                <w:color w:val="000000"/>
                <w:position w:val="-2"/>
                <w:sz w:val="18"/>
                <w:szCs w:val="18"/>
              </w:rPr>
              <w:t> </w:t>
            </w:r>
          </w:p>
          <w:p w14:paraId="32156BDC" w14:textId="77777777" w:rsidR="00A32633" w:rsidRDefault="00A32633" w:rsidP="00A46E7A">
            <w:pPr>
              <w:rPr>
                <w:rFonts w:ascii="Arial" w:hAnsi="Arial" w:cs="Arial"/>
                <w:color w:val="000000"/>
                <w:position w:val="-2"/>
                <w:sz w:val="18"/>
                <w:szCs w:val="18"/>
              </w:rPr>
            </w:pPr>
          </w:p>
          <w:p w14:paraId="7AD7B1CE" w14:textId="77777777" w:rsidR="00A32633" w:rsidRDefault="00A32633" w:rsidP="00A46E7A"/>
        </w:tc>
        <w:tc>
          <w:tcPr>
            <w:tcW w:w="2908"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tcPr>
          <w:p w14:paraId="3FCD38B4" w14:textId="77777777" w:rsidR="00A32633" w:rsidRDefault="00A32633" w:rsidP="00A46E7A">
            <w:pPr>
              <w:rPr>
                <w:rFonts w:ascii="Arial" w:hAnsi="Arial" w:cs="Arial"/>
                <w:color w:val="000000"/>
                <w:position w:val="-2"/>
                <w:sz w:val="18"/>
                <w:szCs w:val="18"/>
              </w:rPr>
            </w:pPr>
          </w:p>
          <w:p w14:paraId="3F051773" w14:textId="77777777" w:rsidR="00A32633" w:rsidRDefault="00A32633" w:rsidP="00A46E7A">
            <w:pPr>
              <w:rPr>
                <w:rFonts w:ascii="Arial" w:hAnsi="Arial" w:cs="Arial"/>
                <w:color w:val="000000"/>
                <w:position w:val="-2"/>
                <w:sz w:val="18"/>
                <w:szCs w:val="18"/>
              </w:rPr>
            </w:pPr>
          </w:p>
          <w:p w14:paraId="41616A3F" w14:textId="77777777" w:rsidR="00A32633" w:rsidRDefault="00A32633" w:rsidP="00A46E7A">
            <w:pPr>
              <w:rPr>
                <w:rFonts w:ascii="Arial" w:hAnsi="Arial" w:cs="Arial"/>
                <w:color w:val="000000"/>
                <w:position w:val="-2"/>
                <w:sz w:val="18"/>
                <w:szCs w:val="18"/>
              </w:rPr>
            </w:pPr>
          </w:p>
          <w:p w14:paraId="5135DA10" w14:textId="77777777" w:rsidR="00A32633" w:rsidRDefault="00A32633" w:rsidP="00A46E7A">
            <w:pPr>
              <w:rPr>
                <w:rFonts w:ascii="Arial" w:hAnsi="Arial" w:cs="Arial"/>
                <w:color w:val="000000"/>
                <w:position w:val="-2"/>
                <w:sz w:val="18"/>
                <w:szCs w:val="18"/>
              </w:rPr>
            </w:pPr>
          </w:p>
        </w:tc>
        <w:tc>
          <w:tcPr>
            <w:tcW w:w="1694"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19FB763A" w14:textId="77777777" w:rsidR="00A32633" w:rsidRDefault="00A32633" w:rsidP="00A46E7A">
            <w:r>
              <w:rPr>
                <w:rFonts w:ascii="Arial" w:hAnsi="Arial" w:cs="Arial"/>
                <w:color w:val="000000"/>
                <w:position w:val="-2"/>
                <w:sz w:val="18"/>
                <w:szCs w:val="18"/>
              </w:rPr>
              <w:t> </w:t>
            </w:r>
          </w:p>
        </w:tc>
        <w:tc>
          <w:tcPr>
            <w:tcW w:w="3401" w:type="dxa"/>
            <w:tcBorders>
              <w:top w:val="inset" w:sz="8" w:space="0" w:color="000000"/>
              <w:left w:val="inset" w:sz="8" w:space="0" w:color="000000"/>
              <w:bottom w:val="inset" w:sz="8" w:space="0" w:color="000000"/>
              <w:right w:val="inset" w:sz="8" w:space="0" w:color="000000"/>
            </w:tcBorders>
            <w:tcMar>
              <w:top w:w="15" w:type="dxa"/>
              <w:left w:w="108" w:type="dxa"/>
              <w:bottom w:w="15" w:type="dxa"/>
              <w:right w:w="108" w:type="dxa"/>
            </w:tcMar>
            <w:vAlign w:val="center"/>
            <w:hideMark/>
          </w:tcPr>
          <w:p w14:paraId="34894F54" w14:textId="77777777" w:rsidR="00A32633" w:rsidRDefault="00A32633" w:rsidP="00A46E7A">
            <w:r>
              <w:rPr>
                <w:rFonts w:ascii="Arial" w:hAnsi="Arial" w:cs="Arial"/>
                <w:color w:val="000000"/>
                <w:position w:val="-2"/>
                <w:sz w:val="18"/>
                <w:szCs w:val="18"/>
              </w:rPr>
              <w:t> </w:t>
            </w:r>
          </w:p>
        </w:tc>
      </w:tr>
    </w:tbl>
    <w:p w14:paraId="77822C42" w14:textId="5EE490CC" w:rsidR="00641553" w:rsidRDefault="00641553" w:rsidP="00641553">
      <w:pPr>
        <w:spacing w:before="225" w:after="225" w:line="240" w:lineRule="auto"/>
        <w:jc w:val="both"/>
      </w:pPr>
      <w:r>
        <w:rPr>
          <w:rFonts w:ascii="Arial" w:hAnsi="Arial" w:cs="Arial"/>
          <w:b/>
          <w:bCs/>
          <w:color w:val="000000"/>
          <w:sz w:val="18"/>
          <w:szCs w:val="18"/>
        </w:rPr>
        <w:t>*Ponudnik priloži za izpolnitev pogoja najmanj 1 potrdilo.</w:t>
      </w:r>
    </w:p>
    <w:p w14:paraId="09B5BE7B" w14:textId="77777777" w:rsidR="00641553" w:rsidRPr="00C71A4E" w:rsidRDefault="00641553" w:rsidP="00641553">
      <w:pPr>
        <w:spacing w:before="225" w:after="225" w:line="240" w:lineRule="auto"/>
        <w:jc w:val="both"/>
        <w:rPr>
          <w:rFonts w:ascii="Arial" w:eastAsia="Times New Roman" w:hAnsi="Arial" w:cs="Times New Roman"/>
          <w:sz w:val="24"/>
          <w:szCs w:val="20"/>
          <w:lang w:eastAsia="sl-SI"/>
        </w:rPr>
      </w:pPr>
      <w:r w:rsidRPr="00C71A4E">
        <w:rPr>
          <w:rFonts w:ascii="Arial" w:eastAsia="Times New Roman" w:hAnsi="Arial" w:cs="Arial"/>
          <w:i/>
          <w:iCs/>
          <w:color w:val="000000"/>
          <w:sz w:val="18"/>
          <w:szCs w:val="18"/>
          <w:lang w:eastAsia="sl-SI"/>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635D27A7"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6D23948F" w14:textId="77777777" w:rsidR="00641553" w:rsidRPr="00AA65D9" w:rsidRDefault="00641553" w:rsidP="00641553">
      <w:pPr>
        <w:spacing w:before="225" w:after="225" w:line="240" w:lineRule="auto"/>
        <w:jc w:val="both"/>
        <w:rPr>
          <w:rFonts w:ascii="Arial" w:hAnsi="Arial" w:cs="Arial"/>
          <w:b/>
          <w:sz w:val="16"/>
          <w:szCs w:val="16"/>
        </w:rPr>
      </w:pPr>
      <w:r>
        <w:rPr>
          <w:rFonts w:ascii="Arial" w:hAnsi="Arial" w:cs="Arial"/>
          <w:color w:val="000000"/>
          <w:sz w:val="18"/>
          <w:szCs w:val="18"/>
        </w:rPr>
        <w:t>Datum: ________________                 Žig                  Podpis ponudnika: __________________</w:t>
      </w:r>
    </w:p>
    <w:p w14:paraId="75AA5BEB" w14:textId="77777777" w:rsidR="0065672E" w:rsidRDefault="0065672E" w:rsidP="00641553">
      <w:pPr>
        <w:spacing w:after="0"/>
        <w:jc w:val="right"/>
        <w:rPr>
          <w:rFonts w:ascii="Arial" w:hAnsi="Arial" w:cs="Arial"/>
          <w:sz w:val="18"/>
          <w:szCs w:val="18"/>
        </w:rPr>
      </w:pPr>
    </w:p>
    <w:p w14:paraId="4EB99F85" w14:textId="46049321" w:rsidR="00555513" w:rsidRPr="00550F0B" w:rsidRDefault="00555513" w:rsidP="00555513">
      <w:pPr>
        <w:spacing w:before="225" w:after="225" w:line="240" w:lineRule="auto"/>
        <w:jc w:val="both"/>
        <w:rPr>
          <w:b/>
          <w:bCs/>
          <w:u w:val="single"/>
        </w:rPr>
        <w:sectPr w:rsidR="00555513" w:rsidRPr="00550F0B" w:rsidSect="00555513">
          <w:footerReference w:type="default" r:id="rId17"/>
          <w:pgSz w:w="11906" w:h="16838"/>
          <w:pgMar w:top="1418" w:right="1418" w:bottom="1418" w:left="1418" w:header="567" w:footer="596" w:gutter="0"/>
          <w:cols w:space="708"/>
          <w:docGrid w:linePitch="360"/>
        </w:sect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w:t>
      </w:r>
    </w:p>
    <w:p w14:paraId="29D6D64A" w14:textId="77777777" w:rsidR="0065672E" w:rsidRDefault="0065672E" w:rsidP="00555513">
      <w:pPr>
        <w:spacing w:after="0"/>
        <w:rPr>
          <w:rFonts w:ascii="Arial" w:hAnsi="Arial" w:cs="Arial"/>
          <w:sz w:val="18"/>
          <w:szCs w:val="18"/>
        </w:rPr>
      </w:pPr>
    </w:p>
    <w:p w14:paraId="09073407" w14:textId="43308C5C" w:rsidR="00641553" w:rsidRPr="001B5B3D" w:rsidRDefault="00641553" w:rsidP="00641553">
      <w:pPr>
        <w:spacing w:after="0"/>
        <w:jc w:val="right"/>
        <w:rPr>
          <w:rFonts w:ascii="Arial" w:hAnsi="Arial" w:cs="Arial"/>
          <w:b/>
          <w:bCs/>
          <w:sz w:val="18"/>
          <w:szCs w:val="18"/>
        </w:rPr>
      </w:pPr>
      <w:bookmarkStart w:id="9" w:name="_Hlk158215869"/>
      <w:r w:rsidRPr="001B5B3D">
        <w:rPr>
          <w:rFonts w:ascii="Arial" w:hAnsi="Arial" w:cs="Arial"/>
          <w:b/>
          <w:bCs/>
          <w:sz w:val="18"/>
          <w:szCs w:val="18"/>
        </w:rPr>
        <w:t xml:space="preserve">Obrazec št: </w:t>
      </w:r>
      <w:r w:rsidR="0017309C">
        <w:rPr>
          <w:rFonts w:ascii="Arial" w:hAnsi="Arial" w:cs="Arial"/>
          <w:b/>
          <w:bCs/>
          <w:sz w:val="18"/>
          <w:szCs w:val="18"/>
        </w:rPr>
        <w:t>8</w:t>
      </w:r>
    </w:p>
    <w:p w14:paraId="2F7B0FC3" w14:textId="7CE610D7" w:rsidR="00641553" w:rsidRDefault="00641553" w:rsidP="0065672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referencah vodje del</w:t>
      </w:r>
      <w:r w:rsidR="00550F0B">
        <w:rPr>
          <w:rFonts w:ascii="Arial" w:hAnsi="Arial" w:cs="Arial"/>
        </w:rPr>
        <w:t xml:space="preserve"> </w:t>
      </w:r>
    </w:p>
    <w:p w14:paraId="1F188395" w14:textId="77777777" w:rsidR="00641553" w:rsidRDefault="00641553" w:rsidP="00641553">
      <w:pPr>
        <w:spacing w:before="225" w:after="225" w:line="240" w:lineRule="auto"/>
        <w:jc w:val="center"/>
      </w:pPr>
      <w:r>
        <w:rPr>
          <w:rFonts w:ascii="Arial" w:hAnsi="Arial" w:cs="Arial"/>
          <w:b/>
          <w:bCs/>
          <w:color w:val="000000"/>
          <w:sz w:val="18"/>
          <w:szCs w:val="18"/>
        </w:rPr>
        <w:t>POTRDILO</w:t>
      </w:r>
    </w:p>
    <w:p w14:paraId="0A7CB982" w14:textId="77777777" w:rsidR="00641553" w:rsidRDefault="00641553" w:rsidP="00641553">
      <w:pPr>
        <w:spacing w:before="225" w:after="225" w:line="240" w:lineRule="auto"/>
        <w:jc w:val="both"/>
      </w:pPr>
      <w:r>
        <w:rPr>
          <w:rFonts w:ascii="Arial" w:hAnsi="Arial" w:cs="Arial"/>
          <w:color w:val="000000"/>
          <w:sz w:val="18"/>
          <w:szCs w:val="18"/>
        </w:rPr>
        <w:t>Podpisani izdajatelj  potrdila</w:t>
      </w:r>
    </w:p>
    <w:p w14:paraId="6DE5638D" w14:textId="77777777" w:rsidR="00641553" w:rsidRDefault="00641553" w:rsidP="00641553">
      <w:pPr>
        <w:spacing w:before="225" w:after="225" w:line="240" w:lineRule="auto"/>
        <w:jc w:val="both"/>
      </w:pPr>
      <w:r>
        <w:rPr>
          <w:rFonts w:ascii="Arial" w:hAnsi="Arial" w:cs="Arial"/>
          <w:color w:val="000000"/>
          <w:sz w:val="18"/>
          <w:szCs w:val="18"/>
        </w:rPr>
        <w:t>(naziv)                                    __________________________________________________</w:t>
      </w:r>
    </w:p>
    <w:p w14:paraId="14290253" w14:textId="77777777" w:rsidR="00641553" w:rsidRDefault="00641553" w:rsidP="00641553">
      <w:pPr>
        <w:spacing w:before="225" w:after="225" w:line="240" w:lineRule="auto"/>
        <w:jc w:val="both"/>
      </w:pPr>
      <w:r>
        <w:rPr>
          <w:rFonts w:ascii="Arial" w:hAnsi="Arial" w:cs="Arial"/>
          <w:color w:val="000000"/>
          <w:sz w:val="18"/>
          <w:szCs w:val="18"/>
        </w:rPr>
        <w:t>(naslov)                                  __________________________________________________</w:t>
      </w:r>
    </w:p>
    <w:p w14:paraId="044AE56D" w14:textId="77777777" w:rsidR="00641553" w:rsidRDefault="00641553" w:rsidP="00641553">
      <w:pPr>
        <w:spacing w:before="225" w:after="225" w:line="240" w:lineRule="auto"/>
        <w:jc w:val="both"/>
      </w:pPr>
      <w:r>
        <w:rPr>
          <w:rFonts w:ascii="Arial" w:hAnsi="Arial" w:cs="Arial"/>
          <w:color w:val="000000"/>
          <w:sz w:val="18"/>
          <w:szCs w:val="18"/>
        </w:rPr>
        <w:t>kot naročnik, potrjujemo, da je vodja del</w:t>
      </w:r>
    </w:p>
    <w:p w14:paraId="48502DB6" w14:textId="77777777" w:rsidR="00641553" w:rsidRDefault="00641553" w:rsidP="00641553">
      <w:pPr>
        <w:spacing w:before="225" w:after="225" w:line="240" w:lineRule="auto"/>
        <w:jc w:val="both"/>
      </w:pPr>
      <w:r>
        <w:rPr>
          <w:rFonts w:ascii="Arial" w:hAnsi="Arial" w:cs="Arial"/>
          <w:color w:val="000000"/>
          <w:sz w:val="18"/>
          <w:szCs w:val="18"/>
        </w:rPr>
        <w:t>(ime in priimek)                       _________________________________________________</w:t>
      </w:r>
    </w:p>
    <w:p w14:paraId="46F671EA" w14:textId="77777777" w:rsidR="00641553" w:rsidRDefault="00641553" w:rsidP="00641553">
      <w:pPr>
        <w:spacing w:before="225" w:after="225" w:line="240" w:lineRule="auto"/>
        <w:jc w:val="both"/>
      </w:pPr>
      <w:r>
        <w:rPr>
          <w:rFonts w:ascii="Arial" w:hAnsi="Arial" w:cs="Arial"/>
          <w:color w:val="000000"/>
          <w:sz w:val="18"/>
          <w:szCs w:val="18"/>
        </w:rPr>
        <w:t>(naziv)                                     __________________________________________________</w:t>
      </w:r>
    </w:p>
    <w:p w14:paraId="2EDA0F36" w14:textId="28380610" w:rsidR="001664A9" w:rsidRPr="00E55541" w:rsidRDefault="00641553" w:rsidP="001664A9">
      <w:pPr>
        <w:pBdr>
          <w:bottom w:val="single" w:sz="4" w:space="1" w:color="auto"/>
        </w:pBdr>
        <w:spacing w:before="225" w:after="225" w:line="240" w:lineRule="auto"/>
        <w:jc w:val="both"/>
        <w:rPr>
          <w:rFonts w:ascii="Arial" w:hAnsi="Arial" w:cs="Arial"/>
          <w:color w:val="000000"/>
          <w:position w:val="-2"/>
          <w:sz w:val="18"/>
          <w:szCs w:val="18"/>
        </w:rPr>
      </w:pPr>
      <w:r w:rsidRPr="0065672E">
        <w:rPr>
          <w:rFonts w:ascii="Arial" w:hAnsi="Arial" w:cs="Arial"/>
          <w:color w:val="000000"/>
          <w:sz w:val="18"/>
          <w:szCs w:val="18"/>
        </w:rPr>
        <w:t>za nas izvajal naslednje referenčno delo</w:t>
      </w:r>
      <w:r w:rsidR="0065672E" w:rsidRPr="0065672E">
        <w:rPr>
          <w:rFonts w:ascii="Arial" w:hAnsi="Arial" w:cs="Arial"/>
          <w:color w:val="000000"/>
          <w:sz w:val="18"/>
          <w:szCs w:val="18"/>
        </w:rPr>
        <w:t xml:space="preserve"> </w:t>
      </w:r>
      <w:r w:rsidR="001664A9" w:rsidRPr="0065672E">
        <w:rPr>
          <w:rFonts w:ascii="Arial" w:hAnsi="Arial" w:cs="Arial"/>
          <w:color w:val="000000"/>
          <w:sz w:val="18"/>
          <w:szCs w:val="18"/>
        </w:rPr>
        <w:t>Vodja del</w:t>
      </w:r>
      <w:r w:rsidR="001664A9" w:rsidRPr="0065672E">
        <w:rPr>
          <w:rFonts w:ascii="Arial" w:eastAsia="Calibri" w:hAnsi="Arial" w:cs="Arial"/>
          <w:sz w:val="18"/>
          <w:szCs w:val="18"/>
        </w:rPr>
        <w:t xml:space="preserve">, ki mora </w:t>
      </w:r>
      <w:r w:rsidR="001664A9">
        <w:rPr>
          <w:rFonts w:ascii="Arial" w:eastAsia="Times New Roman" w:hAnsi="Arial" w:cs="Arial"/>
          <w:color w:val="000000"/>
          <w:position w:val="-2"/>
          <w:sz w:val="18"/>
          <w:szCs w:val="18"/>
          <w:lang w:eastAsia="sl-SI"/>
        </w:rPr>
        <w:t>izpolnjevati</w:t>
      </w:r>
      <w:r w:rsidR="001664A9" w:rsidRPr="00AA4560">
        <w:rPr>
          <w:rFonts w:ascii="Arial" w:eastAsia="Times New Roman" w:hAnsi="Arial" w:cs="Arial"/>
          <w:color w:val="000000"/>
          <w:position w:val="-2"/>
          <w:sz w:val="18"/>
          <w:szCs w:val="18"/>
          <w:lang w:eastAsia="sl-SI"/>
        </w:rPr>
        <w:t xml:space="preserve"> pogoje</w:t>
      </w:r>
      <w:r w:rsidR="001664A9">
        <w:rPr>
          <w:rFonts w:ascii="Arial" w:eastAsia="Times New Roman" w:hAnsi="Arial" w:cs="Arial"/>
          <w:color w:val="000000"/>
          <w:position w:val="-2"/>
          <w:sz w:val="18"/>
          <w:szCs w:val="18"/>
          <w:lang w:eastAsia="sl-SI"/>
        </w:rPr>
        <w:t xml:space="preserve"> v skladu z veljavno gradbeno zakonodajo in ji je v zadnjih petih (5) letih od dneva oddaje ponudbe že v</w:t>
      </w:r>
      <w:r w:rsidR="001664A9">
        <w:rPr>
          <w:rFonts w:ascii="Arial" w:hAnsi="Arial" w:cs="Arial"/>
          <w:color w:val="000000"/>
          <w:position w:val="-2"/>
          <w:sz w:val="18"/>
          <w:szCs w:val="18"/>
        </w:rPr>
        <w:t xml:space="preserve">odil vsaj eno (1) </w:t>
      </w:r>
      <w:r w:rsidR="00E423AC">
        <w:rPr>
          <w:rFonts w:ascii="Arial" w:hAnsi="Arial" w:cs="Arial"/>
          <w:color w:val="000000"/>
          <w:position w:val="-2"/>
          <w:sz w:val="18"/>
          <w:szCs w:val="18"/>
        </w:rPr>
        <w:t xml:space="preserve">novogradnjo ali rekonstrukcijo (ki ne obsega SAMO energetsko sanacijo objekta) objekta Stavbe splošnega družbenega pomena </w:t>
      </w:r>
      <w:r w:rsidR="00FF136F">
        <w:rPr>
          <w:rFonts w:ascii="Arial" w:hAnsi="Arial" w:cs="Arial"/>
          <w:color w:val="000000"/>
          <w:position w:val="-2"/>
          <w:sz w:val="18"/>
          <w:szCs w:val="18"/>
        </w:rPr>
        <w:t xml:space="preserve">(klasifikacija CC-SI: </w:t>
      </w:r>
      <w:r w:rsidR="00E423AC">
        <w:rPr>
          <w:rFonts w:ascii="Arial" w:hAnsi="Arial" w:cs="Arial"/>
          <w:color w:val="000000"/>
          <w:position w:val="-2"/>
          <w:sz w:val="18"/>
          <w:szCs w:val="18"/>
        </w:rPr>
        <w:t>126</w:t>
      </w:r>
      <w:r w:rsidR="00FF136F">
        <w:rPr>
          <w:rFonts w:ascii="Arial" w:hAnsi="Arial" w:cs="Arial"/>
          <w:color w:val="000000"/>
          <w:position w:val="-2"/>
          <w:sz w:val="18"/>
          <w:szCs w:val="18"/>
        </w:rPr>
        <w:t>)</w:t>
      </w:r>
      <w:r w:rsidR="00E423AC">
        <w:rPr>
          <w:rFonts w:ascii="Arial" w:hAnsi="Arial" w:cs="Arial"/>
          <w:color w:val="000000"/>
          <w:position w:val="-2"/>
          <w:sz w:val="18"/>
          <w:szCs w:val="18"/>
        </w:rPr>
        <w:t xml:space="preserve"> v vrednosti del najmanj </w:t>
      </w:r>
      <w:r w:rsidR="00EE58E5">
        <w:rPr>
          <w:rFonts w:ascii="Arial" w:hAnsi="Arial" w:cs="Arial"/>
          <w:color w:val="000000"/>
          <w:position w:val="-2"/>
          <w:sz w:val="18"/>
          <w:szCs w:val="18"/>
        </w:rPr>
        <w:t>400.000,00</w:t>
      </w:r>
      <w:r w:rsidR="00E423AC">
        <w:rPr>
          <w:rFonts w:ascii="Arial" w:hAnsi="Arial" w:cs="Arial"/>
          <w:color w:val="000000"/>
          <w:position w:val="-2"/>
          <w:sz w:val="18"/>
          <w:szCs w:val="18"/>
        </w:rPr>
        <w:t xml:space="preserve"> EUR brez DDV. Gradnja oz. rekonstrukcija mora biti zaključena s pridobljenim uporabnim dovoljenjem. V kolikor gradbeno dovoljenje ni potrebno, zadostuje zapisnik o uspešno opravljenem kvalitetnem pregledu</w:t>
      </w:r>
      <w:r w:rsidR="001664A9">
        <w:rPr>
          <w:rFonts w:ascii="Arial" w:hAnsi="Arial" w:cs="Arial"/>
          <w:color w:val="000000"/>
          <w:position w:val="-2"/>
          <w:sz w:val="18"/>
          <w:szCs w:val="18"/>
        </w:rPr>
        <w:t xml:space="preserve"> </w:t>
      </w:r>
    </w:p>
    <w:p w14:paraId="1C452D6D" w14:textId="1CE0E670" w:rsidR="00AF4F4C" w:rsidRDefault="00AF4F4C" w:rsidP="00AF4F4C">
      <w:pPr>
        <w:spacing w:before="225" w:after="225" w:line="240" w:lineRule="auto"/>
        <w:jc w:val="both"/>
      </w:pPr>
      <w:r>
        <w:rPr>
          <w:rFonts w:ascii="Arial" w:hAnsi="Arial" w:cs="Arial"/>
          <w:color w:val="000000"/>
          <w:sz w:val="18"/>
          <w:szCs w:val="18"/>
        </w:rPr>
        <w:t>v obdobju od  _________________ do ________________.</w:t>
      </w:r>
    </w:p>
    <w:p w14:paraId="24EC636D" w14:textId="77777777" w:rsidR="00AF4F4C" w:rsidRDefault="00AF4F4C" w:rsidP="00AF4F4C">
      <w:pPr>
        <w:spacing w:before="225" w:after="225" w:line="240" w:lineRule="auto"/>
        <w:jc w:val="both"/>
      </w:pPr>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              (</w:t>
      </w:r>
      <w:proofErr w:type="spellStart"/>
      <w:r>
        <w:rPr>
          <w:rFonts w:ascii="Arial" w:hAnsi="Arial" w:cs="Arial"/>
          <w:color w:val="000000"/>
          <w:sz w:val="18"/>
          <w:szCs w:val="18"/>
        </w:rPr>
        <w:t>dan.mesec.leto</w:t>
      </w:r>
      <w:proofErr w:type="spellEnd"/>
      <w:r>
        <w:rPr>
          <w:rFonts w:ascii="Arial" w:hAnsi="Arial" w:cs="Arial"/>
          <w:color w:val="000000"/>
          <w:sz w:val="18"/>
          <w:szCs w:val="18"/>
        </w:rPr>
        <w:t>)</w:t>
      </w:r>
    </w:p>
    <w:p w14:paraId="1BAF1940" w14:textId="41DE0F5E" w:rsidR="00AF4F4C" w:rsidRDefault="00AF4F4C" w:rsidP="00AF4F4C">
      <w:pPr>
        <w:spacing w:before="225" w:after="225" w:line="240" w:lineRule="auto"/>
        <w:jc w:val="both"/>
      </w:pPr>
      <w:r>
        <w:rPr>
          <w:rFonts w:ascii="Arial" w:hAnsi="Arial" w:cs="Arial"/>
          <w:color w:val="000000"/>
          <w:sz w:val="18"/>
          <w:szCs w:val="18"/>
        </w:rPr>
        <w:t xml:space="preserve">Uporabno dovoljenje </w:t>
      </w:r>
      <w:r w:rsidR="001664A9">
        <w:rPr>
          <w:rFonts w:ascii="Arial" w:hAnsi="Arial" w:cs="Arial"/>
          <w:color w:val="000000"/>
          <w:sz w:val="18"/>
          <w:szCs w:val="18"/>
        </w:rPr>
        <w:t xml:space="preserve">oz. zapisnik o uspešno opravljenem kvalitetnem pregledu </w:t>
      </w:r>
      <w:r>
        <w:rPr>
          <w:rFonts w:ascii="Arial" w:hAnsi="Arial" w:cs="Arial"/>
          <w:color w:val="000000"/>
          <w:sz w:val="18"/>
          <w:szCs w:val="18"/>
        </w:rPr>
        <w:t>št. ___________________ z dne  __________________ .</w:t>
      </w:r>
    </w:p>
    <w:p w14:paraId="27687F1F" w14:textId="54DDA100" w:rsidR="00AF4F4C" w:rsidRDefault="00AF4F4C" w:rsidP="00AF4F4C">
      <w:pPr>
        <w:spacing w:before="225" w:after="225" w:line="240" w:lineRule="auto"/>
        <w:jc w:val="both"/>
      </w:pPr>
      <w:r>
        <w:rPr>
          <w:rFonts w:ascii="Arial" w:hAnsi="Arial" w:cs="Arial"/>
          <w:color w:val="000000"/>
          <w:sz w:val="18"/>
          <w:szCs w:val="18"/>
        </w:rPr>
        <w:t xml:space="preserve">Odgovorna oseba naročnika kot investitorja, pri katerem </w:t>
      </w:r>
      <w:r w:rsidR="0000475C">
        <w:rPr>
          <w:rFonts w:ascii="Arial" w:hAnsi="Arial" w:cs="Arial"/>
          <w:color w:val="000000"/>
          <w:sz w:val="18"/>
          <w:szCs w:val="18"/>
        </w:rPr>
        <w:t xml:space="preserve">je mogoče pridobiti </w:t>
      </w:r>
      <w:r>
        <w:rPr>
          <w:rFonts w:ascii="Arial" w:hAnsi="Arial" w:cs="Arial"/>
          <w:color w:val="000000"/>
          <w:sz w:val="18"/>
          <w:szCs w:val="18"/>
        </w:rPr>
        <w:t>dodatne informacije: _________________________, tel._____________, e-naslov: _________________________________.</w:t>
      </w:r>
    </w:p>
    <w:p w14:paraId="6EE19E0D" w14:textId="0F64A227" w:rsidR="00AF4F4C" w:rsidRDefault="00AF4F4C" w:rsidP="00AF4F4C">
      <w:pPr>
        <w:spacing w:before="225" w:after="225" w:line="240" w:lineRule="auto"/>
        <w:jc w:val="both"/>
      </w:pPr>
      <w:r>
        <w:rPr>
          <w:rFonts w:ascii="Arial" w:hAnsi="Arial" w:cs="Arial"/>
          <w:color w:val="000000"/>
          <w:sz w:val="18"/>
          <w:szCs w:val="18"/>
        </w:rPr>
        <w:t xml:space="preserve">V obdobju našega sodelovanja se je </w:t>
      </w:r>
      <w:r w:rsidR="004F058B">
        <w:rPr>
          <w:rFonts w:ascii="Arial" w:hAnsi="Arial" w:cs="Arial"/>
          <w:color w:val="000000"/>
          <w:sz w:val="18"/>
          <w:szCs w:val="18"/>
        </w:rPr>
        <w:t xml:space="preserve">vodja del </w:t>
      </w:r>
      <w:r>
        <w:rPr>
          <w:rFonts w:ascii="Arial" w:hAnsi="Arial" w:cs="Arial"/>
          <w:color w:val="000000"/>
          <w:sz w:val="18"/>
          <w:szCs w:val="18"/>
        </w:rPr>
        <w:t xml:space="preserve"> izkazal za kvalitetnega, strokovnega in korektnega. </w:t>
      </w:r>
      <w:r w:rsidR="004F058B">
        <w:rPr>
          <w:rFonts w:ascii="Arial" w:hAnsi="Arial" w:cs="Arial"/>
          <w:b/>
          <w:bCs/>
          <w:color w:val="000000"/>
          <w:sz w:val="18"/>
          <w:szCs w:val="18"/>
        </w:rPr>
        <w:t>Vodja del</w:t>
      </w:r>
      <w:r>
        <w:rPr>
          <w:rFonts w:ascii="Arial" w:hAnsi="Arial" w:cs="Arial"/>
          <w:b/>
          <w:bCs/>
          <w:color w:val="000000"/>
          <w:sz w:val="18"/>
          <w:szCs w:val="18"/>
        </w:rPr>
        <w:t xml:space="preserve"> je </w:t>
      </w:r>
      <w:r w:rsidR="004F058B">
        <w:rPr>
          <w:rFonts w:ascii="Arial" w:hAnsi="Arial" w:cs="Arial"/>
          <w:b/>
          <w:bCs/>
          <w:color w:val="000000"/>
          <w:sz w:val="18"/>
          <w:szCs w:val="18"/>
        </w:rPr>
        <w:t xml:space="preserve">gradnjo in naloge vodenja del </w:t>
      </w:r>
      <w:r>
        <w:rPr>
          <w:rFonts w:ascii="Arial" w:hAnsi="Arial" w:cs="Arial"/>
          <w:b/>
          <w:bCs/>
          <w:color w:val="000000"/>
          <w:sz w:val="18"/>
          <w:szCs w:val="18"/>
        </w:rPr>
        <w:t>izvedel v skladu  s pogodbenimi določili.</w:t>
      </w:r>
      <w:r>
        <w:rPr>
          <w:rFonts w:ascii="Arial" w:hAnsi="Arial" w:cs="Arial"/>
          <w:color w:val="000000"/>
          <w:sz w:val="18"/>
          <w:szCs w:val="18"/>
        </w:rPr>
        <w:t xml:space="preserve"> Dela so bila opravljena pravilno in pravočasno, v dogovorjeni količini in kvaliteti ter v skladu z dogovorjenimi postopki in standardi po predpisih stroke. P</w:t>
      </w:r>
      <w:r w:rsidR="006D7C1A">
        <w:rPr>
          <w:rFonts w:ascii="Arial" w:hAnsi="Arial" w:cs="Arial"/>
          <w:color w:val="000000"/>
          <w:sz w:val="18"/>
          <w:szCs w:val="18"/>
        </w:rPr>
        <w:t>otrdilo</w:t>
      </w:r>
      <w:r>
        <w:rPr>
          <w:rFonts w:ascii="Arial" w:hAnsi="Arial" w:cs="Arial"/>
          <w:color w:val="000000"/>
          <w:sz w:val="18"/>
          <w:szCs w:val="18"/>
        </w:rPr>
        <w:t xml:space="preserve"> izdajamo na zahtevo izvajalca za prijavo na javni razpis.</w:t>
      </w:r>
    </w:p>
    <w:p w14:paraId="60795819" w14:textId="77777777" w:rsidR="00AF4F4C" w:rsidRDefault="00AF4F4C" w:rsidP="00AF4F4C">
      <w:pPr>
        <w:spacing w:before="225" w:after="225" w:line="240" w:lineRule="auto"/>
        <w:jc w:val="both"/>
      </w:pP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w:t>
      </w:r>
    </w:p>
    <w:p w14:paraId="5FB00E82"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688ECB28" w14:textId="77777777" w:rsidR="00AF4F4C" w:rsidRDefault="00AF4F4C" w:rsidP="00AF4F4C">
      <w:pPr>
        <w:spacing w:before="225" w:after="225" w:line="240" w:lineRule="auto"/>
        <w:jc w:val="both"/>
      </w:pPr>
    </w:p>
    <w:p w14:paraId="45464728" w14:textId="77777777" w:rsidR="00641553" w:rsidRDefault="00641553" w:rsidP="00641553">
      <w:pPr>
        <w:spacing w:before="225" w:after="225" w:line="240" w:lineRule="auto"/>
        <w:jc w:val="both"/>
      </w:pPr>
      <w:r>
        <w:rPr>
          <w:rFonts w:ascii="Arial" w:hAnsi="Arial" w:cs="Arial"/>
          <w:color w:val="000000"/>
          <w:sz w:val="18"/>
          <w:szCs w:val="18"/>
        </w:rPr>
        <w:t>Datum: ________________                 Žig      Podpis izdajatelja potrdila: _______________________</w:t>
      </w:r>
    </w:p>
    <w:p w14:paraId="3D1F71FB" w14:textId="4914AE00" w:rsidR="007207D5" w:rsidRDefault="007207D5" w:rsidP="00CF7E3C">
      <w:pPr>
        <w:spacing w:after="0"/>
        <w:jc w:val="right"/>
        <w:rPr>
          <w:rFonts w:ascii="Arial" w:hAnsi="Arial" w:cs="Arial"/>
          <w:sz w:val="18"/>
          <w:szCs w:val="18"/>
        </w:rPr>
      </w:pPr>
    </w:p>
    <w:bookmarkEnd w:id="9"/>
    <w:p w14:paraId="26236C2D" w14:textId="77777777" w:rsidR="00550F0B" w:rsidRDefault="00550F0B" w:rsidP="001B5B3D">
      <w:pPr>
        <w:spacing w:after="0"/>
        <w:rPr>
          <w:rFonts w:ascii="Arial" w:hAnsi="Arial" w:cs="Arial"/>
          <w:sz w:val="18"/>
          <w:szCs w:val="18"/>
        </w:rPr>
      </w:pPr>
    </w:p>
    <w:p w14:paraId="0D7FA31A" w14:textId="77777777" w:rsidR="00E0699D" w:rsidRDefault="00E0699D" w:rsidP="001B5B3D">
      <w:pPr>
        <w:spacing w:after="0"/>
        <w:rPr>
          <w:rFonts w:ascii="Arial" w:hAnsi="Arial" w:cs="Arial"/>
          <w:sz w:val="18"/>
          <w:szCs w:val="18"/>
        </w:rPr>
      </w:pPr>
    </w:p>
    <w:p w14:paraId="5AB6D55B" w14:textId="77777777" w:rsidR="00E0699D" w:rsidRDefault="00E0699D" w:rsidP="001B5B3D">
      <w:pPr>
        <w:spacing w:after="0"/>
        <w:rPr>
          <w:rFonts w:ascii="Arial" w:hAnsi="Arial" w:cs="Arial"/>
          <w:sz w:val="18"/>
          <w:szCs w:val="18"/>
        </w:rPr>
      </w:pPr>
    </w:p>
    <w:p w14:paraId="03B97E93" w14:textId="77777777" w:rsidR="00E0699D" w:rsidRDefault="00E0699D" w:rsidP="001B5B3D">
      <w:pPr>
        <w:spacing w:after="0"/>
        <w:rPr>
          <w:rFonts w:ascii="Arial" w:hAnsi="Arial" w:cs="Arial"/>
          <w:sz w:val="18"/>
          <w:szCs w:val="18"/>
        </w:rPr>
      </w:pPr>
    </w:p>
    <w:p w14:paraId="2656A146" w14:textId="77777777" w:rsidR="009A7A2B" w:rsidRDefault="009A7A2B" w:rsidP="00CF7E3C">
      <w:pPr>
        <w:spacing w:after="0"/>
        <w:jc w:val="right"/>
        <w:rPr>
          <w:rFonts w:ascii="Arial" w:hAnsi="Arial" w:cs="Arial"/>
          <w:sz w:val="18"/>
          <w:szCs w:val="18"/>
        </w:rPr>
      </w:pPr>
    </w:p>
    <w:p w14:paraId="31E36B58" w14:textId="18F65A3E" w:rsidR="00CF7E3C" w:rsidRPr="001B5B3D" w:rsidRDefault="003A225E" w:rsidP="00CF7E3C">
      <w:pPr>
        <w:spacing w:after="0"/>
        <w:jc w:val="right"/>
        <w:rPr>
          <w:rFonts w:ascii="Arial" w:hAnsi="Arial" w:cs="Arial"/>
          <w:b/>
          <w:bCs/>
          <w:sz w:val="18"/>
          <w:szCs w:val="18"/>
        </w:rPr>
      </w:pPr>
      <w:r w:rsidRPr="001B5B3D">
        <w:rPr>
          <w:rFonts w:ascii="Arial" w:hAnsi="Arial" w:cs="Arial"/>
          <w:b/>
          <w:bCs/>
          <w:sz w:val="18"/>
          <w:szCs w:val="18"/>
        </w:rPr>
        <w:lastRenderedPageBreak/>
        <w:t>Obrazec št:</w:t>
      </w:r>
      <w:r w:rsidR="00591F4C" w:rsidRPr="001B5B3D">
        <w:rPr>
          <w:rFonts w:ascii="Arial" w:hAnsi="Arial" w:cs="Arial"/>
          <w:b/>
          <w:bCs/>
          <w:sz w:val="18"/>
          <w:szCs w:val="18"/>
        </w:rPr>
        <w:t xml:space="preserve"> </w:t>
      </w:r>
      <w:r w:rsidR="0017309C">
        <w:rPr>
          <w:rFonts w:ascii="Arial" w:hAnsi="Arial" w:cs="Arial"/>
          <w:b/>
          <w:bCs/>
          <w:sz w:val="18"/>
          <w:szCs w:val="18"/>
        </w:rPr>
        <w:t>9</w:t>
      </w:r>
    </w:p>
    <w:p w14:paraId="7C99E548" w14:textId="66F0B771" w:rsidR="00CF7E3C" w:rsidRDefault="00CF7E3C" w:rsidP="00CF7E3C">
      <w:pPr>
        <w:pStyle w:val="Naslov1"/>
        <w:pBdr>
          <w:top w:val="single" w:sz="36" w:space="1" w:color="7EFF09"/>
          <w:left w:val="single" w:sz="36" w:space="0"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kadrovskih in tehničnih sposobnostih ponudnika</w:t>
      </w:r>
      <w:r w:rsidR="00C433D0">
        <w:rPr>
          <w:rFonts w:ascii="Arial" w:hAnsi="Arial" w:cs="Arial"/>
        </w:rPr>
        <w:t xml:space="preserve"> </w:t>
      </w:r>
    </w:p>
    <w:p w14:paraId="36FE04F3" w14:textId="77777777" w:rsidR="00CF7E3C" w:rsidRDefault="00CF7E3C" w:rsidP="00CF7E3C">
      <w:pPr>
        <w:spacing w:after="120"/>
        <w:rPr>
          <w:rFonts w:ascii="Arial" w:hAnsi="Arial" w:cs="Arial"/>
        </w:rPr>
      </w:pPr>
    </w:p>
    <w:p w14:paraId="4A10B99D" w14:textId="77777777" w:rsidR="00CF7E3C" w:rsidRDefault="00CF7E3C" w:rsidP="00CF7E3C">
      <w:pPr>
        <w:pBdr>
          <w:bottom w:val="single" w:sz="12" w:space="1" w:color="auto"/>
        </w:pBdr>
        <w:spacing w:after="0" w:line="240" w:lineRule="auto"/>
        <w:jc w:val="both"/>
      </w:pPr>
      <w:r>
        <w:rPr>
          <w:rFonts w:ascii="Arial" w:hAnsi="Arial" w:cs="Arial"/>
          <w:b/>
          <w:bCs/>
          <w:color w:val="000000"/>
          <w:sz w:val="18"/>
          <w:szCs w:val="18"/>
        </w:rPr>
        <w:t>Ponudnik:</w:t>
      </w:r>
    </w:p>
    <w:p w14:paraId="7EADA5FB" w14:textId="77777777" w:rsidR="00CF7E3C" w:rsidRDefault="00CF7E3C" w:rsidP="00CF7E3C">
      <w:pPr>
        <w:spacing w:after="0" w:line="240" w:lineRule="auto"/>
        <w:jc w:val="both"/>
        <w:rPr>
          <w:rFonts w:ascii="Arial" w:hAnsi="Arial" w:cs="Arial"/>
          <w:b/>
          <w:bCs/>
          <w:color w:val="000000"/>
          <w:sz w:val="18"/>
          <w:szCs w:val="18"/>
        </w:rPr>
      </w:pPr>
    </w:p>
    <w:p w14:paraId="66C5883D" w14:textId="77777777" w:rsidR="00CF7E3C" w:rsidRDefault="00CF7E3C" w:rsidP="00CF7E3C">
      <w:pPr>
        <w:spacing w:after="0" w:line="240" w:lineRule="auto"/>
        <w:jc w:val="both"/>
      </w:pPr>
      <w:r>
        <w:rPr>
          <w:rFonts w:ascii="Arial" w:hAnsi="Arial" w:cs="Arial"/>
          <w:b/>
          <w:bCs/>
          <w:color w:val="000000"/>
          <w:sz w:val="18"/>
          <w:szCs w:val="18"/>
        </w:rPr>
        <w:t>Naročnik:</w:t>
      </w:r>
      <w:r>
        <w:rPr>
          <w:rFonts w:ascii="Arial" w:hAnsi="Arial" w:cs="Arial"/>
          <w:color w:val="000000"/>
          <w:sz w:val="18"/>
          <w:szCs w:val="18"/>
        </w:rPr>
        <w:t>     </w:t>
      </w:r>
      <w:r>
        <w:rPr>
          <w:rFonts w:ascii="Arial" w:hAnsi="Arial" w:cs="Arial"/>
          <w:b/>
          <w:bCs/>
          <w:color w:val="000000"/>
          <w:sz w:val="18"/>
          <w:szCs w:val="18"/>
        </w:rPr>
        <w:t>Občina Šentjur</w:t>
      </w:r>
    </w:p>
    <w:p w14:paraId="43088851" w14:textId="77777777" w:rsidR="00CF7E3C" w:rsidRDefault="00CF7E3C" w:rsidP="00CF7E3C">
      <w:pPr>
        <w:spacing w:after="0" w:line="240" w:lineRule="auto"/>
        <w:jc w:val="both"/>
      </w:pPr>
      <w:r>
        <w:rPr>
          <w:rFonts w:ascii="Arial" w:hAnsi="Arial" w:cs="Arial"/>
          <w:b/>
          <w:bCs/>
          <w:color w:val="000000"/>
          <w:sz w:val="18"/>
          <w:szCs w:val="18"/>
        </w:rPr>
        <w:t>                     Mestni trg 10</w:t>
      </w:r>
    </w:p>
    <w:p w14:paraId="39626471" w14:textId="77777777" w:rsidR="00CF7E3C" w:rsidRDefault="00CF7E3C" w:rsidP="00CF7E3C">
      <w:pPr>
        <w:spacing w:after="0" w:line="240" w:lineRule="auto"/>
        <w:jc w:val="both"/>
      </w:pPr>
      <w:r>
        <w:rPr>
          <w:rFonts w:ascii="Arial" w:hAnsi="Arial" w:cs="Arial"/>
          <w:b/>
          <w:bCs/>
          <w:color w:val="000000"/>
          <w:sz w:val="18"/>
          <w:szCs w:val="18"/>
        </w:rPr>
        <w:t>                     3230 Šentjur</w:t>
      </w:r>
    </w:p>
    <w:p w14:paraId="0EB414CD"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2D8EB678" w14:textId="77777777" w:rsidR="00CF7E3C" w:rsidRDefault="00CF7E3C" w:rsidP="00CF7E3C">
      <w:pPr>
        <w:spacing w:before="225" w:after="225" w:line="240" w:lineRule="auto"/>
        <w:jc w:val="center"/>
      </w:pPr>
      <w:r>
        <w:rPr>
          <w:rFonts w:ascii="Arial" w:hAnsi="Arial" w:cs="Arial"/>
          <w:b/>
          <w:bCs/>
          <w:color w:val="000000"/>
          <w:sz w:val="18"/>
          <w:szCs w:val="18"/>
        </w:rPr>
        <w:t>IZJAVO</w:t>
      </w:r>
    </w:p>
    <w:p w14:paraId="56FAE3B2" w14:textId="77777777" w:rsidR="00CF7E3C" w:rsidRDefault="00CF7E3C" w:rsidP="00CF7E3C">
      <w:pPr>
        <w:spacing w:before="225" w:after="225" w:line="240" w:lineRule="auto"/>
        <w:jc w:val="center"/>
      </w:pPr>
      <w:r>
        <w:rPr>
          <w:rFonts w:ascii="Arial" w:hAnsi="Arial" w:cs="Arial"/>
          <w:b/>
          <w:bCs/>
          <w:color w:val="000000"/>
          <w:sz w:val="18"/>
          <w:szCs w:val="18"/>
        </w:rPr>
        <w:t>O KADROVSKIH IN TEHNIČNIH SPOSOBNOSTIH</w:t>
      </w:r>
    </w:p>
    <w:p w14:paraId="71FE1627" w14:textId="77777777" w:rsidR="00CF7E3C" w:rsidRDefault="00CF7E3C" w:rsidP="00CF7E3C">
      <w:pPr>
        <w:spacing w:before="225" w:after="225" w:line="240" w:lineRule="auto"/>
        <w:jc w:val="both"/>
      </w:pPr>
      <w:r>
        <w:rPr>
          <w:rFonts w:ascii="Arial" w:hAnsi="Arial" w:cs="Arial"/>
          <w:color w:val="000000"/>
          <w:sz w:val="18"/>
          <w:szCs w:val="18"/>
        </w:rPr>
        <w:t>Izjavljamo,</w:t>
      </w:r>
    </w:p>
    <w:tbl>
      <w:tblPr>
        <w:tblStyle w:val="NormalTablePHPDOCX"/>
        <w:tblW w:w="9233" w:type="dxa"/>
        <w:tblLook w:val="04A0" w:firstRow="1" w:lastRow="0" w:firstColumn="1" w:lastColumn="0" w:noHBand="0" w:noVBand="1"/>
      </w:tblPr>
      <w:tblGrid>
        <w:gridCol w:w="9233"/>
      </w:tblGrid>
      <w:tr w:rsidR="00CF7E3C" w14:paraId="7594B4FD" w14:textId="77777777" w:rsidTr="00AC43C3">
        <w:trPr>
          <w:trHeight w:val="3715"/>
        </w:trPr>
        <w:tc>
          <w:tcPr>
            <w:tcW w:w="0" w:type="auto"/>
            <w:tcMar>
              <w:top w:w="0" w:type="auto"/>
              <w:bottom w:w="0" w:type="auto"/>
            </w:tcMar>
          </w:tcPr>
          <w:p w14:paraId="3BA4C4FD" w14:textId="77777777" w:rsidR="00CF7E3C" w:rsidRDefault="00CF7E3C" w:rsidP="00821DAC">
            <w:pPr>
              <w:numPr>
                <w:ilvl w:val="0"/>
                <w:numId w:val="17"/>
              </w:numPr>
              <w:rPr>
                <w:rFonts w:ascii="Arial" w:hAnsi="Arial" w:cs="Arial"/>
                <w:color w:val="000000"/>
                <w:sz w:val="18"/>
                <w:szCs w:val="18"/>
              </w:rPr>
            </w:pPr>
            <w:r>
              <w:rPr>
                <w:rFonts w:ascii="Arial" w:hAnsi="Arial" w:cs="Arial"/>
                <w:color w:val="000000"/>
                <w:sz w:val="18"/>
                <w:szCs w:val="18"/>
              </w:rPr>
              <w:t>da razpolagamo s strokovnim kadrom in ustreznimi tehničnimi zmogljivostmi za kvalitetno izvedbo celotnega javnega naročila skladno z zahtevami iz razpisne dokumentacije, pravili stroke in določili predpisov ter standardov s področja predmetnega javnega naročila,</w:t>
            </w:r>
          </w:p>
          <w:p w14:paraId="5D4A5E4E" w14:textId="77777777" w:rsidR="00CF7E3C" w:rsidRDefault="00CF7E3C" w:rsidP="00821DAC">
            <w:pPr>
              <w:numPr>
                <w:ilvl w:val="0"/>
                <w:numId w:val="17"/>
              </w:numPr>
              <w:rPr>
                <w:rFonts w:ascii="Arial" w:hAnsi="Arial" w:cs="Arial"/>
                <w:color w:val="000000"/>
                <w:sz w:val="18"/>
                <w:szCs w:val="18"/>
              </w:rPr>
            </w:pPr>
            <w:r>
              <w:rPr>
                <w:rFonts w:ascii="Arial" w:hAnsi="Arial" w:cs="Arial"/>
                <w:color w:val="000000"/>
                <w:sz w:val="18"/>
                <w:szCs w:val="18"/>
              </w:rPr>
              <w:t>da bomo dela izvedli v skladu s pravili stroke in navodili strokovnega nadzora s strani naročnika;</w:t>
            </w:r>
          </w:p>
          <w:p w14:paraId="0910ADDB" w14:textId="23AC3764" w:rsidR="00CF7E3C" w:rsidRPr="00334027" w:rsidRDefault="00CF7E3C" w:rsidP="00821DAC">
            <w:pPr>
              <w:numPr>
                <w:ilvl w:val="0"/>
                <w:numId w:val="17"/>
              </w:numPr>
              <w:rPr>
                <w:rFonts w:ascii="Arial" w:hAnsi="Arial" w:cs="Arial"/>
                <w:color w:val="000000"/>
                <w:sz w:val="18"/>
                <w:szCs w:val="18"/>
              </w:rPr>
            </w:pPr>
            <w:r>
              <w:rPr>
                <w:rFonts w:ascii="Arial" w:hAnsi="Arial" w:cs="Arial"/>
                <w:color w:val="000000"/>
                <w:position w:val="-2"/>
                <w:sz w:val="18"/>
                <w:szCs w:val="18"/>
              </w:rPr>
              <w:t xml:space="preserve">da </w:t>
            </w:r>
            <w:r w:rsidRPr="00334027">
              <w:rPr>
                <w:rFonts w:ascii="Arial" w:hAnsi="Arial" w:cs="Arial"/>
                <w:color w:val="000000"/>
                <w:position w:val="-2"/>
                <w:sz w:val="18"/>
                <w:szCs w:val="18"/>
              </w:rPr>
              <w:t xml:space="preserve">zoper </w:t>
            </w:r>
            <w:r>
              <w:rPr>
                <w:rFonts w:ascii="Arial" w:hAnsi="Arial" w:cs="Arial"/>
                <w:color w:val="000000"/>
                <w:position w:val="-2"/>
                <w:sz w:val="18"/>
                <w:szCs w:val="18"/>
              </w:rPr>
              <w:t>n</w:t>
            </w:r>
            <w:r w:rsidRPr="00334027">
              <w:rPr>
                <w:rFonts w:ascii="Arial" w:hAnsi="Arial" w:cs="Arial"/>
                <w:color w:val="000000"/>
                <w:position w:val="-2"/>
                <w:sz w:val="18"/>
                <w:szCs w:val="18"/>
              </w:rPr>
              <w:t>a</w:t>
            </w:r>
            <w:r>
              <w:rPr>
                <w:rFonts w:ascii="Arial" w:hAnsi="Arial" w:cs="Arial"/>
                <w:color w:val="000000"/>
                <w:position w:val="-2"/>
                <w:sz w:val="18"/>
                <w:szCs w:val="18"/>
              </w:rPr>
              <w:t>s naročniki</w:t>
            </w:r>
            <w:r w:rsidRPr="00334027">
              <w:rPr>
                <w:rFonts w:ascii="Arial" w:hAnsi="Arial" w:cs="Arial"/>
                <w:color w:val="000000"/>
                <w:position w:val="-2"/>
                <w:sz w:val="18"/>
                <w:szCs w:val="18"/>
              </w:rPr>
              <w:t xml:space="preserve"> niso vlagali upravičenih reklamacij glede kakovosti storitev in nespoštovanja drugih dokazil pogodbe. Če naročnik razpolaga z dokazili o nespoštovanju pogodbenih obveznosti, </w:t>
            </w:r>
            <w:r w:rsidR="002F2CCA">
              <w:rPr>
                <w:rFonts w:ascii="Arial" w:hAnsi="Arial" w:cs="Arial"/>
                <w:color w:val="000000"/>
                <w:position w:val="-2"/>
                <w:sz w:val="18"/>
                <w:szCs w:val="18"/>
              </w:rPr>
              <w:t xml:space="preserve">bo </w:t>
            </w:r>
            <w:r w:rsidRPr="00334027">
              <w:rPr>
                <w:rFonts w:ascii="Arial" w:hAnsi="Arial" w:cs="Arial"/>
                <w:color w:val="000000"/>
                <w:position w:val="-2"/>
                <w:sz w:val="18"/>
                <w:szCs w:val="18"/>
              </w:rPr>
              <w:t>ponudnika izloči</w:t>
            </w:r>
            <w:r w:rsidR="002F2CCA">
              <w:rPr>
                <w:rFonts w:ascii="Arial" w:hAnsi="Arial" w:cs="Arial"/>
                <w:color w:val="000000"/>
                <w:position w:val="-2"/>
                <w:sz w:val="18"/>
                <w:szCs w:val="18"/>
              </w:rPr>
              <w:t>l</w:t>
            </w:r>
            <w:r w:rsidRPr="00334027">
              <w:rPr>
                <w:rFonts w:ascii="Arial" w:hAnsi="Arial" w:cs="Arial"/>
                <w:color w:val="000000"/>
                <w:position w:val="-2"/>
                <w:sz w:val="18"/>
                <w:szCs w:val="18"/>
              </w:rPr>
              <w:t xml:space="preserve"> iz </w:t>
            </w:r>
            <w:r>
              <w:rPr>
                <w:rFonts w:ascii="Arial" w:hAnsi="Arial" w:cs="Arial"/>
                <w:color w:val="000000"/>
                <w:position w:val="-2"/>
                <w:sz w:val="18"/>
                <w:szCs w:val="18"/>
              </w:rPr>
              <w:t>predmetnega postopka,</w:t>
            </w:r>
          </w:p>
          <w:p w14:paraId="5FEA6407" w14:textId="77777777" w:rsidR="00CF7E3C" w:rsidRDefault="00CF7E3C" w:rsidP="00821DAC">
            <w:pPr>
              <w:numPr>
                <w:ilvl w:val="0"/>
                <w:numId w:val="17"/>
              </w:numPr>
              <w:rPr>
                <w:rFonts w:ascii="Arial" w:hAnsi="Arial" w:cs="Arial"/>
                <w:color w:val="000000"/>
                <w:sz w:val="18"/>
                <w:szCs w:val="18"/>
              </w:rPr>
            </w:pPr>
            <w:r>
              <w:rPr>
                <w:rFonts w:ascii="Arial" w:hAnsi="Arial" w:cs="Arial"/>
                <w:color w:val="000000"/>
                <w:sz w:val="18"/>
                <w:szCs w:val="18"/>
              </w:rPr>
              <w:t>da imamo na razpolago zadostne proste kapacitete za izvedbo del;</w:t>
            </w:r>
          </w:p>
          <w:p w14:paraId="447C29FF" w14:textId="5B545D0A" w:rsidR="00CF7E3C" w:rsidRPr="004104BC" w:rsidRDefault="00CF7E3C" w:rsidP="00821DAC">
            <w:pPr>
              <w:numPr>
                <w:ilvl w:val="0"/>
                <w:numId w:val="17"/>
              </w:numPr>
              <w:rPr>
                <w:rFonts w:ascii="Arial" w:hAnsi="Arial" w:cs="Arial"/>
                <w:sz w:val="18"/>
                <w:szCs w:val="18"/>
              </w:rPr>
            </w:pPr>
            <w:r w:rsidRPr="004104BC">
              <w:rPr>
                <w:rFonts w:ascii="Arial" w:hAnsi="Arial" w:cs="Arial"/>
                <w:sz w:val="18"/>
                <w:szCs w:val="18"/>
              </w:rPr>
              <w:t xml:space="preserve">da bomo, če bomo izbrani kot najugodnejši ponudnik, pred podpisom gradbene pogodbe sklenili pogodbo o zavarovanju odgovornosti po </w:t>
            </w:r>
            <w:r w:rsidR="00EA1F47" w:rsidRPr="004104BC">
              <w:rPr>
                <w:rFonts w:ascii="Arial" w:hAnsi="Arial" w:cs="Arial"/>
                <w:sz w:val="18"/>
                <w:szCs w:val="18"/>
              </w:rPr>
              <w:t>1</w:t>
            </w:r>
            <w:r w:rsidR="00CF6C4E" w:rsidRPr="004104BC">
              <w:rPr>
                <w:rFonts w:ascii="Arial" w:hAnsi="Arial" w:cs="Arial"/>
                <w:sz w:val="18"/>
                <w:szCs w:val="18"/>
              </w:rPr>
              <w:t>6</w:t>
            </w:r>
            <w:r w:rsidRPr="004104BC">
              <w:rPr>
                <w:rFonts w:ascii="Arial" w:hAnsi="Arial" w:cs="Arial"/>
                <w:sz w:val="18"/>
                <w:szCs w:val="18"/>
              </w:rPr>
              <w:t xml:space="preserve">. </w:t>
            </w:r>
            <w:r w:rsidR="00EA1F47" w:rsidRPr="004104BC">
              <w:rPr>
                <w:rFonts w:ascii="Arial" w:hAnsi="Arial" w:cs="Arial"/>
                <w:sz w:val="18"/>
                <w:szCs w:val="18"/>
              </w:rPr>
              <w:t>č</w:t>
            </w:r>
            <w:r w:rsidRPr="004104BC">
              <w:rPr>
                <w:rFonts w:ascii="Arial" w:hAnsi="Arial" w:cs="Arial"/>
                <w:sz w:val="18"/>
                <w:szCs w:val="18"/>
              </w:rPr>
              <w:t>lenu</w:t>
            </w:r>
            <w:r w:rsidR="00EA1F47" w:rsidRPr="004104BC">
              <w:rPr>
                <w:rFonts w:ascii="Arial" w:hAnsi="Arial" w:cs="Arial"/>
                <w:sz w:val="18"/>
                <w:szCs w:val="18"/>
              </w:rPr>
              <w:t xml:space="preserve"> GZ</w:t>
            </w:r>
            <w:r w:rsidR="00CF6C4E" w:rsidRPr="004104BC">
              <w:rPr>
                <w:rFonts w:ascii="Arial" w:hAnsi="Arial" w:cs="Arial"/>
                <w:sz w:val="18"/>
                <w:szCs w:val="18"/>
              </w:rPr>
              <w:t>-1</w:t>
            </w:r>
            <w:r w:rsidRPr="004104BC">
              <w:rPr>
                <w:rFonts w:ascii="Arial" w:hAnsi="Arial" w:cs="Arial"/>
                <w:sz w:val="18"/>
                <w:szCs w:val="18"/>
              </w:rPr>
              <w:t>;</w:t>
            </w:r>
          </w:p>
          <w:p w14:paraId="7A134DBD" w14:textId="77777777" w:rsidR="006E478B" w:rsidRDefault="00CF7E3C" w:rsidP="006E478B">
            <w:pPr>
              <w:numPr>
                <w:ilvl w:val="0"/>
                <w:numId w:val="17"/>
              </w:numPr>
              <w:rPr>
                <w:rFonts w:ascii="Arial" w:hAnsi="Arial" w:cs="Arial"/>
                <w:color w:val="000000"/>
                <w:sz w:val="18"/>
                <w:szCs w:val="18"/>
              </w:rPr>
            </w:pPr>
            <w:r>
              <w:rPr>
                <w:rFonts w:ascii="Arial" w:hAnsi="Arial" w:cs="Arial"/>
                <w:color w:val="000000"/>
                <w:sz w:val="18"/>
                <w:szCs w:val="18"/>
              </w:rPr>
              <w:t>da bomo pred pričetkom del na svoje stroške namestili gradbiščno tablo v skladu s Pravilnikom o gradbiščih (Uradni list RS, št. 55/2008</w:t>
            </w:r>
            <w:r w:rsidR="000A20A7">
              <w:rPr>
                <w:rFonts w:ascii="Arial" w:hAnsi="Arial" w:cs="Arial"/>
                <w:color w:val="000000"/>
                <w:sz w:val="18"/>
                <w:szCs w:val="18"/>
              </w:rPr>
              <w:t xml:space="preserve">, </w:t>
            </w:r>
            <w:r>
              <w:rPr>
                <w:rFonts w:ascii="Arial" w:hAnsi="Arial" w:cs="Arial"/>
                <w:color w:val="000000"/>
                <w:sz w:val="18"/>
                <w:szCs w:val="18"/>
              </w:rPr>
              <w:t>54/09</w:t>
            </w:r>
            <w:r w:rsidR="00770996">
              <w:rPr>
                <w:rFonts w:ascii="Arial" w:hAnsi="Arial" w:cs="Arial"/>
                <w:color w:val="000000"/>
                <w:sz w:val="18"/>
                <w:szCs w:val="18"/>
              </w:rPr>
              <w:t>-</w:t>
            </w:r>
            <w:r>
              <w:rPr>
                <w:rFonts w:ascii="Arial" w:hAnsi="Arial" w:cs="Arial"/>
                <w:color w:val="000000"/>
                <w:sz w:val="18"/>
                <w:szCs w:val="18"/>
              </w:rPr>
              <w:t>popr</w:t>
            </w:r>
            <w:r w:rsidR="00770996">
              <w:rPr>
                <w:rFonts w:ascii="Arial" w:hAnsi="Arial" w:cs="Arial"/>
                <w:color w:val="000000"/>
                <w:sz w:val="18"/>
                <w:szCs w:val="18"/>
              </w:rPr>
              <w:t xml:space="preserve">., </w:t>
            </w:r>
            <w:r w:rsidR="00E82161">
              <w:rPr>
                <w:rFonts w:ascii="Arial" w:hAnsi="Arial" w:cs="Arial"/>
                <w:color w:val="000000"/>
                <w:sz w:val="18"/>
                <w:szCs w:val="18"/>
              </w:rPr>
              <w:t>61/17-GZ</w:t>
            </w:r>
            <w:r w:rsidR="00751BBE">
              <w:rPr>
                <w:rFonts w:ascii="Arial" w:hAnsi="Arial" w:cs="Arial"/>
                <w:color w:val="000000"/>
                <w:sz w:val="18"/>
                <w:szCs w:val="18"/>
              </w:rPr>
              <w:t xml:space="preserve"> in 199/21-GZ-1</w:t>
            </w:r>
            <w:r w:rsidR="00E82161">
              <w:rPr>
                <w:rFonts w:ascii="Arial" w:hAnsi="Arial" w:cs="Arial"/>
                <w:color w:val="000000"/>
                <w:sz w:val="18"/>
                <w:szCs w:val="18"/>
              </w:rPr>
              <w:t>)</w:t>
            </w:r>
            <w:r w:rsidR="003775FE">
              <w:rPr>
                <w:rFonts w:ascii="Arial" w:hAnsi="Arial" w:cs="Arial"/>
                <w:color w:val="000000"/>
                <w:sz w:val="18"/>
                <w:szCs w:val="18"/>
              </w:rPr>
              <w:t>;</w:t>
            </w:r>
          </w:p>
          <w:p w14:paraId="2DE485B9" w14:textId="501CC08A" w:rsidR="006E478B" w:rsidRPr="006E478B" w:rsidRDefault="00DA22D1" w:rsidP="006E478B">
            <w:pPr>
              <w:numPr>
                <w:ilvl w:val="0"/>
                <w:numId w:val="17"/>
              </w:numPr>
              <w:rPr>
                <w:rFonts w:ascii="Arial" w:hAnsi="Arial" w:cs="Arial"/>
                <w:color w:val="000000"/>
                <w:sz w:val="18"/>
                <w:szCs w:val="18"/>
              </w:rPr>
            </w:pPr>
            <w:r w:rsidRPr="006E478B">
              <w:rPr>
                <w:rFonts w:ascii="Arial" w:hAnsi="Arial" w:cs="Arial"/>
                <w:color w:val="000000" w:themeColor="text1"/>
                <w:sz w:val="18"/>
                <w:szCs w:val="18"/>
              </w:rPr>
              <w:t>da bomo zaključili dela do</w:t>
            </w:r>
            <w:r w:rsidR="002B2FF9" w:rsidRPr="006E478B">
              <w:rPr>
                <w:rFonts w:ascii="Arial" w:hAnsi="Arial" w:cs="Arial"/>
                <w:color w:val="000000" w:themeColor="text1"/>
                <w:sz w:val="18"/>
                <w:szCs w:val="18"/>
              </w:rPr>
              <w:t xml:space="preserve"> </w:t>
            </w:r>
            <w:r w:rsidR="006E478B" w:rsidRPr="006E478B">
              <w:rPr>
                <w:rFonts w:ascii="Arial" w:hAnsi="Arial" w:cs="Arial"/>
                <w:color w:val="000000" w:themeColor="text1"/>
                <w:sz w:val="18"/>
                <w:szCs w:val="18"/>
              </w:rPr>
              <w:t xml:space="preserve">zaključek del, </w:t>
            </w:r>
            <w:r w:rsidR="006E478B" w:rsidRPr="006E478B">
              <w:rPr>
                <w:color w:val="000000" w:themeColor="text1"/>
                <w:sz w:val="18"/>
                <w:szCs w:val="18"/>
              </w:rPr>
              <w:t xml:space="preserve">interni tehnični pregled ter uspešni kvalitetni pregled in primopredaja del v upravljanje najkasneje </w:t>
            </w:r>
            <w:r w:rsidR="006E478B" w:rsidRPr="006E478B">
              <w:rPr>
                <w:rFonts w:ascii="Arial" w:hAnsi="Arial" w:cs="Arial"/>
                <w:color w:val="000000" w:themeColor="text1"/>
                <w:sz w:val="18"/>
                <w:szCs w:val="18"/>
              </w:rPr>
              <w:t>do: 15. 5. 2028.</w:t>
            </w:r>
          </w:p>
          <w:p w14:paraId="7346937A" w14:textId="32EAE5B2" w:rsidR="00ED2F1E" w:rsidRPr="00DA22D1" w:rsidRDefault="00ED2F1E" w:rsidP="006E478B">
            <w:pPr>
              <w:ind w:left="360"/>
              <w:rPr>
                <w:rFonts w:ascii="Arial" w:hAnsi="Arial" w:cs="Arial"/>
                <w:color w:val="000000"/>
                <w:sz w:val="18"/>
                <w:szCs w:val="18"/>
              </w:rPr>
            </w:pPr>
          </w:p>
        </w:tc>
      </w:tr>
    </w:tbl>
    <w:p w14:paraId="47D2F6C0" w14:textId="037F3846" w:rsidR="003775FE" w:rsidRDefault="00CF7E3C" w:rsidP="003775FE">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8963D9">
        <w:rPr>
          <w:rFonts w:ascii="Arial" w:hAnsi="Arial" w:cs="Arial"/>
          <w:i/>
          <w:iCs/>
          <w:color w:val="000000"/>
          <w:sz w:val="18"/>
          <w:szCs w:val="18"/>
        </w:rPr>
        <w:t>č</w:t>
      </w:r>
      <w:r>
        <w:rPr>
          <w:rFonts w:ascii="Arial" w:hAnsi="Arial" w:cs="Arial"/>
          <w:i/>
          <w:iCs/>
          <w:color w:val="000000"/>
          <w:sz w:val="18"/>
          <w:szCs w:val="18"/>
        </w:rPr>
        <w:t>lena ZJN-3.</w:t>
      </w:r>
    </w:p>
    <w:p w14:paraId="7848AC4F"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0414908F" w14:textId="77777777" w:rsidR="00CF7E3C" w:rsidRDefault="00CF7E3C" w:rsidP="0065672E">
      <w:pPr>
        <w:spacing w:before="225" w:after="225" w:line="240" w:lineRule="auto"/>
        <w:jc w:val="both"/>
        <w:rPr>
          <w:rFonts w:ascii="Arial" w:hAnsi="Arial" w:cs="Arial"/>
          <w:color w:val="000000"/>
          <w:sz w:val="18"/>
          <w:szCs w:val="18"/>
        </w:rPr>
      </w:pPr>
      <w:r>
        <w:rPr>
          <w:rFonts w:ascii="Arial" w:hAnsi="Arial" w:cs="Arial"/>
          <w:color w:val="000000"/>
          <w:sz w:val="18"/>
          <w:szCs w:val="18"/>
        </w:rPr>
        <w:t> Datum: ________________                 Žig                  Podpis ponudnika: ________________</w:t>
      </w:r>
    </w:p>
    <w:p w14:paraId="75D24800" w14:textId="77777777" w:rsidR="001D4281" w:rsidRDefault="001D4281" w:rsidP="001D4281">
      <w:pPr>
        <w:spacing w:before="225" w:after="225" w:line="240" w:lineRule="auto"/>
        <w:jc w:val="both"/>
        <w:rPr>
          <w:rFonts w:ascii="Arial" w:hAnsi="Arial" w:cs="Arial"/>
          <w:b/>
          <w:bCs/>
          <w:color w:val="000000"/>
          <w:sz w:val="18"/>
          <w:szCs w:val="18"/>
          <w:u w:val="single"/>
        </w:rPr>
      </w:pPr>
    </w:p>
    <w:p w14:paraId="68C09318" w14:textId="277FD8A4" w:rsidR="001D4281" w:rsidRPr="0002788C" w:rsidRDefault="001D4281" w:rsidP="0065672E">
      <w:pPr>
        <w:spacing w:before="225" w:after="225" w:line="240" w:lineRule="auto"/>
        <w:jc w:val="both"/>
        <w:rPr>
          <w:rFonts w:ascii="Arial" w:hAnsi="Arial" w:cs="Arial"/>
          <w:b/>
          <w:bCs/>
          <w:color w:val="000000"/>
          <w:sz w:val="18"/>
          <w:szCs w:val="18"/>
          <w:u w:val="single"/>
        </w:rPr>
        <w:sectPr w:rsidR="001D4281" w:rsidRPr="0002788C" w:rsidSect="00CF7E3C">
          <w:footerReference w:type="default" r:id="rId18"/>
          <w:pgSz w:w="11906" w:h="16838"/>
          <w:pgMar w:top="1418" w:right="1418" w:bottom="1418" w:left="1418" w:header="567" w:footer="596" w:gutter="0"/>
          <w:cols w:space="708"/>
          <w:docGrid w:linePitch="360"/>
        </w:sectPr>
      </w:pPr>
      <w:r w:rsidRPr="00550F0B">
        <w:rPr>
          <w:rFonts w:ascii="Arial" w:hAnsi="Arial" w:cs="Arial"/>
          <w:b/>
          <w:bCs/>
          <w:color w:val="000000"/>
          <w:sz w:val="18"/>
          <w:szCs w:val="18"/>
          <w:u w:val="single"/>
        </w:rPr>
        <w:t xml:space="preserve">OPOMBA:  </w:t>
      </w:r>
      <w:r w:rsidR="0002788C">
        <w:rPr>
          <w:rFonts w:ascii="Arial" w:hAnsi="Arial" w:cs="Arial"/>
          <w:b/>
          <w:bCs/>
          <w:color w:val="000000"/>
          <w:sz w:val="18"/>
          <w:szCs w:val="18"/>
          <w:u w:val="single"/>
        </w:rPr>
        <w:t>Obrazec je obvezen</w:t>
      </w:r>
      <w:r w:rsidR="0071181C">
        <w:rPr>
          <w:rFonts w:ascii="Arial" w:hAnsi="Arial" w:cs="Arial"/>
          <w:b/>
          <w:bCs/>
          <w:color w:val="000000"/>
          <w:sz w:val="18"/>
          <w:szCs w:val="18"/>
          <w:u w:val="single"/>
        </w:rPr>
        <w:t>!</w:t>
      </w:r>
    </w:p>
    <w:p w14:paraId="4F3B4786" w14:textId="77777777" w:rsidR="001B5B3D" w:rsidRDefault="001B5B3D" w:rsidP="0063580B">
      <w:pPr>
        <w:spacing w:after="0"/>
        <w:rPr>
          <w:rFonts w:ascii="Arial" w:hAnsi="Arial" w:cs="Arial"/>
          <w:sz w:val="18"/>
          <w:szCs w:val="18"/>
        </w:rPr>
      </w:pPr>
    </w:p>
    <w:p w14:paraId="4AA33D86" w14:textId="77777777" w:rsidR="001B5B3D" w:rsidRDefault="001B5B3D" w:rsidP="003C1BA1">
      <w:pPr>
        <w:spacing w:after="0"/>
        <w:jc w:val="right"/>
        <w:rPr>
          <w:rFonts w:ascii="Arial" w:hAnsi="Arial" w:cs="Arial"/>
          <w:sz w:val="18"/>
          <w:szCs w:val="18"/>
        </w:rPr>
      </w:pPr>
    </w:p>
    <w:p w14:paraId="53EB251F" w14:textId="598D0DD0" w:rsidR="00CF7E3C" w:rsidRPr="001B5B3D" w:rsidRDefault="003A225E" w:rsidP="003C1BA1">
      <w:pPr>
        <w:spacing w:after="0"/>
        <w:jc w:val="right"/>
        <w:rPr>
          <w:rFonts w:ascii="Arial" w:hAnsi="Arial" w:cs="Arial"/>
          <w:b/>
          <w:bCs/>
          <w:sz w:val="18"/>
          <w:szCs w:val="18"/>
        </w:rPr>
      </w:pPr>
      <w:r w:rsidRPr="001B5B3D">
        <w:rPr>
          <w:rFonts w:ascii="Arial" w:hAnsi="Arial" w:cs="Arial"/>
          <w:b/>
          <w:bCs/>
          <w:sz w:val="18"/>
          <w:szCs w:val="18"/>
        </w:rPr>
        <w:t xml:space="preserve">Obrazec št: </w:t>
      </w:r>
      <w:r w:rsidR="0017309C">
        <w:rPr>
          <w:rFonts w:ascii="Arial" w:hAnsi="Arial" w:cs="Arial"/>
          <w:b/>
          <w:bCs/>
          <w:sz w:val="18"/>
          <w:szCs w:val="18"/>
        </w:rPr>
        <w:t>10</w:t>
      </w:r>
    </w:p>
    <w:p w14:paraId="7EFC054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ponudnika o plačilnih pogojih</w:t>
      </w:r>
    </w:p>
    <w:p w14:paraId="2562F28C" w14:textId="77777777" w:rsidR="00CF7E3C" w:rsidRDefault="00CF7E3C" w:rsidP="00CF7E3C">
      <w:pPr>
        <w:spacing w:after="120"/>
        <w:rPr>
          <w:rFonts w:ascii="Arial" w:hAnsi="Arial" w:cs="Arial"/>
        </w:rPr>
      </w:pPr>
    </w:p>
    <w:p w14:paraId="5FFFAD9D" w14:textId="77777777" w:rsidR="00CF7E3C" w:rsidRDefault="00CF7E3C" w:rsidP="00CF7E3C">
      <w:pPr>
        <w:pBdr>
          <w:bottom w:val="single" w:sz="12" w:space="1" w:color="auto"/>
        </w:pBdr>
        <w:spacing w:before="225" w:after="225" w:line="240" w:lineRule="auto"/>
        <w:jc w:val="both"/>
      </w:pPr>
      <w:r>
        <w:rPr>
          <w:rFonts w:ascii="Arial" w:hAnsi="Arial" w:cs="Arial"/>
          <w:b/>
          <w:bCs/>
          <w:color w:val="000000"/>
          <w:sz w:val="18"/>
          <w:szCs w:val="18"/>
        </w:rPr>
        <w:t>Ponudnik:</w:t>
      </w:r>
    </w:p>
    <w:p w14:paraId="6EB4482F" w14:textId="77777777" w:rsidR="00CF7E3C" w:rsidRDefault="00CF7E3C" w:rsidP="00CF7E3C">
      <w:pPr>
        <w:spacing w:before="225" w:after="225" w:line="240" w:lineRule="auto"/>
        <w:jc w:val="both"/>
      </w:pPr>
      <w:r>
        <w:rPr>
          <w:rFonts w:ascii="Arial" w:hAnsi="Arial" w:cs="Arial"/>
          <w:b/>
          <w:bCs/>
          <w:color w:val="000000"/>
          <w:sz w:val="18"/>
          <w:szCs w:val="18"/>
        </w:rPr>
        <w:t>Naročnik:    Občina Šentjur</w:t>
      </w:r>
    </w:p>
    <w:p w14:paraId="15421F59" w14:textId="77777777" w:rsidR="00CF7E3C" w:rsidRDefault="00CF7E3C" w:rsidP="00CF7E3C">
      <w:pPr>
        <w:spacing w:before="225" w:after="225" w:line="240" w:lineRule="auto"/>
        <w:jc w:val="both"/>
      </w:pPr>
      <w:r>
        <w:rPr>
          <w:rFonts w:ascii="Arial" w:hAnsi="Arial" w:cs="Arial"/>
          <w:b/>
          <w:bCs/>
          <w:color w:val="000000"/>
          <w:sz w:val="18"/>
          <w:szCs w:val="18"/>
        </w:rPr>
        <w:t>                     Mestni trg 10</w:t>
      </w:r>
    </w:p>
    <w:p w14:paraId="6B92A19A" w14:textId="36BE8EF7" w:rsidR="00F30A72" w:rsidRDefault="00CF7E3C" w:rsidP="00CF7E3C">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3230 Šentjur</w:t>
      </w:r>
    </w:p>
    <w:p w14:paraId="767C1392" w14:textId="77777777" w:rsidR="00CF7E3C" w:rsidRDefault="00CF7E3C" w:rsidP="00CF7E3C">
      <w:pPr>
        <w:spacing w:before="225" w:after="225" w:line="240" w:lineRule="auto"/>
        <w:jc w:val="both"/>
      </w:pPr>
      <w:r>
        <w:rPr>
          <w:rFonts w:ascii="Arial" w:hAnsi="Arial" w:cs="Arial"/>
          <w:color w:val="000000"/>
          <w:sz w:val="18"/>
          <w:szCs w:val="18"/>
        </w:rPr>
        <w:t>Kot ponudnik dajemo naslednjo</w:t>
      </w:r>
    </w:p>
    <w:p w14:paraId="1107C7F2" w14:textId="77777777" w:rsidR="00CF7E3C" w:rsidRDefault="00CF7E3C" w:rsidP="00CF7E3C">
      <w:pPr>
        <w:spacing w:before="225" w:after="225" w:line="240" w:lineRule="auto"/>
        <w:jc w:val="center"/>
      </w:pPr>
      <w:r>
        <w:rPr>
          <w:rFonts w:ascii="Arial" w:hAnsi="Arial" w:cs="Arial"/>
          <w:b/>
          <w:bCs/>
          <w:color w:val="000000"/>
          <w:sz w:val="18"/>
          <w:szCs w:val="18"/>
        </w:rPr>
        <w:t>IZJAVO O PLAČILNIH POGOJIH</w:t>
      </w:r>
    </w:p>
    <w:p w14:paraId="728E44C9" w14:textId="77777777" w:rsidR="00CF7E3C" w:rsidRPr="00C9459F" w:rsidRDefault="00CF7E3C" w:rsidP="00CF7E3C">
      <w:pPr>
        <w:spacing w:before="225" w:after="225" w:line="240" w:lineRule="auto"/>
        <w:jc w:val="both"/>
        <w:rPr>
          <w:rFonts w:ascii="Arial" w:hAnsi="Arial" w:cs="Arial"/>
          <w:sz w:val="18"/>
          <w:szCs w:val="18"/>
        </w:rPr>
      </w:pPr>
      <w:r>
        <w:rPr>
          <w:rFonts w:ascii="Arial" w:hAnsi="Arial" w:cs="Arial"/>
          <w:color w:val="000000"/>
          <w:sz w:val="18"/>
          <w:szCs w:val="18"/>
        </w:rPr>
        <w:t>Izjavljamo,</w:t>
      </w:r>
    </w:p>
    <w:tbl>
      <w:tblPr>
        <w:tblStyle w:val="NormalTablePHPDOCX"/>
        <w:tblW w:w="5000" w:type="pct"/>
        <w:tblLook w:val="04A0" w:firstRow="1" w:lastRow="0" w:firstColumn="1" w:lastColumn="0" w:noHBand="0" w:noVBand="1"/>
      </w:tblPr>
      <w:tblGrid>
        <w:gridCol w:w="9070"/>
      </w:tblGrid>
      <w:tr w:rsidR="00CF7E3C" w:rsidRPr="00C9459F" w14:paraId="4EDA9F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rsidRPr="00C9459F" w14:paraId="13F3BE0B" w14:textId="77777777" w:rsidTr="00CF7E3C">
              <w:tc>
                <w:tcPr>
                  <w:tcW w:w="0" w:type="auto"/>
                  <w:tcMar>
                    <w:top w:w="0" w:type="auto"/>
                    <w:bottom w:w="0" w:type="auto"/>
                  </w:tcMar>
                </w:tcPr>
                <w:p w14:paraId="56F1C3DC" w14:textId="6E997BA3" w:rsidR="00CF7E3C" w:rsidRPr="00C9459F" w:rsidRDefault="00CF7E3C" w:rsidP="00821DAC">
                  <w:pPr>
                    <w:numPr>
                      <w:ilvl w:val="0"/>
                      <w:numId w:val="5"/>
                    </w:numPr>
                    <w:jc w:val="both"/>
                    <w:rPr>
                      <w:rFonts w:ascii="Arial" w:hAnsi="Arial" w:cs="Arial"/>
                      <w:color w:val="000000"/>
                      <w:sz w:val="18"/>
                      <w:szCs w:val="18"/>
                    </w:rPr>
                  </w:pPr>
                  <w:r w:rsidRPr="00C9459F">
                    <w:rPr>
                      <w:rFonts w:ascii="Arial" w:hAnsi="Arial" w:cs="Arial"/>
                      <w:color w:val="000000"/>
                      <w:position w:val="-2"/>
                      <w:sz w:val="18"/>
                      <w:szCs w:val="18"/>
                    </w:rPr>
                    <w:t xml:space="preserve">da nudimo </w:t>
                  </w:r>
                  <w:r w:rsidR="00C9459F" w:rsidRPr="00C9459F">
                    <w:rPr>
                      <w:rFonts w:ascii="Arial" w:hAnsi="Arial" w:cs="Arial"/>
                      <w:color w:val="000000"/>
                      <w:position w:val="-2"/>
                      <w:sz w:val="18"/>
                      <w:szCs w:val="18"/>
                    </w:rPr>
                    <w:t xml:space="preserve">30 dnevni plačilni rok </w:t>
                  </w:r>
                  <w:r w:rsidRPr="00C9459F">
                    <w:rPr>
                      <w:rFonts w:ascii="Arial" w:hAnsi="Arial" w:cs="Arial"/>
                      <w:color w:val="000000"/>
                      <w:position w:val="-2"/>
                      <w:sz w:val="18"/>
                      <w:szCs w:val="18"/>
                    </w:rPr>
                    <w:t>po predložitvi in potrditvi mesečne situacije s strani pooblaščenih predstavnikov naročnika</w:t>
                  </w:r>
                  <w:r w:rsidR="000E18C8" w:rsidRPr="00C9459F">
                    <w:rPr>
                      <w:rFonts w:ascii="Arial" w:hAnsi="Arial" w:cs="Arial"/>
                      <w:color w:val="000000"/>
                      <w:position w:val="-2"/>
                      <w:sz w:val="18"/>
                      <w:szCs w:val="18"/>
                    </w:rPr>
                    <w:t xml:space="preserve"> in </w:t>
                  </w:r>
                  <w:r w:rsidR="009E5181" w:rsidRPr="00C9459F">
                    <w:rPr>
                      <w:rFonts w:ascii="Arial" w:hAnsi="Arial" w:cs="Arial"/>
                      <w:color w:val="000000"/>
                      <w:position w:val="-2"/>
                      <w:sz w:val="18"/>
                      <w:szCs w:val="18"/>
                    </w:rPr>
                    <w:t>investitorja</w:t>
                  </w:r>
                  <w:r w:rsidRPr="00C9459F">
                    <w:rPr>
                      <w:rFonts w:ascii="Arial" w:hAnsi="Arial" w:cs="Arial"/>
                      <w:color w:val="000000"/>
                      <w:position w:val="-2"/>
                      <w:sz w:val="18"/>
                      <w:szCs w:val="18"/>
                    </w:rPr>
                    <w:t xml:space="preserve">. </w:t>
                  </w:r>
                </w:p>
              </w:tc>
            </w:tr>
          </w:tbl>
          <w:p w14:paraId="08CE6DC9" w14:textId="77777777" w:rsidR="000E18C8" w:rsidRPr="00C9459F" w:rsidRDefault="000E18C8" w:rsidP="00CF7E3C">
            <w:pPr>
              <w:rPr>
                <w:rFonts w:ascii="Arial" w:hAnsi="Arial" w:cs="Arial"/>
                <w:sz w:val="18"/>
                <w:szCs w:val="18"/>
              </w:rPr>
            </w:pPr>
          </w:p>
          <w:tbl>
            <w:tblPr>
              <w:tblStyle w:val="NormalTablePHPDOCX"/>
              <w:tblW w:w="0" w:type="auto"/>
              <w:tblLook w:val="04A0" w:firstRow="1" w:lastRow="0" w:firstColumn="1" w:lastColumn="0" w:noHBand="0" w:noVBand="1"/>
            </w:tblPr>
            <w:tblGrid>
              <w:gridCol w:w="8854"/>
            </w:tblGrid>
            <w:tr w:rsidR="00CF7E3C" w:rsidRPr="00C9459F" w14:paraId="7B29D8FE" w14:textId="77777777" w:rsidTr="00CF7E3C">
              <w:tc>
                <w:tcPr>
                  <w:tcW w:w="0" w:type="auto"/>
                  <w:tcMar>
                    <w:top w:w="0" w:type="auto"/>
                    <w:bottom w:w="0" w:type="auto"/>
                  </w:tcMar>
                </w:tcPr>
                <w:p w14:paraId="72567DED" w14:textId="3335AC80" w:rsidR="00CF7E3C" w:rsidRPr="00C9459F" w:rsidRDefault="00CF7E3C" w:rsidP="00821DAC">
                  <w:pPr>
                    <w:numPr>
                      <w:ilvl w:val="0"/>
                      <w:numId w:val="6"/>
                    </w:numPr>
                    <w:rPr>
                      <w:rFonts w:ascii="Arial" w:hAnsi="Arial" w:cs="Arial"/>
                      <w:color w:val="000000"/>
                      <w:sz w:val="18"/>
                      <w:szCs w:val="18"/>
                    </w:rPr>
                  </w:pPr>
                  <w:r w:rsidRPr="00C9459F">
                    <w:rPr>
                      <w:rFonts w:ascii="Arial" w:hAnsi="Arial" w:cs="Arial"/>
                      <w:color w:val="000000"/>
                      <w:position w:val="-2"/>
                      <w:sz w:val="18"/>
                      <w:szCs w:val="18"/>
                    </w:rPr>
                    <w:t xml:space="preserve">da bomo mesečne situacije izdajali </w:t>
                  </w:r>
                  <w:r w:rsidR="00CA2B5C" w:rsidRPr="00C9459F">
                    <w:rPr>
                      <w:rFonts w:ascii="Arial" w:hAnsi="Arial" w:cs="Arial"/>
                      <w:color w:val="000000"/>
                      <w:position w:val="-2"/>
                      <w:sz w:val="18"/>
                      <w:szCs w:val="18"/>
                    </w:rPr>
                    <w:t>kot e-račun in jih posredovali naročniku preko U</w:t>
                  </w:r>
                  <w:r w:rsidR="00085DEA" w:rsidRPr="00C9459F">
                    <w:rPr>
                      <w:rFonts w:ascii="Arial" w:hAnsi="Arial" w:cs="Arial"/>
                      <w:color w:val="000000"/>
                      <w:position w:val="-2"/>
                      <w:sz w:val="18"/>
                      <w:szCs w:val="18"/>
                    </w:rPr>
                    <w:t>p</w:t>
                  </w:r>
                  <w:r w:rsidR="00CA2B5C" w:rsidRPr="00C9459F">
                    <w:rPr>
                      <w:rFonts w:ascii="Arial" w:hAnsi="Arial" w:cs="Arial"/>
                      <w:color w:val="000000"/>
                      <w:position w:val="-2"/>
                      <w:sz w:val="18"/>
                      <w:szCs w:val="18"/>
                    </w:rPr>
                    <w:t>rave za javna plačila (UJP).</w:t>
                  </w:r>
                </w:p>
              </w:tc>
            </w:tr>
          </w:tbl>
          <w:p w14:paraId="0F7677B2" w14:textId="77777777" w:rsidR="00CF7E3C" w:rsidRPr="00C9459F" w:rsidRDefault="00CF7E3C" w:rsidP="00CF7E3C">
            <w:pPr>
              <w:rPr>
                <w:rFonts w:ascii="Arial" w:hAnsi="Arial" w:cs="Arial"/>
                <w:sz w:val="18"/>
                <w:szCs w:val="18"/>
              </w:rPr>
            </w:pPr>
          </w:p>
        </w:tc>
      </w:tr>
    </w:tbl>
    <w:p w14:paraId="3413FF07" w14:textId="77777777" w:rsidR="00CF7E3C" w:rsidRDefault="00CF7E3C" w:rsidP="00CF7E3C">
      <w:pPr>
        <w:spacing w:before="225" w:after="225" w:line="240" w:lineRule="auto"/>
        <w:jc w:val="both"/>
      </w:pPr>
      <w:r>
        <w:rPr>
          <w:rFonts w:ascii="Arial" w:hAnsi="Arial" w:cs="Arial"/>
          <w:color w:val="000000"/>
          <w:sz w:val="18"/>
          <w:szCs w:val="18"/>
        </w:rPr>
        <w:t> </w:t>
      </w:r>
    </w:p>
    <w:p w14:paraId="7E2B7273" w14:textId="2A41472E" w:rsidR="00CF7E3C" w:rsidRDefault="00CF7E3C" w:rsidP="00CF7E3C">
      <w:pPr>
        <w:spacing w:before="225" w:after="225" w:line="240" w:lineRule="auto"/>
        <w:jc w:val="both"/>
      </w:pPr>
      <w:r>
        <w:rPr>
          <w:rFonts w:ascii="Arial" w:hAnsi="Arial" w:cs="Arial"/>
          <w:i/>
          <w:iCs/>
          <w:color w:val="000000"/>
          <w:sz w:val="18"/>
          <w:szCs w:val="18"/>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w:t>
      </w:r>
      <w:r w:rsidR="00C9459F">
        <w:rPr>
          <w:rFonts w:ascii="Arial" w:hAnsi="Arial" w:cs="Arial"/>
          <w:i/>
          <w:iCs/>
          <w:color w:val="000000"/>
          <w:sz w:val="18"/>
          <w:szCs w:val="18"/>
        </w:rPr>
        <w:t>č</w:t>
      </w:r>
      <w:r>
        <w:rPr>
          <w:rFonts w:ascii="Arial" w:hAnsi="Arial" w:cs="Arial"/>
          <w:i/>
          <w:iCs/>
          <w:color w:val="000000"/>
          <w:sz w:val="18"/>
          <w:szCs w:val="18"/>
        </w:rPr>
        <w:t>lena ZJN-3.</w:t>
      </w:r>
    </w:p>
    <w:p w14:paraId="6AA83753"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0EECCD3F" w14:textId="77777777" w:rsidR="0020513E" w:rsidRPr="00BB7AAE" w:rsidRDefault="0020513E" w:rsidP="0020513E">
      <w:pPr>
        <w:pStyle w:val="Paragraf"/>
        <w:spacing w:before="0" w:after="0" w:line="240" w:lineRule="auto"/>
        <w:jc w:val="both"/>
        <w:rPr>
          <w:rFonts w:ascii="Arial" w:hAnsi="Arial" w:cs="Arial"/>
          <w:b/>
          <w:bCs/>
        </w:rPr>
      </w:pPr>
    </w:p>
    <w:p w14:paraId="472476CB" w14:textId="77777777" w:rsidR="00CF7E3C" w:rsidRDefault="00CF7E3C" w:rsidP="00CF7E3C">
      <w:pPr>
        <w:spacing w:before="225" w:after="225" w:line="240" w:lineRule="auto"/>
        <w:jc w:val="both"/>
      </w:pPr>
      <w:r>
        <w:rPr>
          <w:rFonts w:ascii="Arial" w:hAnsi="Arial" w:cs="Arial"/>
          <w:color w:val="000000"/>
          <w:sz w:val="18"/>
          <w:szCs w:val="18"/>
        </w:rPr>
        <w:t>Datum: ________________                 Žig                  Podpis ponudnika: ___________________</w:t>
      </w:r>
    </w:p>
    <w:p w14:paraId="3EEC0120" w14:textId="77777777" w:rsidR="00CF7E3C" w:rsidRDefault="00CF7E3C" w:rsidP="00CF7E3C"/>
    <w:p w14:paraId="56CE4227" w14:textId="77777777" w:rsidR="001D4281" w:rsidRDefault="001D4281" w:rsidP="00CF7E3C"/>
    <w:p w14:paraId="72396632" w14:textId="3943AE36" w:rsidR="00204B1F" w:rsidRPr="00F30A72" w:rsidRDefault="001D4281" w:rsidP="00F30A72">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w:t>
      </w:r>
      <w:r w:rsidR="0002788C">
        <w:rPr>
          <w:rFonts w:ascii="Arial" w:hAnsi="Arial" w:cs="Arial"/>
          <w:b/>
          <w:bCs/>
          <w:color w:val="000000"/>
          <w:sz w:val="18"/>
          <w:szCs w:val="18"/>
          <w:u w:val="single"/>
        </w:rPr>
        <w:t>!</w:t>
      </w:r>
      <w:r w:rsidR="00EE54DB">
        <w:rPr>
          <w:rFonts w:ascii="Arial" w:hAnsi="Arial" w:cs="Arial"/>
          <w:b/>
          <w:bCs/>
          <w:color w:val="000000"/>
          <w:sz w:val="18"/>
          <w:szCs w:val="18"/>
          <w:u w:val="single"/>
        </w:rPr>
        <w:t xml:space="preserve"> (tudi za vse </w:t>
      </w:r>
      <w:r w:rsidR="004536CE">
        <w:rPr>
          <w:rFonts w:ascii="Arial" w:hAnsi="Arial" w:cs="Arial"/>
          <w:b/>
          <w:bCs/>
          <w:color w:val="000000"/>
          <w:sz w:val="18"/>
          <w:szCs w:val="18"/>
          <w:u w:val="single"/>
        </w:rPr>
        <w:t>morebitne podizvajalce, če zahtevajo direktno plačilo)</w:t>
      </w:r>
    </w:p>
    <w:p w14:paraId="70AB7DA7" w14:textId="77777777" w:rsidR="00F30A72" w:rsidRDefault="00F30A72" w:rsidP="00204B1F">
      <w:pPr>
        <w:spacing w:after="0"/>
        <w:jc w:val="right"/>
        <w:rPr>
          <w:rFonts w:ascii="Arial" w:hAnsi="Arial" w:cs="Arial"/>
          <w:sz w:val="18"/>
          <w:szCs w:val="18"/>
        </w:rPr>
      </w:pPr>
    </w:p>
    <w:p w14:paraId="6EDF71A4" w14:textId="77777777" w:rsidR="00F30A72" w:rsidRDefault="00F30A72" w:rsidP="00204B1F">
      <w:pPr>
        <w:spacing w:after="0"/>
        <w:jc w:val="right"/>
        <w:rPr>
          <w:rFonts w:ascii="Arial" w:hAnsi="Arial" w:cs="Arial"/>
          <w:sz w:val="18"/>
          <w:szCs w:val="18"/>
        </w:rPr>
      </w:pPr>
    </w:p>
    <w:p w14:paraId="45277C07" w14:textId="77777777" w:rsidR="0002788C" w:rsidRDefault="0002788C" w:rsidP="00204B1F">
      <w:pPr>
        <w:spacing w:after="0"/>
        <w:jc w:val="right"/>
        <w:rPr>
          <w:rFonts w:ascii="Arial" w:hAnsi="Arial" w:cs="Arial"/>
          <w:sz w:val="18"/>
          <w:szCs w:val="18"/>
        </w:rPr>
      </w:pPr>
    </w:p>
    <w:p w14:paraId="7406C039" w14:textId="77777777" w:rsidR="0002788C" w:rsidRDefault="0002788C" w:rsidP="00204B1F">
      <w:pPr>
        <w:spacing w:after="0"/>
        <w:jc w:val="right"/>
        <w:rPr>
          <w:rFonts w:ascii="Arial" w:hAnsi="Arial" w:cs="Arial"/>
          <w:sz w:val="18"/>
          <w:szCs w:val="18"/>
        </w:rPr>
      </w:pPr>
    </w:p>
    <w:p w14:paraId="760AC6BD" w14:textId="77777777" w:rsidR="0002788C" w:rsidRDefault="0002788C" w:rsidP="00204B1F">
      <w:pPr>
        <w:spacing w:after="0"/>
        <w:jc w:val="right"/>
        <w:rPr>
          <w:rFonts w:ascii="Arial" w:hAnsi="Arial" w:cs="Arial"/>
          <w:sz w:val="18"/>
          <w:szCs w:val="18"/>
        </w:rPr>
      </w:pPr>
    </w:p>
    <w:p w14:paraId="7D1DDFE9" w14:textId="77777777" w:rsidR="00E0699D" w:rsidRDefault="00E0699D" w:rsidP="00204B1F">
      <w:pPr>
        <w:spacing w:after="0"/>
        <w:jc w:val="right"/>
        <w:rPr>
          <w:rFonts w:ascii="Arial" w:hAnsi="Arial" w:cs="Arial"/>
          <w:sz w:val="18"/>
          <w:szCs w:val="18"/>
        </w:rPr>
      </w:pPr>
    </w:p>
    <w:p w14:paraId="419104CA" w14:textId="77777777" w:rsidR="00E0699D" w:rsidRDefault="00E0699D" w:rsidP="00204B1F">
      <w:pPr>
        <w:spacing w:after="0"/>
        <w:jc w:val="right"/>
        <w:rPr>
          <w:rFonts w:ascii="Arial" w:hAnsi="Arial" w:cs="Arial"/>
          <w:sz w:val="18"/>
          <w:szCs w:val="18"/>
        </w:rPr>
      </w:pPr>
    </w:p>
    <w:p w14:paraId="763164ED" w14:textId="77777777" w:rsidR="0002788C" w:rsidRDefault="0002788C" w:rsidP="00204B1F">
      <w:pPr>
        <w:spacing w:after="0"/>
        <w:jc w:val="right"/>
        <w:rPr>
          <w:rFonts w:ascii="Arial" w:hAnsi="Arial" w:cs="Arial"/>
          <w:sz w:val="18"/>
          <w:szCs w:val="18"/>
        </w:rPr>
      </w:pPr>
    </w:p>
    <w:p w14:paraId="675D8364" w14:textId="77777777" w:rsidR="00F529C8" w:rsidRDefault="00F529C8" w:rsidP="00204B1F">
      <w:pPr>
        <w:spacing w:after="0"/>
        <w:jc w:val="right"/>
        <w:rPr>
          <w:rFonts w:ascii="Arial" w:hAnsi="Arial" w:cs="Arial"/>
          <w:sz w:val="18"/>
          <w:szCs w:val="18"/>
        </w:rPr>
      </w:pPr>
    </w:p>
    <w:p w14:paraId="2C8AE120" w14:textId="77777777" w:rsidR="001B5B3D" w:rsidRDefault="001B5B3D" w:rsidP="00204B1F">
      <w:pPr>
        <w:spacing w:after="0"/>
        <w:jc w:val="right"/>
        <w:rPr>
          <w:rFonts w:ascii="Arial" w:hAnsi="Arial" w:cs="Arial"/>
          <w:sz w:val="18"/>
          <w:szCs w:val="18"/>
        </w:rPr>
      </w:pPr>
    </w:p>
    <w:p w14:paraId="332C498C" w14:textId="2B8EA04B" w:rsidR="00204B1F" w:rsidRPr="001B5B3D" w:rsidRDefault="00204B1F" w:rsidP="001B5B3D">
      <w:pPr>
        <w:spacing w:after="0"/>
        <w:jc w:val="right"/>
        <w:rPr>
          <w:rFonts w:ascii="Arial" w:hAnsi="Arial" w:cs="Arial"/>
          <w:b/>
          <w:bCs/>
          <w:sz w:val="18"/>
          <w:szCs w:val="18"/>
        </w:rPr>
      </w:pPr>
      <w:r w:rsidRPr="001B5B3D">
        <w:rPr>
          <w:rFonts w:ascii="Arial" w:hAnsi="Arial" w:cs="Arial"/>
          <w:b/>
          <w:bCs/>
          <w:sz w:val="18"/>
          <w:szCs w:val="18"/>
        </w:rPr>
        <w:lastRenderedPageBreak/>
        <w:t>Obrazec št: 1</w:t>
      </w:r>
      <w:r w:rsidR="0017309C">
        <w:rPr>
          <w:rFonts w:ascii="Arial" w:hAnsi="Arial" w:cs="Arial"/>
          <w:b/>
          <w:bCs/>
          <w:sz w:val="18"/>
          <w:szCs w:val="18"/>
        </w:rPr>
        <w:t>1</w:t>
      </w:r>
    </w:p>
    <w:p w14:paraId="450E59B3" w14:textId="77777777" w:rsidR="00204B1F" w:rsidRDefault="00204B1F" w:rsidP="00204B1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 za pridobitev podatkov iz kazenske evidence</w:t>
      </w:r>
    </w:p>
    <w:p w14:paraId="776E2060" w14:textId="77777777" w:rsidR="00204B1F" w:rsidRDefault="00204B1F" w:rsidP="00204B1F">
      <w:pPr>
        <w:pBdr>
          <w:bottom w:val="single" w:sz="12" w:space="1" w:color="auto"/>
        </w:pBdr>
        <w:spacing w:before="225" w:after="225" w:line="240" w:lineRule="auto"/>
        <w:jc w:val="both"/>
        <w:rPr>
          <w:rFonts w:ascii="Arial" w:hAnsi="Arial" w:cs="Arial"/>
          <w:b/>
          <w:bCs/>
          <w:color w:val="000000"/>
          <w:sz w:val="18"/>
          <w:szCs w:val="18"/>
        </w:rPr>
      </w:pPr>
    </w:p>
    <w:p w14:paraId="2398093D" w14:textId="3C933BE9" w:rsidR="00204B1F" w:rsidRDefault="00204B1F" w:rsidP="00204B1F">
      <w:pPr>
        <w:pBdr>
          <w:bottom w:val="single" w:sz="12" w:space="1" w:color="auto"/>
        </w:pBdr>
        <w:spacing w:before="225" w:after="225" w:line="240" w:lineRule="auto"/>
        <w:jc w:val="both"/>
      </w:pPr>
      <w:r>
        <w:rPr>
          <w:rFonts w:ascii="Arial" w:hAnsi="Arial" w:cs="Arial"/>
          <w:b/>
          <w:bCs/>
          <w:color w:val="000000"/>
          <w:sz w:val="18"/>
          <w:szCs w:val="18"/>
        </w:rPr>
        <w:t>Ponudnik:</w:t>
      </w:r>
    </w:p>
    <w:p w14:paraId="1AA72003" w14:textId="77777777" w:rsidR="00204B1F" w:rsidRDefault="00204B1F" w:rsidP="00204B1F">
      <w:pPr>
        <w:spacing w:before="225" w:after="225" w:line="240" w:lineRule="auto"/>
        <w:jc w:val="both"/>
      </w:pPr>
      <w:r>
        <w:rPr>
          <w:rFonts w:ascii="Arial" w:hAnsi="Arial" w:cs="Arial"/>
          <w:b/>
          <w:bCs/>
          <w:color w:val="000000"/>
          <w:sz w:val="18"/>
          <w:szCs w:val="18"/>
        </w:rPr>
        <w:t>Naročnik:    Občina Šentjur</w:t>
      </w:r>
    </w:p>
    <w:p w14:paraId="1883C512" w14:textId="77777777" w:rsidR="00204B1F" w:rsidRDefault="00204B1F" w:rsidP="00204B1F">
      <w:pPr>
        <w:spacing w:before="225" w:after="225" w:line="240" w:lineRule="auto"/>
        <w:jc w:val="both"/>
      </w:pPr>
      <w:r>
        <w:rPr>
          <w:rFonts w:ascii="Arial" w:hAnsi="Arial" w:cs="Arial"/>
          <w:b/>
          <w:bCs/>
          <w:color w:val="000000"/>
          <w:sz w:val="18"/>
          <w:szCs w:val="18"/>
        </w:rPr>
        <w:t>                     Mestni trg 10</w:t>
      </w:r>
    </w:p>
    <w:p w14:paraId="122BFCF0" w14:textId="77777777" w:rsidR="00204B1F" w:rsidRDefault="00204B1F" w:rsidP="00204B1F">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                     3230 Šentjur</w:t>
      </w:r>
    </w:p>
    <w:p w14:paraId="05F5DE21" w14:textId="29F8C01A" w:rsidR="00204B1F" w:rsidRDefault="00204B1F" w:rsidP="00204B1F">
      <w:pPr>
        <w:spacing w:before="225" w:after="225"/>
        <w:jc w:val="both"/>
      </w:pPr>
    </w:p>
    <w:p w14:paraId="44574D1D" w14:textId="77777777" w:rsidR="00204B1F" w:rsidRDefault="00204B1F" w:rsidP="00204B1F">
      <w:pPr>
        <w:spacing w:before="225" w:after="225"/>
        <w:jc w:val="center"/>
      </w:pPr>
      <w:r>
        <w:rPr>
          <w:rFonts w:ascii="Arial" w:hAnsi="Arial" w:cs="Arial"/>
          <w:b/>
          <w:bCs/>
          <w:color w:val="000000"/>
          <w:sz w:val="18"/>
          <w:szCs w:val="18"/>
        </w:rPr>
        <w:t>SEZNAM ČLANOV ORGANOV IN ZASTOPNIKOV GOSPODARSKEGA SUBJEKTA ZA PRIDOBITEV PODATKOV IZ KAZENSKE EVIDENCE</w:t>
      </w:r>
    </w:p>
    <w:p w14:paraId="6436230E" w14:textId="77777777" w:rsidR="00204B1F" w:rsidRDefault="00204B1F" w:rsidP="00204B1F">
      <w:pPr>
        <w:spacing w:before="225" w:after="225" w:line="240" w:lineRule="auto"/>
        <w:jc w:val="both"/>
        <w:rPr>
          <w:rFonts w:ascii="Arial" w:hAnsi="Arial" w:cs="Arial"/>
          <w:color w:val="000000"/>
          <w:sz w:val="18"/>
          <w:szCs w:val="18"/>
        </w:rPr>
      </w:pPr>
    </w:p>
    <w:tbl>
      <w:tblPr>
        <w:tblStyle w:val="TableGridPHPDOCX"/>
        <w:tblW w:w="850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02"/>
        <w:gridCol w:w="5003"/>
      </w:tblGrid>
      <w:tr w:rsidR="00204B1F" w14:paraId="6F284DF7" w14:textId="77777777" w:rsidTr="006D2512">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EBC1E8" w14:textId="77777777" w:rsidR="00204B1F" w:rsidRDefault="00204B1F" w:rsidP="006D2512">
            <w:r>
              <w:rPr>
                <w:rFonts w:ascii="Arial" w:hAnsi="Arial" w:cs="Arial"/>
                <w:i/>
                <w:iCs/>
                <w:color w:val="000000"/>
                <w:position w:val="-2"/>
                <w:sz w:val="18"/>
                <w:szCs w:val="18"/>
              </w:rPr>
              <w:t>ime in priimek</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7A9162" w14:textId="77777777" w:rsidR="00204B1F" w:rsidRDefault="00204B1F" w:rsidP="006D2512">
            <w:r>
              <w:rPr>
                <w:rFonts w:ascii="Arial" w:hAnsi="Arial" w:cs="Arial"/>
                <w:i/>
                <w:iCs/>
                <w:color w:val="000000"/>
                <w:position w:val="-2"/>
                <w:sz w:val="18"/>
                <w:szCs w:val="18"/>
              </w:rPr>
              <w:t>EMŠO</w:t>
            </w:r>
          </w:p>
        </w:tc>
      </w:tr>
      <w:tr w:rsidR="00204B1F" w14:paraId="3F8DFBC8" w14:textId="77777777" w:rsidTr="006D2512">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43F630" w14:textId="77777777" w:rsidR="00204B1F" w:rsidRDefault="00204B1F" w:rsidP="006D2512">
            <w:pPr>
              <w:spacing w:before="135" w:after="135"/>
              <w:jc w:val="both"/>
              <w:textAlignment w:val="center"/>
            </w:pPr>
            <w:r>
              <w:rPr>
                <w:rFonts w:ascii="Arial" w:hAnsi="Arial" w:cs="Arial"/>
                <w:color w:val="000000"/>
                <w:position w:val="-2"/>
                <w:sz w:val="18"/>
                <w:szCs w:val="18"/>
              </w:rPr>
              <w:t> </w:t>
            </w:r>
          </w:p>
          <w:p w14:paraId="62487A35" w14:textId="77777777" w:rsidR="00204B1F" w:rsidRDefault="00204B1F" w:rsidP="006D2512">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853D51" w14:textId="77777777" w:rsidR="00204B1F" w:rsidRDefault="00204B1F" w:rsidP="006D2512">
            <w:r>
              <w:rPr>
                <w:rFonts w:ascii="Arial" w:hAnsi="Arial" w:cs="Arial"/>
                <w:color w:val="000000"/>
                <w:position w:val="-2"/>
                <w:sz w:val="18"/>
                <w:szCs w:val="18"/>
              </w:rPr>
              <w:t> </w:t>
            </w:r>
          </w:p>
        </w:tc>
      </w:tr>
      <w:tr w:rsidR="00204B1F" w14:paraId="5109E5FE" w14:textId="77777777" w:rsidTr="006D2512">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00F9B4" w14:textId="77777777" w:rsidR="00204B1F" w:rsidRDefault="00204B1F" w:rsidP="006D2512">
            <w:pPr>
              <w:spacing w:before="135" w:after="135"/>
              <w:jc w:val="both"/>
              <w:textAlignment w:val="center"/>
            </w:pPr>
            <w:r>
              <w:rPr>
                <w:rFonts w:ascii="Arial" w:hAnsi="Arial" w:cs="Arial"/>
                <w:color w:val="000000"/>
                <w:position w:val="-2"/>
                <w:sz w:val="18"/>
                <w:szCs w:val="18"/>
              </w:rPr>
              <w:t> </w:t>
            </w:r>
          </w:p>
          <w:p w14:paraId="51784442" w14:textId="77777777" w:rsidR="00204B1F" w:rsidRDefault="00204B1F" w:rsidP="006D2512">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F77F7" w14:textId="77777777" w:rsidR="00204B1F" w:rsidRDefault="00204B1F" w:rsidP="006D2512">
            <w:r>
              <w:rPr>
                <w:rFonts w:ascii="Arial" w:hAnsi="Arial" w:cs="Arial"/>
                <w:color w:val="000000"/>
                <w:position w:val="-2"/>
                <w:sz w:val="18"/>
                <w:szCs w:val="18"/>
              </w:rPr>
              <w:t> </w:t>
            </w:r>
          </w:p>
        </w:tc>
      </w:tr>
      <w:tr w:rsidR="00204B1F" w14:paraId="6A9D3DD2" w14:textId="77777777" w:rsidTr="006D2512">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92203" w14:textId="77777777" w:rsidR="00204B1F" w:rsidRDefault="00204B1F" w:rsidP="006D2512">
            <w:pPr>
              <w:spacing w:before="135" w:after="135"/>
              <w:jc w:val="both"/>
              <w:textAlignment w:val="center"/>
            </w:pPr>
            <w:r>
              <w:rPr>
                <w:rFonts w:ascii="Arial" w:hAnsi="Arial" w:cs="Arial"/>
                <w:color w:val="000000"/>
                <w:position w:val="-2"/>
                <w:sz w:val="18"/>
                <w:szCs w:val="18"/>
              </w:rPr>
              <w:t> </w:t>
            </w:r>
          </w:p>
          <w:p w14:paraId="562A6D4F" w14:textId="77777777" w:rsidR="00204B1F" w:rsidRDefault="00204B1F" w:rsidP="006D2512">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B04D96" w14:textId="77777777" w:rsidR="00204B1F" w:rsidRDefault="00204B1F" w:rsidP="006D2512">
            <w:r>
              <w:rPr>
                <w:rFonts w:ascii="Arial" w:hAnsi="Arial" w:cs="Arial"/>
                <w:color w:val="000000"/>
                <w:position w:val="-2"/>
                <w:sz w:val="18"/>
                <w:szCs w:val="18"/>
              </w:rPr>
              <w:t> </w:t>
            </w:r>
          </w:p>
        </w:tc>
      </w:tr>
      <w:tr w:rsidR="00204B1F" w14:paraId="65EF7EB5" w14:textId="77777777" w:rsidTr="006D2512">
        <w:tc>
          <w:tcPr>
            <w:tcW w:w="325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598253" w14:textId="77777777" w:rsidR="00204B1F" w:rsidRDefault="00204B1F" w:rsidP="006D2512">
            <w:pPr>
              <w:spacing w:before="135" w:after="135"/>
              <w:jc w:val="both"/>
              <w:textAlignment w:val="center"/>
            </w:pPr>
            <w:r>
              <w:rPr>
                <w:rFonts w:ascii="Arial" w:hAnsi="Arial" w:cs="Arial"/>
                <w:color w:val="000000"/>
                <w:position w:val="-2"/>
                <w:sz w:val="18"/>
                <w:szCs w:val="18"/>
              </w:rPr>
              <w:t> </w:t>
            </w:r>
          </w:p>
          <w:p w14:paraId="5DE9663E" w14:textId="77777777" w:rsidR="00204B1F" w:rsidRDefault="00204B1F" w:rsidP="006D2512">
            <w:pPr>
              <w:spacing w:before="135" w:after="135"/>
              <w:jc w:val="both"/>
              <w:textAlignment w:val="center"/>
            </w:pPr>
            <w:r>
              <w:rPr>
                <w:rFonts w:ascii="Arial" w:hAnsi="Arial" w:cs="Arial"/>
                <w:color w:val="000000"/>
                <w:position w:val="-2"/>
                <w:sz w:val="18"/>
                <w:szCs w:val="18"/>
              </w:rPr>
              <w:t> </w:t>
            </w:r>
          </w:p>
        </w:tc>
        <w:tc>
          <w:tcPr>
            <w:tcW w:w="46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044C49" w14:textId="77777777" w:rsidR="00204B1F" w:rsidRDefault="00204B1F" w:rsidP="006D2512">
            <w:r>
              <w:rPr>
                <w:rFonts w:ascii="Arial" w:hAnsi="Arial" w:cs="Arial"/>
                <w:color w:val="000000"/>
                <w:position w:val="-2"/>
                <w:sz w:val="18"/>
                <w:szCs w:val="18"/>
              </w:rPr>
              <w:t> </w:t>
            </w:r>
          </w:p>
        </w:tc>
      </w:tr>
    </w:tbl>
    <w:p w14:paraId="47664593" w14:textId="6D90855B" w:rsidR="00204B1F" w:rsidRDefault="00204B1F" w:rsidP="00204B1F">
      <w:pPr>
        <w:spacing w:before="225" w:after="225" w:line="240" w:lineRule="auto"/>
        <w:jc w:val="both"/>
        <w:rPr>
          <w:rFonts w:ascii="Arial" w:eastAsia="Calibri" w:hAnsi="Arial" w:cs="Arial"/>
          <w:b/>
          <w:sz w:val="16"/>
          <w:szCs w:val="16"/>
        </w:rPr>
      </w:pPr>
      <w:r w:rsidRPr="009104C0">
        <w:rPr>
          <w:rFonts w:ascii="Arial" w:eastAsia="Calibri" w:hAnsi="Arial" w:cs="Arial"/>
          <w:b/>
          <w:sz w:val="16"/>
          <w:szCs w:val="16"/>
          <w:u w:val="single"/>
        </w:rPr>
        <w:t>Opomba:</w:t>
      </w:r>
      <w:r w:rsidRPr="009104C0">
        <w:rPr>
          <w:rFonts w:ascii="Arial" w:eastAsia="Calibri" w:hAnsi="Arial" w:cs="Arial"/>
          <w:b/>
          <w:sz w:val="16"/>
          <w:szCs w:val="16"/>
        </w:rPr>
        <w:t xml:space="preserve"> </w:t>
      </w:r>
      <w:r>
        <w:rPr>
          <w:rFonts w:ascii="Arial" w:eastAsia="Calibri" w:hAnsi="Arial" w:cs="Arial"/>
          <w:b/>
          <w:sz w:val="16"/>
          <w:szCs w:val="16"/>
        </w:rPr>
        <w:t>V o</w:t>
      </w:r>
      <w:r w:rsidRPr="009104C0">
        <w:rPr>
          <w:rFonts w:ascii="Arial" w:eastAsia="Calibri" w:hAnsi="Arial" w:cs="Arial"/>
          <w:b/>
          <w:sz w:val="16"/>
          <w:szCs w:val="16"/>
        </w:rPr>
        <w:t xml:space="preserve">brazec je </w:t>
      </w:r>
      <w:r>
        <w:rPr>
          <w:rFonts w:ascii="Arial" w:eastAsia="Calibri" w:hAnsi="Arial" w:cs="Arial"/>
          <w:b/>
          <w:sz w:val="16"/>
          <w:szCs w:val="16"/>
        </w:rPr>
        <w:t xml:space="preserve">potrebno navesti </w:t>
      </w:r>
      <w:r w:rsidRPr="009104C0">
        <w:rPr>
          <w:rFonts w:ascii="Arial" w:eastAsia="Calibri" w:hAnsi="Arial" w:cs="Arial"/>
          <w:b/>
          <w:sz w:val="16"/>
          <w:szCs w:val="16"/>
        </w:rPr>
        <w:t>VSE osebe, ki imajo funkcijo člana upravnega, vodstvenega ali nadzornega organa tega gospodarskega subjekta ali imajo pooblastila za njegovo zastopanje ali odločanje ali nadzor v njem</w:t>
      </w:r>
      <w:r w:rsidR="007B7311">
        <w:rPr>
          <w:rFonts w:ascii="Arial" w:eastAsia="Calibri" w:hAnsi="Arial" w:cs="Arial"/>
          <w:b/>
          <w:sz w:val="16"/>
          <w:szCs w:val="16"/>
        </w:rPr>
        <w:t>.</w:t>
      </w:r>
    </w:p>
    <w:p w14:paraId="2BB5DA3D" w14:textId="77777777" w:rsidR="00204B1F" w:rsidRPr="007079EB" w:rsidRDefault="00204B1F" w:rsidP="00204B1F">
      <w:pPr>
        <w:spacing w:before="225" w:after="225" w:line="240" w:lineRule="auto"/>
        <w:jc w:val="both"/>
        <w:rPr>
          <w:rFonts w:ascii="Arial" w:eastAsia="Calibri" w:hAnsi="Arial" w:cs="Arial"/>
          <w:b/>
          <w:sz w:val="16"/>
          <w:szCs w:val="16"/>
        </w:rPr>
      </w:pPr>
    </w:p>
    <w:p w14:paraId="072C0A25"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3859131F" w14:textId="7BFF1D89" w:rsidR="00204B1F" w:rsidRPr="00BB7AAE" w:rsidRDefault="00204B1F" w:rsidP="00204B1F">
      <w:pPr>
        <w:pStyle w:val="Paragraf"/>
        <w:spacing w:before="0" w:after="0" w:line="240" w:lineRule="auto"/>
        <w:jc w:val="both"/>
        <w:rPr>
          <w:rFonts w:ascii="Arial" w:hAnsi="Arial" w:cs="Arial"/>
          <w:b/>
          <w:bCs/>
        </w:rPr>
      </w:pPr>
    </w:p>
    <w:p w14:paraId="33B34DDB" w14:textId="3E27FCF4" w:rsidR="00204B1F" w:rsidRDefault="00204B1F" w:rsidP="00D234FF">
      <w:pPr>
        <w:spacing w:before="225" w:after="225" w:line="240" w:lineRule="auto"/>
        <w:jc w:val="both"/>
      </w:pPr>
      <w:r>
        <w:rPr>
          <w:rFonts w:ascii="Arial" w:hAnsi="Arial" w:cs="Arial"/>
          <w:color w:val="000000"/>
          <w:sz w:val="18"/>
          <w:szCs w:val="18"/>
        </w:rPr>
        <w:t>Datum: ________________                 Žig                  Podpis ponudnika: ___________________</w:t>
      </w:r>
    </w:p>
    <w:p w14:paraId="05781F26" w14:textId="5243B472" w:rsidR="00A30815" w:rsidRDefault="00A30815" w:rsidP="00A30815">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w:t>
      </w:r>
      <w:r w:rsidR="003C77F4">
        <w:rPr>
          <w:rFonts w:ascii="Arial" w:hAnsi="Arial" w:cs="Arial"/>
          <w:b/>
          <w:bCs/>
          <w:color w:val="000000"/>
          <w:sz w:val="18"/>
          <w:szCs w:val="18"/>
          <w:u w:val="single"/>
        </w:rPr>
        <w:t xml:space="preserve"> za vse sodelujoče</w:t>
      </w:r>
      <w:r w:rsidR="0002788C">
        <w:rPr>
          <w:rFonts w:ascii="Arial" w:hAnsi="Arial" w:cs="Arial"/>
          <w:b/>
          <w:bCs/>
          <w:color w:val="000000"/>
          <w:sz w:val="18"/>
          <w:szCs w:val="18"/>
          <w:u w:val="single"/>
        </w:rPr>
        <w:t>!</w:t>
      </w:r>
    </w:p>
    <w:p w14:paraId="5CEE235C" w14:textId="3E4F782B" w:rsidR="00204B1F" w:rsidRDefault="00204B1F" w:rsidP="00CF7E3C">
      <w:pPr>
        <w:sectPr w:rsidR="00204B1F" w:rsidSect="00CF7E3C">
          <w:footerReference w:type="default" r:id="rId19"/>
          <w:pgSz w:w="11906" w:h="16838"/>
          <w:pgMar w:top="1418" w:right="1418" w:bottom="1418" w:left="1418" w:header="567" w:footer="596" w:gutter="0"/>
          <w:cols w:space="708"/>
          <w:docGrid w:linePitch="360"/>
        </w:sectPr>
      </w:pPr>
    </w:p>
    <w:p w14:paraId="014615BF" w14:textId="77777777" w:rsidR="0093668B" w:rsidRDefault="0093668B" w:rsidP="009C136D">
      <w:pPr>
        <w:spacing w:after="0"/>
        <w:rPr>
          <w:rFonts w:ascii="Arial" w:hAnsi="Arial" w:cs="Arial"/>
          <w:sz w:val="18"/>
          <w:szCs w:val="18"/>
        </w:rPr>
      </w:pPr>
    </w:p>
    <w:p w14:paraId="72730A20" w14:textId="63F76871" w:rsidR="00E4790F" w:rsidRPr="001B5B3D" w:rsidRDefault="00E4790F" w:rsidP="00E4790F">
      <w:pPr>
        <w:spacing w:after="0"/>
        <w:jc w:val="right"/>
        <w:rPr>
          <w:rFonts w:ascii="Arial" w:hAnsi="Arial" w:cs="Arial"/>
          <w:b/>
          <w:bCs/>
          <w:sz w:val="18"/>
          <w:szCs w:val="18"/>
        </w:rPr>
      </w:pPr>
      <w:r w:rsidRPr="001B5B3D">
        <w:rPr>
          <w:rFonts w:ascii="Arial" w:hAnsi="Arial" w:cs="Arial"/>
          <w:b/>
          <w:bCs/>
          <w:sz w:val="18"/>
          <w:szCs w:val="18"/>
        </w:rPr>
        <w:t xml:space="preserve">Obrazec št: </w:t>
      </w:r>
      <w:r w:rsidR="001B5B3D" w:rsidRPr="001B5B3D">
        <w:rPr>
          <w:rFonts w:ascii="Arial" w:hAnsi="Arial" w:cs="Arial"/>
          <w:b/>
          <w:bCs/>
          <w:sz w:val="18"/>
          <w:szCs w:val="18"/>
        </w:rPr>
        <w:t>1</w:t>
      </w:r>
      <w:r w:rsidR="0017309C">
        <w:rPr>
          <w:rFonts w:ascii="Arial" w:hAnsi="Arial" w:cs="Arial"/>
          <w:b/>
          <w:bCs/>
          <w:sz w:val="18"/>
          <w:szCs w:val="18"/>
        </w:rPr>
        <w:t>2</w:t>
      </w:r>
    </w:p>
    <w:p w14:paraId="42585A1F" w14:textId="77777777" w:rsidR="00E4790F" w:rsidRDefault="00E4790F" w:rsidP="00E4790F">
      <w:pPr>
        <w:spacing w:after="0"/>
        <w:jc w:val="right"/>
        <w:rPr>
          <w:rFonts w:ascii="Arial" w:hAnsi="Arial" w:cs="Arial"/>
          <w:sz w:val="18"/>
          <w:szCs w:val="18"/>
        </w:rPr>
      </w:pPr>
    </w:p>
    <w:p w14:paraId="528631B3" w14:textId="2D5840BC" w:rsidR="00E4790F" w:rsidRDefault="00E4790F" w:rsidP="00E4790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10" w:name="_Hlk139881432"/>
      <w:r>
        <w:rPr>
          <w:rFonts w:ascii="Arial" w:hAnsi="Arial" w:cs="Arial"/>
        </w:rPr>
        <w:t xml:space="preserve">Izjava/podatki o udeležbi </w:t>
      </w:r>
      <w:r w:rsidR="00217DD8">
        <w:rPr>
          <w:rFonts w:ascii="Arial" w:hAnsi="Arial" w:cs="Arial"/>
        </w:rPr>
        <w:t>fizičnih in pravnih</w:t>
      </w:r>
      <w:r>
        <w:rPr>
          <w:rFonts w:ascii="Arial" w:hAnsi="Arial" w:cs="Arial"/>
        </w:rPr>
        <w:t xml:space="preserve"> oseb v lastništvu ponudnika</w:t>
      </w:r>
    </w:p>
    <w:p w14:paraId="012D8316" w14:textId="77777777" w:rsidR="00E4790F" w:rsidRDefault="00E4790F" w:rsidP="00E4790F">
      <w:pPr>
        <w:spacing w:after="120"/>
        <w:rPr>
          <w:rFonts w:ascii="Arial" w:hAnsi="Arial" w:cs="Arial"/>
        </w:rPr>
      </w:pPr>
    </w:p>
    <w:p w14:paraId="4A0A9B6A" w14:textId="77777777" w:rsidR="00E4790F" w:rsidRDefault="00E4790F" w:rsidP="00E4790F">
      <w:pPr>
        <w:pBdr>
          <w:bottom w:val="single" w:sz="12" w:space="1" w:color="auto"/>
        </w:pBd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Ponudnik: </w:t>
      </w:r>
    </w:p>
    <w:p w14:paraId="13F902BC" w14:textId="77777777" w:rsidR="00E4790F" w:rsidRDefault="00E4790F" w:rsidP="00E4790F">
      <w:pPr>
        <w:spacing w:before="225" w:after="225" w:line="240" w:lineRule="auto"/>
        <w:jc w:val="both"/>
      </w:pPr>
      <w:r>
        <w:rPr>
          <w:rFonts w:ascii="Arial" w:hAnsi="Arial" w:cs="Arial"/>
          <w:color w:val="000000"/>
          <w:sz w:val="18"/>
          <w:szCs w:val="18"/>
        </w:rPr>
        <w:t> </w:t>
      </w:r>
    </w:p>
    <w:p w14:paraId="52EAA157" w14:textId="77777777" w:rsidR="00E4790F" w:rsidRDefault="00E4790F" w:rsidP="00E4790F">
      <w:pPr>
        <w:spacing w:after="0" w:line="240" w:lineRule="auto"/>
        <w:jc w:val="both"/>
      </w:pPr>
      <w:r>
        <w:rPr>
          <w:rFonts w:ascii="Arial" w:hAnsi="Arial" w:cs="Arial"/>
          <w:color w:val="000000"/>
          <w:sz w:val="18"/>
          <w:szCs w:val="18"/>
        </w:rPr>
        <w:t>Naročnik:      </w:t>
      </w:r>
      <w:r>
        <w:rPr>
          <w:rFonts w:ascii="Arial" w:hAnsi="Arial" w:cs="Arial"/>
          <w:b/>
          <w:bCs/>
          <w:color w:val="000000"/>
          <w:sz w:val="18"/>
          <w:szCs w:val="18"/>
        </w:rPr>
        <w:t>Občina Šentjur</w:t>
      </w:r>
    </w:p>
    <w:p w14:paraId="0E3C658B" w14:textId="77777777" w:rsidR="00E4790F" w:rsidRDefault="00E4790F" w:rsidP="00E4790F">
      <w:pPr>
        <w:spacing w:after="0" w:line="240" w:lineRule="auto"/>
        <w:jc w:val="both"/>
      </w:pPr>
      <w:r>
        <w:rPr>
          <w:rFonts w:ascii="Arial" w:hAnsi="Arial" w:cs="Arial"/>
          <w:b/>
          <w:bCs/>
          <w:color w:val="000000"/>
          <w:sz w:val="18"/>
          <w:szCs w:val="18"/>
        </w:rPr>
        <w:t>                     Mestni trg 10</w:t>
      </w:r>
    </w:p>
    <w:p w14:paraId="3E103E4B" w14:textId="77777777" w:rsidR="00E4790F" w:rsidRDefault="00E4790F" w:rsidP="00E4790F">
      <w:pPr>
        <w:spacing w:after="0" w:line="240" w:lineRule="auto"/>
        <w:jc w:val="both"/>
      </w:pPr>
      <w:r>
        <w:rPr>
          <w:rFonts w:ascii="Arial" w:hAnsi="Arial" w:cs="Arial"/>
          <w:b/>
          <w:bCs/>
          <w:color w:val="000000"/>
          <w:sz w:val="18"/>
          <w:szCs w:val="18"/>
        </w:rPr>
        <w:t>                     3230 Šentjur</w:t>
      </w:r>
    </w:p>
    <w:p w14:paraId="103290F3" w14:textId="77777777" w:rsidR="00E4790F" w:rsidRDefault="00E4790F" w:rsidP="00E4790F">
      <w:pPr>
        <w:numPr>
          <w:ilvl w:val="12"/>
          <w:numId w:val="0"/>
        </w:numPr>
        <w:spacing w:after="0" w:line="240" w:lineRule="auto"/>
        <w:jc w:val="both"/>
        <w:rPr>
          <w:rFonts w:ascii="Arial" w:eastAsia="Times New Roman" w:hAnsi="Arial" w:cs="Arial"/>
          <w:bCs/>
          <w:sz w:val="20"/>
          <w:szCs w:val="20"/>
          <w:lang w:eastAsia="sl-SI"/>
        </w:rPr>
      </w:pPr>
    </w:p>
    <w:p w14:paraId="1FD1ED4D" w14:textId="77777777" w:rsidR="00F30A72" w:rsidRDefault="00F30A72" w:rsidP="00E4790F">
      <w:pPr>
        <w:numPr>
          <w:ilvl w:val="12"/>
          <w:numId w:val="0"/>
        </w:numPr>
        <w:spacing w:after="0" w:line="240" w:lineRule="auto"/>
        <w:jc w:val="both"/>
        <w:rPr>
          <w:rFonts w:ascii="Arial" w:eastAsia="Times New Roman" w:hAnsi="Arial" w:cs="Arial"/>
          <w:bCs/>
          <w:sz w:val="20"/>
          <w:szCs w:val="20"/>
          <w:lang w:eastAsia="sl-SI"/>
        </w:rPr>
      </w:pPr>
    </w:p>
    <w:p w14:paraId="7EEF7B9C" w14:textId="77777777" w:rsidR="00E4790F" w:rsidRDefault="00E4790F" w:rsidP="00E4790F">
      <w:pPr>
        <w:numPr>
          <w:ilvl w:val="12"/>
          <w:numId w:val="0"/>
        </w:numPr>
        <w:spacing w:after="0" w:line="240" w:lineRule="auto"/>
        <w:jc w:val="both"/>
        <w:rPr>
          <w:rFonts w:ascii="Arial" w:eastAsia="Times New Roman" w:hAnsi="Arial" w:cs="Arial"/>
          <w:bCs/>
          <w:sz w:val="20"/>
          <w:szCs w:val="20"/>
          <w:lang w:eastAsia="sl-SI"/>
        </w:rPr>
      </w:pPr>
    </w:p>
    <w:p w14:paraId="44661EDC" w14:textId="0785D145"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Za namen iz šestega odstavka 14. člena Zakona o integriteti in preprečevanju korupcije (Uradni list RS, št. 69/11 - uradno prečiščeno besedilo</w:t>
      </w:r>
      <w:r>
        <w:rPr>
          <w:rFonts w:ascii="Arial" w:eastAsia="Times New Roman" w:hAnsi="Arial" w:cs="Arial"/>
          <w:bCs/>
          <w:sz w:val="18"/>
          <w:szCs w:val="18"/>
          <w:lang w:eastAsia="sl-SI"/>
        </w:rPr>
        <w:t>, 158/20</w:t>
      </w:r>
      <w:r w:rsidR="000F3302">
        <w:rPr>
          <w:rFonts w:ascii="Arial" w:eastAsia="Times New Roman" w:hAnsi="Arial" w:cs="Arial"/>
          <w:bCs/>
          <w:sz w:val="18"/>
          <w:szCs w:val="18"/>
          <w:lang w:eastAsia="sl-SI"/>
        </w:rPr>
        <w:t xml:space="preserve">, </w:t>
      </w:r>
      <w:r>
        <w:rPr>
          <w:rFonts w:ascii="Arial" w:eastAsia="Times New Roman" w:hAnsi="Arial" w:cs="Arial"/>
          <w:bCs/>
          <w:sz w:val="18"/>
          <w:szCs w:val="18"/>
          <w:lang w:eastAsia="sl-SI"/>
        </w:rPr>
        <w:t>3/22-ZDeb</w:t>
      </w:r>
      <w:r w:rsidR="000F3302">
        <w:rPr>
          <w:rFonts w:ascii="Arial" w:eastAsia="Times New Roman" w:hAnsi="Arial" w:cs="Arial"/>
          <w:bCs/>
          <w:sz w:val="18"/>
          <w:szCs w:val="18"/>
          <w:lang w:eastAsia="sl-SI"/>
        </w:rPr>
        <w:t xml:space="preserve"> in 16/23 - </w:t>
      </w:r>
      <w:proofErr w:type="spellStart"/>
      <w:r w:rsidR="000F3302">
        <w:rPr>
          <w:rFonts w:ascii="Arial" w:eastAsia="Times New Roman" w:hAnsi="Arial" w:cs="Arial"/>
          <w:bCs/>
          <w:sz w:val="18"/>
          <w:szCs w:val="18"/>
          <w:lang w:eastAsia="sl-SI"/>
        </w:rPr>
        <w:t>ZZPri</w:t>
      </w:r>
      <w:proofErr w:type="spellEnd"/>
      <w:r w:rsidRPr="00663473">
        <w:rPr>
          <w:rFonts w:ascii="Arial" w:eastAsia="Times New Roman" w:hAnsi="Arial" w:cs="Arial"/>
          <w:bCs/>
          <w:sz w:val="18"/>
          <w:szCs w:val="18"/>
          <w:lang w:eastAsia="sl-SI"/>
        </w:rPr>
        <w:t xml:space="preserve">), </w:t>
      </w:r>
      <w:proofErr w:type="spellStart"/>
      <w:r w:rsidRPr="00663473">
        <w:rPr>
          <w:rFonts w:ascii="Arial" w:eastAsia="Times New Roman" w:hAnsi="Arial" w:cs="Arial"/>
          <w:bCs/>
          <w:sz w:val="18"/>
          <w:szCs w:val="18"/>
          <w:lang w:eastAsia="sl-SI"/>
        </w:rPr>
        <w:t>t.j</w:t>
      </w:r>
      <w:proofErr w:type="spellEnd"/>
      <w:r w:rsidRPr="00663473">
        <w:rPr>
          <w:rFonts w:ascii="Arial" w:eastAsia="Times New Roman" w:hAnsi="Arial" w:cs="Arial"/>
          <w:bCs/>
          <w:sz w:val="18"/>
          <w:szCs w:val="18"/>
          <w:lang w:eastAsia="sl-SI"/>
        </w:rPr>
        <w:t>. zaradi zagotovitve transparentnosti posla in preprečitve korupcijskih tveganj pri sklepanju pravnih poslov kot zakoniti zastopnik ponudnika v postopku javnega naročanja podajam naslednjo</w:t>
      </w:r>
    </w:p>
    <w:p w14:paraId="1CBABC42" w14:textId="77777777" w:rsidR="00E4790F" w:rsidRPr="00663473" w:rsidRDefault="00E4790F" w:rsidP="00E4790F">
      <w:pPr>
        <w:numPr>
          <w:ilvl w:val="12"/>
          <w:numId w:val="0"/>
        </w:numPr>
        <w:spacing w:after="0" w:line="240" w:lineRule="auto"/>
        <w:ind w:right="272"/>
        <w:jc w:val="both"/>
        <w:rPr>
          <w:rFonts w:ascii="Arial" w:eastAsia="Times New Roman" w:hAnsi="Arial" w:cs="Arial"/>
          <w:bCs/>
          <w:sz w:val="18"/>
          <w:szCs w:val="18"/>
          <w:lang w:eastAsia="sl-SI"/>
        </w:rPr>
      </w:pPr>
    </w:p>
    <w:p w14:paraId="42D4FDC1" w14:textId="77777777" w:rsidR="00E4790F" w:rsidRPr="00663473" w:rsidRDefault="00E4790F" w:rsidP="00E4790F">
      <w:pPr>
        <w:numPr>
          <w:ilvl w:val="12"/>
          <w:numId w:val="0"/>
        </w:numPr>
        <w:spacing w:after="0" w:line="240" w:lineRule="auto"/>
        <w:jc w:val="center"/>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 xml:space="preserve">IZJAVO O UDELEŽBI FIZIČNIH IN PRAVNIH OSEB V LASTNIŠTVU PONUDNIKA TER O GOSPODARSKIH </w:t>
      </w:r>
      <w:bookmarkStart w:id="11" w:name="_Hlk139881398"/>
      <w:r w:rsidRPr="00663473">
        <w:rPr>
          <w:rFonts w:ascii="Arial" w:eastAsia="Times New Roman" w:hAnsi="Arial" w:cs="Arial"/>
          <w:b/>
          <w:bCs/>
          <w:sz w:val="18"/>
          <w:szCs w:val="18"/>
          <w:lang w:eastAsia="sl-SI"/>
        </w:rPr>
        <w:t>SUBJEKTIH, ZA KATERE SE GLEDE NA DOLOČBE ZAKONA, KI UREJA GOSPODARSKE DRUŽBE, ŠTEJE, DA SO POVEZANE DRUŽBE S PONUDNIKOM</w:t>
      </w:r>
    </w:p>
    <w:bookmarkEnd w:id="10"/>
    <w:p w14:paraId="00179D6C"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24FEF694"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64464409" w14:textId="77777777" w:rsidR="00E4790F" w:rsidRPr="00663473" w:rsidRDefault="00E4790F" w:rsidP="00821DAC">
      <w:pPr>
        <w:numPr>
          <w:ilvl w:val="0"/>
          <w:numId w:val="41"/>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GOSPODARSKEM SUBJEKTU:</w:t>
      </w:r>
    </w:p>
    <w:p w14:paraId="76AD048D" w14:textId="77777777" w:rsidR="00E4790F" w:rsidRPr="00663473" w:rsidRDefault="00E4790F" w:rsidP="00E4790F">
      <w:pPr>
        <w:spacing w:after="0" w:line="240" w:lineRule="auto"/>
        <w:ind w:left="720"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3259"/>
        <w:gridCol w:w="3260"/>
      </w:tblGrid>
      <w:tr w:rsidR="00E4790F" w:rsidRPr="00663473" w14:paraId="18599EB5" w14:textId="77777777" w:rsidTr="00217DD8">
        <w:trPr>
          <w:trHeight w:val="390"/>
        </w:trPr>
        <w:tc>
          <w:tcPr>
            <w:tcW w:w="2541" w:type="dxa"/>
            <w:shd w:val="clear" w:color="auto" w:fill="D9D9D9"/>
            <w:vAlign w:val="center"/>
          </w:tcPr>
          <w:p w14:paraId="66949C04"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Polno ime oz. naziv:</w:t>
            </w:r>
          </w:p>
        </w:tc>
        <w:tc>
          <w:tcPr>
            <w:tcW w:w="6519" w:type="dxa"/>
            <w:gridSpan w:val="2"/>
            <w:vAlign w:val="center"/>
          </w:tcPr>
          <w:p w14:paraId="6E323CF6"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761101D4" w14:textId="77777777" w:rsidTr="00217DD8">
        <w:trPr>
          <w:trHeight w:val="404"/>
        </w:trPr>
        <w:tc>
          <w:tcPr>
            <w:tcW w:w="2541" w:type="dxa"/>
            <w:shd w:val="clear" w:color="auto" w:fill="D9D9D9"/>
            <w:vAlign w:val="center"/>
          </w:tcPr>
          <w:p w14:paraId="412A4A9D"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Sedež:</w:t>
            </w:r>
          </w:p>
        </w:tc>
        <w:tc>
          <w:tcPr>
            <w:tcW w:w="6519" w:type="dxa"/>
            <w:gridSpan w:val="2"/>
            <w:vAlign w:val="center"/>
          </w:tcPr>
          <w:p w14:paraId="0E7D401B"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3140E6EC" w14:textId="77777777" w:rsidTr="00217DD8">
        <w:trPr>
          <w:trHeight w:val="488"/>
        </w:trPr>
        <w:tc>
          <w:tcPr>
            <w:tcW w:w="2541" w:type="dxa"/>
            <w:shd w:val="clear" w:color="auto" w:fill="D9D9D9"/>
            <w:vAlign w:val="center"/>
          </w:tcPr>
          <w:p w14:paraId="058020CC"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Občina sedeža:</w:t>
            </w:r>
          </w:p>
        </w:tc>
        <w:tc>
          <w:tcPr>
            <w:tcW w:w="6519" w:type="dxa"/>
            <w:gridSpan w:val="2"/>
            <w:vAlign w:val="center"/>
          </w:tcPr>
          <w:p w14:paraId="1F76F27A"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5F127B7C" w14:textId="77777777" w:rsidTr="00217DD8">
        <w:trPr>
          <w:trHeight w:val="446"/>
        </w:trPr>
        <w:tc>
          <w:tcPr>
            <w:tcW w:w="2541" w:type="dxa"/>
            <w:shd w:val="clear" w:color="auto" w:fill="D9D9D9"/>
            <w:vAlign w:val="center"/>
          </w:tcPr>
          <w:p w14:paraId="15B19CC8"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Matična številka</w:t>
            </w:r>
            <w:r w:rsidRPr="00663473">
              <w:rPr>
                <w:rFonts w:ascii="Arial" w:eastAsia="Calibri" w:hAnsi="Arial" w:cs="Arial"/>
                <w:b/>
                <w:sz w:val="18"/>
                <w:szCs w:val="18"/>
                <w:vertAlign w:val="superscript"/>
              </w:rPr>
              <w:footnoteReference w:id="1"/>
            </w:r>
            <w:r w:rsidRPr="00663473">
              <w:rPr>
                <w:rFonts w:ascii="Arial" w:eastAsia="Calibri" w:hAnsi="Arial" w:cs="Arial"/>
                <w:b/>
                <w:sz w:val="18"/>
                <w:szCs w:val="18"/>
              </w:rPr>
              <w:t>:</w:t>
            </w:r>
          </w:p>
        </w:tc>
        <w:tc>
          <w:tcPr>
            <w:tcW w:w="6519" w:type="dxa"/>
            <w:gridSpan w:val="2"/>
            <w:vAlign w:val="center"/>
          </w:tcPr>
          <w:p w14:paraId="59D86E76" w14:textId="77777777" w:rsidR="00E4790F" w:rsidRPr="00663473" w:rsidRDefault="00E4790F" w:rsidP="00EE26A6">
            <w:pPr>
              <w:spacing w:after="0" w:line="240" w:lineRule="auto"/>
              <w:jc w:val="both"/>
              <w:rPr>
                <w:rFonts w:ascii="Arial" w:eastAsia="Calibri" w:hAnsi="Arial" w:cs="Arial"/>
                <w:sz w:val="18"/>
                <w:szCs w:val="18"/>
              </w:rPr>
            </w:pPr>
          </w:p>
        </w:tc>
      </w:tr>
      <w:tr w:rsidR="00E4790F" w:rsidRPr="00663473" w14:paraId="3B84669A" w14:textId="77777777" w:rsidTr="00217DD8">
        <w:trPr>
          <w:trHeight w:val="446"/>
        </w:trPr>
        <w:tc>
          <w:tcPr>
            <w:tcW w:w="2541" w:type="dxa"/>
            <w:shd w:val="clear" w:color="auto" w:fill="D9D9D9"/>
            <w:vAlign w:val="center"/>
          </w:tcPr>
          <w:p w14:paraId="63181CFC" w14:textId="77777777" w:rsidR="00E4790F" w:rsidRPr="00663473" w:rsidRDefault="00E4790F" w:rsidP="00EE26A6">
            <w:pPr>
              <w:spacing w:after="0" w:line="240" w:lineRule="auto"/>
              <w:jc w:val="both"/>
              <w:rPr>
                <w:rFonts w:ascii="Arial" w:eastAsia="Calibri" w:hAnsi="Arial" w:cs="Arial"/>
                <w:b/>
                <w:sz w:val="18"/>
                <w:szCs w:val="18"/>
              </w:rPr>
            </w:pPr>
            <w:r w:rsidRPr="00663473">
              <w:rPr>
                <w:rFonts w:ascii="Arial" w:eastAsia="Calibri" w:hAnsi="Arial" w:cs="Arial"/>
                <w:b/>
                <w:sz w:val="18"/>
                <w:szCs w:val="18"/>
              </w:rPr>
              <w:t>Ponudnik je nosilec tihe družbe</w:t>
            </w:r>
            <w:r w:rsidRPr="00663473">
              <w:rPr>
                <w:rFonts w:ascii="Arial" w:eastAsia="Calibri" w:hAnsi="Arial" w:cs="Arial"/>
                <w:b/>
                <w:sz w:val="18"/>
                <w:szCs w:val="18"/>
                <w:vertAlign w:val="superscript"/>
              </w:rPr>
              <w:footnoteReference w:id="2"/>
            </w:r>
            <w:r w:rsidRPr="00663473">
              <w:rPr>
                <w:rFonts w:ascii="Arial" w:eastAsia="Calibri" w:hAnsi="Arial" w:cs="Arial"/>
                <w:b/>
                <w:sz w:val="18"/>
                <w:szCs w:val="18"/>
              </w:rPr>
              <w:t xml:space="preserve"> (ustrezno označi):</w:t>
            </w:r>
          </w:p>
        </w:tc>
        <w:tc>
          <w:tcPr>
            <w:tcW w:w="3259" w:type="dxa"/>
            <w:vAlign w:val="center"/>
          </w:tcPr>
          <w:p w14:paraId="2F1CE0B1" w14:textId="77777777" w:rsidR="00E4790F" w:rsidRPr="00663473" w:rsidRDefault="00E4790F" w:rsidP="00EE26A6">
            <w:pPr>
              <w:spacing w:after="0" w:line="240" w:lineRule="auto"/>
              <w:jc w:val="center"/>
              <w:rPr>
                <w:rFonts w:ascii="Arial" w:eastAsia="Calibri" w:hAnsi="Arial" w:cs="Arial"/>
                <w:sz w:val="18"/>
                <w:szCs w:val="18"/>
              </w:rPr>
            </w:pPr>
            <w:r w:rsidRPr="00663473">
              <w:rPr>
                <w:rFonts w:ascii="Arial" w:eastAsia="Calibri" w:hAnsi="Arial" w:cs="Arial"/>
                <w:sz w:val="18"/>
                <w:szCs w:val="18"/>
              </w:rPr>
              <w:t>DA</w:t>
            </w:r>
          </w:p>
        </w:tc>
        <w:tc>
          <w:tcPr>
            <w:tcW w:w="3260" w:type="dxa"/>
            <w:vAlign w:val="center"/>
          </w:tcPr>
          <w:p w14:paraId="01E4A46C" w14:textId="77777777" w:rsidR="00E4790F" w:rsidRPr="00663473" w:rsidRDefault="00E4790F" w:rsidP="00EE26A6">
            <w:pPr>
              <w:spacing w:after="0" w:line="240" w:lineRule="auto"/>
              <w:jc w:val="center"/>
              <w:rPr>
                <w:rFonts w:ascii="Arial" w:eastAsia="Calibri" w:hAnsi="Arial" w:cs="Arial"/>
                <w:sz w:val="18"/>
                <w:szCs w:val="18"/>
              </w:rPr>
            </w:pPr>
            <w:r w:rsidRPr="00663473">
              <w:rPr>
                <w:rFonts w:ascii="Arial" w:eastAsia="Calibri" w:hAnsi="Arial" w:cs="Arial"/>
                <w:sz w:val="18"/>
                <w:szCs w:val="18"/>
              </w:rPr>
              <w:t>NE</w:t>
            </w:r>
          </w:p>
        </w:tc>
      </w:tr>
    </w:tbl>
    <w:p w14:paraId="5F214848" w14:textId="0D17868F" w:rsidR="00E4790F" w:rsidRPr="00663473" w:rsidRDefault="00E4790F" w:rsidP="00E4790F">
      <w:pPr>
        <w:spacing w:after="160" w:line="259" w:lineRule="auto"/>
        <w:rPr>
          <w:rFonts w:ascii="Arial" w:eastAsia="Times New Roman" w:hAnsi="Arial" w:cs="Arial"/>
          <w:b/>
          <w:bCs/>
          <w:sz w:val="18"/>
          <w:szCs w:val="18"/>
          <w:lang w:eastAsia="sl-SI"/>
        </w:rPr>
      </w:pPr>
    </w:p>
    <w:p w14:paraId="1ADED9DC" w14:textId="77777777" w:rsidR="00E4790F" w:rsidRPr="00663473" w:rsidRDefault="00E4790F" w:rsidP="00821DAC">
      <w:pPr>
        <w:numPr>
          <w:ilvl w:val="0"/>
          <w:numId w:val="41"/>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PODATKI O LASTNIŠTVU GOSPODARSKEGA SUBJEKTA:</w:t>
      </w:r>
    </w:p>
    <w:p w14:paraId="72588F61" w14:textId="77777777" w:rsidR="00E4790F" w:rsidRPr="00663473" w:rsidRDefault="00E4790F" w:rsidP="00E4790F">
      <w:pPr>
        <w:spacing w:after="0" w:line="240" w:lineRule="auto"/>
        <w:ind w:left="720" w:right="272"/>
        <w:jc w:val="both"/>
        <w:rPr>
          <w:rFonts w:ascii="Arial" w:eastAsia="Times New Roman" w:hAnsi="Arial" w:cs="Arial"/>
          <w:b/>
          <w:bCs/>
          <w:sz w:val="18"/>
          <w:szCs w:val="18"/>
          <w:lang w:eastAsia="sl-SI"/>
        </w:rPr>
      </w:pPr>
    </w:p>
    <w:p w14:paraId="4A8180DC" w14:textId="77777777" w:rsidR="00E4790F" w:rsidRPr="00663473" w:rsidRDefault="00E4790F" w:rsidP="00E4790F">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pri lastništvu zgoraj navedenega gospodarskega subjekta udeležene naslednje fizične osebe:</w:t>
      </w:r>
    </w:p>
    <w:p w14:paraId="6539653E"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7966A120"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5EDD5E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7033418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03F7C66"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71403FD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8DDCE4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5970EA74"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E93F92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Delež lastništva v %:</w:t>
            </w:r>
          </w:p>
        </w:tc>
        <w:tc>
          <w:tcPr>
            <w:tcW w:w="4531" w:type="dxa"/>
            <w:tcBorders>
              <w:top w:val="single" w:sz="4" w:space="0" w:color="auto"/>
              <w:left w:val="single" w:sz="4" w:space="0" w:color="auto"/>
              <w:bottom w:val="single" w:sz="4" w:space="0" w:color="auto"/>
              <w:right w:val="single" w:sz="4" w:space="0" w:color="auto"/>
            </w:tcBorders>
          </w:tcPr>
          <w:p w14:paraId="2DCAD59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5BDF53D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26E204B6"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1A0F21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6744E06"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20E32DC"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7DB8D5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4CCAFB0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6AADB0F"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5C1F58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4CF5A43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3A27D94"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30E7C18B"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6BB87A4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1F378B4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6CFC0FA2"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5F8D0A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75698AB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78D6C9D9"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1CF0A2A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569DA52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30A7880"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Look w:val="04A0" w:firstRow="1" w:lastRow="0" w:firstColumn="1" w:lastColumn="0" w:noHBand="0" w:noVBand="1"/>
      </w:tblPr>
      <w:tblGrid>
        <w:gridCol w:w="4530"/>
        <w:gridCol w:w="4530"/>
      </w:tblGrid>
      <w:tr w:rsidR="00E4790F" w:rsidRPr="00663473" w14:paraId="1D291039"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23BDAB4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Ime in priimek:</w:t>
            </w:r>
          </w:p>
        </w:tc>
        <w:tc>
          <w:tcPr>
            <w:tcW w:w="4531" w:type="dxa"/>
            <w:tcBorders>
              <w:top w:val="single" w:sz="4" w:space="0" w:color="auto"/>
              <w:left w:val="single" w:sz="4" w:space="0" w:color="auto"/>
              <w:bottom w:val="single" w:sz="4" w:space="0" w:color="auto"/>
              <w:right w:val="single" w:sz="4" w:space="0" w:color="auto"/>
            </w:tcBorders>
          </w:tcPr>
          <w:p w14:paraId="3E60A86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121D71E4"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4B6012E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Naslov stalnega bivališča:</w:t>
            </w:r>
          </w:p>
        </w:tc>
        <w:tc>
          <w:tcPr>
            <w:tcW w:w="4531" w:type="dxa"/>
            <w:tcBorders>
              <w:top w:val="single" w:sz="4" w:space="0" w:color="auto"/>
              <w:left w:val="single" w:sz="4" w:space="0" w:color="auto"/>
              <w:bottom w:val="single" w:sz="4" w:space="0" w:color="auto"/>
              <w:right w:val="single" w:sz="4" w:space="0" w:color="auto"/>
            </w:tcBorders>
          </w:tcPr>
          <w:p w14:paraId="3FC20A99"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13D011A0" w14:textId="77777777" w:rsidTr="00EE26A6">
        <w:trPr>
          <w:trHeight w:val="284"/>
        </w:trPr>
        <w:tc>
          <w:tcPr>
            <w:tcW w:w="4531" w:type="dxa"/>
            <w:tcBorders>
              <w:top w:val="single" w:sz="4" w:space="0" w:color="auto"/>
              <w:left w:val="single" w:sz="4" w:space="0" w:color="auto"/>
              <w:bottom w:val="single" w:sz="4" w:space="0" w:color="auto"/>
              <w:right w:val="single" w:sz="4" w:space="0" w:color="auto"/>
            </w:tcBorders>
            <w:shd w:val="clear" w:color="auto" w:fill="D9D9D9"/>
          </w:tcPr>
          <w:p w14:paraId="0EA6F74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Borders>
              <w:top w:val="single" w:sz="4" w:space="0" w:color="auto"/>
              <w:left w:val="single" w:sz="4" w:space="0" w:color="auto"/>
              <w:bottom w:val="single" w:sz="4" w:space="0" w:color="auto"/>
              <w:right w:val="single" w:sz="4" w:space="0" w:color="auto"/>
            </w:tcBorders>
          </w:tcPr>
          <w:p w14:paraId="3669CC51"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3040E491"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448D666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7F9EE53E" w14:textId="77777777" w:rsidR="00E4790F" w:rsidRPr="00663473" w:rsidRDefault="00E4790F" w:rsidP="00E4790F">
      <w:pPr>
        <w:spacing w:after="160" w:line="259" w:lineRule="auto"/>
        <w:jc w:val="both"/>
        <w:rPr>
          <w:rFonts w:ascii="Arial" w:eastAsia="Calibri" w:hAnsi="Arial" w:cs="Arial"/>
          <w:b/>
          <w:sz w:val="18"/>
          <w:szCs w:val="18"/>
        </w:rPr>
      </w:pPr>
      <w:r w:rsidRPr="00663473">
        <w:rPr>
          <w:rFonts w:ascii="Arial" w:eastAsia="Calibri" w:hAnsi="Arial" w:cs="Arial"/>
          <w:b/>
          <w:sz w:val="18"/>
          <w:szCs w:val="18"/>
        </w:rPr>
        <w:t>Opomba: V primeru, da gospodarski subjekt ne bo izpolnil katere od zgornjih tabel, bo naročnik štel, da izjavlja, da pri lastništvu zgoraj navedenega gospodarskega subjekta ni udeleženih fizičnih oseb.</w:t>
      </w:r>
    </w:p>
    <w:p w14:paraId="0DCD7B94" w14:textId="77777777" w:rsidR="00E4790F" w:rsidRPr="00663473" w:rsidRDefault="00E4790F" w:rsidP="00E4790F">
      <w:pPr>
        <w:spacing w:after="160" w:line="259" w:lineRule="auto"/>
        <w:jc w:val="both"/>
        <w:rPr>
          <w:rFonts w:ascii="Arial" w:eastAsia="Times New Roman" w:hAnsi="Arial" w:cs="Arial"/>
          <w:b/>
          <w:bCs/>
          <w:sz w:val="18"/>
          <w:szCs w:val="18"/>
          <w:lang w:eastAsia="sl-SI"/>
        </w:rPr>
      </w:pPr>
      <w:r w:rsidRPr="00663473">
        <w:rPr>
          <w:rFonts w:ascii="Arial" w:eastAsia="Calibri" w:hAnsi="Arial" w:cs="Arial"/>
          <w:b/>
          <w:sz w:val="18"/>
          <w:szCs w:val="18"/>
        </w:rPr>
        <w:t>Če je v lastništvu gospodarskega subjekta udeleženih večje število fizičnih oseb, se ta stran obrazca kopira</w:t>
      </w:r>
      <w:r w:rsidRPr="00663473">
        <w:rPr>
          <w:rFonts w:ascii="Arial" w:eastAsia="Calibri" w:hAnsi="Arial" w:cs="Arial"/>
          <w:sz w:val="18"/>
          <w:szCs w:val="18"/>
        </w:rPr>
        <w:br w:type="page"/>
      </w:r>
    </w:p>
    <w:p w14:paraId="1F0AA094" w14:textId="77777777" w:rsidR="00E4790F" w:rsidRPr="00663473" w:rsidRDefault="00E4790F" w:rsidP="00E4790F">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Spodaj podpisani zastopnik izjavljam, da so pri lastništvu zgoraj navedenega gospodarskega subjekta udeležene naslednje pravne osebe:</w:t>
      </w:r>
    </w:p>
    <w:p w14:paraId="75BF1000"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53B749A0" w14:textId="77777777" w:rsidTr="00EE26A6">
        <w:trPr>
          <w:trHeight w:val="284"/>
        </w:trPr>
        <w:tc>
          <w:tcPr>
            <w:tcW w:w="4531" w:type="dxa"/>
            <w:shd w:val="clear" w:color="auto" w:fill="D9D9D9"/>
          </w:tcPr>
          <w:p w14:paraId="3DD5BFB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C28C91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74B3D19" w14:textId="77777777" w:rsidTr="00EE26A6">
        <w:trPr>
          <w:trHeight w:val="284"/>
        </w:trPr>
        <w:tc>
          <w:tcPr>
            <w:tcW w:w="4531" w:type="dxa"/>
            <w:shd w:val="clear" w:color="auto" w:fill="D9D9D9"/>
          </w:tcPr>
          <w:p w14:paraId="399069E6"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743B702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0C3306C" w14:textId="77777777" w:rsidTr="00EE26A6">
        <w:trPr>
          <w:trHeight w:val="284"/>
        </w:trPr>
        <w:tc>
          <w:tcPr>
            <w:tcW w:w="4531" w:type="dxa"/>
            <w:shd w:val="clear" w:color="auto" w:fill="D9D9D9"/>
          </w:tcPr>
          <w:p w14:paraId="0C73BE54" w14:textId="4B86329E"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4F59529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E2B40FC" w14:textId="77777777" w:rsidTr="00EE26A6">
        <w:trPr>
          <w:trHeight w:val="284"/>
        </w:trPr>
        <w:tc>
          <w:tcPr>
            <w:tcW w:w="4531" w:type="dxa"/>
            <w:shd w:val="clear" w:color="auto" w:fill="D9D9D9"/>
          </w:tcPr>
          <w:p w14:paraId="4B255B7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733332A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2C68B108"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1D4E6E80" w14:textId="77777777" w:rsidTr="00EE26A6">
        <w:trPr>
          <w:trHeight w:val="284"/>
        </w:trPr>
        <w:tc>
          <w:tcPr>
            <w:tcW w:w="4531" w:type="dxa"/>
            <w:shd w:val="clear" w:color="auto" w:fill="D9D9D9"/>
          </w:tcPr>
          <w:p w14:paraId="475C3D3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38A4975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7E63BB79" w14:textId="77777777" w:rsidTr="00EE26A6">
        <w:trPr>
          <w:trHeight w:val="284"/>
        </w:trPr>
        <w:tc>
          <w:tcPr>
            <w:tcW w:w="4531" w:type="dxa"/>
            <w:shd w:val="clear" w:color="auto" w:fill="D9D9D9"/>
          </w:tcPr>
          <w:p w14:paraId="64F1D71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CD4E50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CFD5C92" w14:textId="77777777" w:rsidTr="00EE26A6">
        <w:trPr>
          <w:trHeight w:val="284"/>
        </w:trPr>
        <w:tc>
          <w:tcPr>
            <w:tcW w:w="4531" w:type="dxa"/>
            <w:shd w:val="clear" w:color="auto" w:fill="D9D9D9"/>
          </w:tcPr>
          <w:p w14:paraId="531C010D" w14:textId="7650BF2C"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74611F5E"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C7A96DD" w14:textId="77777777" w:rsidTr="00EE26A6">
        <w:trPr>
          <w:trHeight w:val="284"/>
        </w:trPr>
        <w:tc>
          <w:tcPr>
            <w:tcW w:w="4531" w:type="dxa"/>
            <w:shd w:val="clear" w:color="auto" w:fill="D9D9D9"/>
          </w:tcPr>
          <w:p w14:paraId="2ED53DF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45B6AF9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55FA4472"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0216D3F2" w14:textId="77777777" w:rsidTr="00EE26A6">
        <w:trPr>
          <w:trHeight w:val="284"/>
        </w:trPr>
        <w:tc>
          <w:tcPr>
            <w:tcW w:w="4531" w:type="dxa"/>
            <w:shd w:val="clear" w:color="auto" w:fill="D9D9D9"/>
          </w:tcPr>
          <w:p w14:paraId="7D20B109"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A34AE7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3BDA260" w14:textId="77777777" w:rsidTr="00EE26A6">
        <w:trPr>
          <w:trHeight w:val="284"/>
        </w:trPr>
        <w:tc>
          <w:tcPr>
            <w:tcW w:w="4531" w:type="dxa"/>
            <w:shd w:val="clear" w:color="auto" w:fill="D9D9D9"/>
          </w:tcPr>
          <w:p w14:paraId="40CD98E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A705D72"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75C21AA" w14:textId="77777777" w:rsidTr="00EE26A6">
        <w:trPr>
          <w:trHeight w:val="284"/>
        </w:trPr>
        <w:tc>
          <w:tcPr>
            <w:tcW w:w="4531" w:type="dxa"/>
            <w:shd w:val="clear" w:color="auto" w:fill="D9D9D9"/>
          </w:tcPr>
          <w:p w14:paraId="0D0B0D0D" w14:textId="12C2EAC8"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7C006CD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128A97F" w14:textId="77777777" w:rsidTr="00EE26A6">
        <w:trPr>
          <w:trHeight w:val="284"/>
        </w:trPr>
        <w:tc>
          <w:tcPr>
            <w:tcW w:w="4531" w:type="dxa"/>
            <w:shd w:val="clear" w:color="auto" w:fill="D9D9D9"/>
          </w:tcPr>
          <w:p w14:paraId="64843B0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3FD8F480"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0FFB1C32"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541946DA" w14:textId="77777777" w:rsidTr="00EE26A6">
        <w:trPr>
          <w:trHeight w:val="284"/>
        </w:trPr>
        <w:tc>
          <w:tcPr>
            <w:tcW w:w="4531" w:type="dxa"/>
            <w:shd w:val="clear" w:color="auto" w:fill="D9D9D9"/>
          </w:tcPr>
          <w:p w14:paraId="2F75605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44FDB519"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635D68D" w14:textId="77777777" w:rsidTr="00EE26A6">
        <w:trPr>
          <w:trHeight w:val="284"/>
        </w:trPr>
        <w:tc>
          <w:tcPr>
            <w:tcW w:w="4531" w:type="dxa"/>
            <w:shd w:val="clear" w:color="auto" w:fill="D9D9D9"/>
          </w:tcPr>
          <w:p w14:paraId="68BFF55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7348DE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B0AAA97" w14:textId="77777777" w:rsidTr="00EE26A6">
        <w:trPr>
          <w:trHeight w:val="284"/>
        </w:trPr>
        <w:tc>
          <w:tcPr>
            <w:tcW w:w="4531" w:type="dxa"/>
            <w:shd w:val="clear" w:color="auto" w:fill="D9D9D9"/>
          </w:tcPr>
          <w:p w14:paraId="7A74B90F" w14:textId="5AB5AE6E"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6AEC6C7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112131D" w14:textId="77777777" w:rsidTr="00EE26A6">
        <w:trPr>
          <w:trHeight w:val="284"/>
        </w:trPr>
        <w:tc>
          <w:tcPr>
            <w:tcW w:w="4531" w:type="dxa"/>
            <w:shd w:val="clear" w:color="auto" w:fill="D9D9D9"/>
          </w:tcPr>
          <w:p w14:paraId="333F18B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Delež lastništva v %:</w:t>
            </w:r>
          </w:p>
        </w:tc>
        <w:tc>
          <w:tcPr>
            <w:tcW w:w="4531" w:type="dxa"/>
          </w:tcPr>
          <w:p w14:paraId="16A4886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D7419BF"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1A0CA8E7"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72B86AC6"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katere od zgornjih tabel, bo naročnik štel, da izjavlja, da pri lastništvu zgoraj navedenega gospodarskega subjekta ni udeleženih pravnih oseb.</w:t>
      </w:r>
    </w:p>
    <w:p w14:paraId="27E52B5D"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1DBD44F6"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je v lastništvu gospodarskega subjekta udeleženih večje število pravnih oseb se ta stran obrazca kopira.</w:t>
      </w:r>
    </w:p>
    <w:p w14:paraId="010B515C" w14:textId="77777777" w:rsidR="00E4790F" w:rsidRPr="00663473" w:rsidRDefault="00E4790F" w:rsidP="00E4790F">
      <w:pPr>
        <w:spacing w:after="160" w:line="259" w:lineRule="auto"/>
        <w:rPr>
          <w:rFonts w:ascii="Arial" w:eastAsia="Times New Roman" w:hAnsi="Arial" w:cs="Arial"/>
          <w:b/>
          <w:bCs/>
          <w:sz w:val="18"/>
          <w:szCs w:val="18"/>
          <w:lang w:eastAsia="sl-SI"/>
        </w:rPr>
      </w:pPr>
      <w:r w:rsidRPr="00663473">
        <w:rPr>
          <w:rFonts w:ascii="Arial" w:eastAsia="Calibri" w:hAnsi="Arial" w:cs="Arial"/>
          <w:sz w:val="18"/>
          <w:szCs w:val="18"/>
        </w:rPr>
        <w:br w:type="page"/>
      </w:r>
    </w:p>
    <w:p w14:paraId="2A3CEE8B" w14:textId="77777777" w:rsidR="00E4790F" w:rsidRPr="00663473" w:rsidRDefault="00E4790F" w:rsidP="00821DAC">
      <w:pPr>
        <w:numPr>
          <w:ilvl w:val="0"/>
          <w:numId w:val="41"/>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lastRenderedPageBreak/>
        <w:t>PODATKI O POVEZANIH DRUŽBAH:</w:t>
      </w:r>
    </w:p>
    <w:p w14:paraId="7E982635" w14:textId="77777777" w:rsidR="00E4790F" w:rsidRPr="00663473" w:rsidRDefault="00E4790F" w:rsidP="00E4790F">
      <w:pPr>
        <w:spacing w:after="0" w:line="240" w:lineRule="auto"/>
        <w:ind w:left="720" w:right="272"/>
        <w:jc w:val="both"/>
        <w:rPr>
          <w:rFonts w:ascii="Arial" w:eastAsia="Times New Roman" w:hAnsi="Arial" w:cs="Arial"/>
          <w:b/>
          <w:bCs/>
          <w:sz w:val="18"/>
          <w:szCs w:val="18"/>
          <w:lang w:eastAsia="sl-SI"/>
        </w:rPr>
      </w:pPr>
    </w:p>
    <w:p w14:paraId="2DFEB12F" w14:textId="77777777" w:rsidR="00E4790F" w:rsidRPr="00663473" w:rsidRDefault="00E4790F" w:rsidP="00E4790F">
      <w:pPr>
        <w:numPr>
          <w:ilvl w:val="12"/>
          <w:numId w:val="0"/>
        </w:numPr>
        <w:spacing w:after="0" w:line="240" w:lineRule="auto"/>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Spodaj podpisani zastopnik izjavljam, da so skladno z določbami zakona, ki ureja gospodarske družbe, povezane družbe z zgoraj navedenim gospodarskim subjektom, naslednji gospodarski subjekti:</w:t>
      </w:r>
    </w:p>
    <w:p w14:paraId="1EE025ED"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23B8E4BB" w14:textId="77777777" w:rsidTr="00EE26A6">
        <w:trPr>
          <w:trHeight w:val="284"/>
        </w:trPr>
        <w:tc>
          <w:tcPr>
            <w:tcW w:w="4531" w:type="dxa"/>
            <w:shd w:val="clear" w:color="auto" w:fill="D9D9D9"/>
          </w:tcPr>
          <w:p w14:paraId="181BC460"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C49511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51DFEF62" w14:textId="77777777" w:rsidTr="00EE26A6">
        <w:trPr>
          <w:trHeight w:val="284"/>
        </w:trPr>
        <w:tc>
          <w:tcPr>
            <w:tcW w:w="4531" w:type="dxa"/>
            <w:shd w:val="clear" w:color="auto" w:fill="D9D9D9"/>
          </w:tcPr>
          <w:p w14:paraId="072B99B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EB4319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467D7DF" w14:textId="77777777" w:rsidTr="00EE26A6">
        <w:trPr>
          <w:trHeight w:val="284"/>
        </w:trPr>
        <w:tc>
          <w:tcPr>
            <w:tcW w:w="4531" w:type="dxa"/>
            <w:shd w:val="clear" w:color="auto" w:fill="D9D9D9"/>
          </w:tcPr>
          <w:p w14:paraId="16EF67E8" w14:textId="677A83EE"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7971F8E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3ED140F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0D035766" w14:textId="77777777" w:rsidTr="00EE26A6">
        <w:trPr>
          <w:trHeight w:val="284"/>
        </w:trPr>
        <w:tc>
          <w:tcPr>
            <w:tcW w:w="4531" w:type="dxa"/>
            <w:shd w:val="clear" w:color="auto" w:fill="D9D9D9"/>
          </w:tcPr>
          <w:p w14:paraId="7CB6B52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08505617"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5E4F9519" w14:textId="77777777" w:rsidTr="00EE26A6">
        <w:trPr>
          <w:trHeight w:val="284"/>
        </w:trPr>
        <w:tc>
          <w:tcPr>
            <w:tcW w:w="4531" w:type="dxa"/>
            <w:shd w:val="clear" w:color="auto" w:fill="D9D9D9"/>
          </w:tcPr>
          <w:p w14:paraId="543C898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3174864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7C793E67" w14:textId="77777777" w:rsidTr="00EE26A6">
        <w:trPr>
          <w:trHeight w:val="284"/>
        </w:trPr>
        <w:tc>
          <w:tcPr>
            <w:tcW w:w="4531" w:type="dxa"/>
            <w:shd w:val="clear" w:color="auto" w:fill="D9D9D9"/>
          </w:tcPr>
          <w:p w14:paraId="2E17DB57" w14:textId="0AD2A7E4"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w:t>
            </w:r>
            <w:r w:rsidR="008A31DF">
              <w:rPr>
                <w:rFonts w:ascii="Arial" w:eastAsia="Times New Roman" w:hAnsi="Arial" w:cs="Arial"/>
                <w:b/>
                <w:bCs/>
                <w:sz w:val="18"/>
                <w:szCs w:val="18"/>
                <w:lang w:eastAsia="sl-SI"/>
              </w:rPr>
              <w:t>a</w:t>
            </w:r>
            <w:r w:rsidRPr="00663473">
              <w:rPr>
                <w:rFonts w:ascii="Arial" w:eastAsia="Times New Roman" w:hAnsi="Arial" w:cs="Arial"/>
                <w:b/>
                <w:bCs/>
                <w:sz w:val="18"/>
                <w:szCs w:val="18"/>
                <w:lang w:eastAsia="sl-SI"/>
              </w:rPr>
              <w:t>:</w:t>
            </w:r>
          </w:p>
        </w:tc>
        <w:tc>
          <w:tcPr>
            <w:tcW w:w="4531" w:type="dxa"/>
          </w:tcPr>
          <w:p w14:paraId="64466AB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525BF7A4"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658388F6" w14:textId="77777777" w:rsidTr="00EE26A6">
        <w:trPr>
          <w:trHeight w:val="284"/>
        </w:trPr>
        <w:tc>
          <w:tcPr>
            <w:tcW w:w="4531" w:type="dxa"/>
            <w:shd w:val="clear" w:color="auto" w:fill="D9D9D9"/>
          </w:tcPr>
          <w:p w14:paraId="2D38431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272B480"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9F6FEC2" w14:textId="77777777" w:rsidTr="00EE26A6">
        <w:trPr>
          <w:trHeight w:val="284"/>
        </w:trPr>
        <w:tc>
          <w:tcPr>
            <w:tcW w:w="4531" w:type="dxa"/>
            <w:shd w:val="clear" w:color="auto" w:fill="D9D9D9"/>
          </w:tcPr>
          <w:p w14:paraId="022A25E1"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25FBDA6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624A042D" w14:textId="77777777" w:rsidTr="00EE26A6">
        <w:trPr>
          <w:trHeight w:val="284"/>
        </w:trPr>
        <w:tc>
          <w:tcPr>
            <w:tcW w:w="4531" w:type="dxa"/>
            <w:shd w:val="clear" w:color="auto" w:fill="D9D9D9"/>
          </w:tcPr>
          <w:p w14:paraId="239838B0" w14:textId="4E7F8EFF"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21C3741B"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4C8F206B"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5C8A8F48" w14:textId="77777777" w:rsidTr="00EE26A6">
        <w:trPr>
          <w:trHeight w:val="284"/>
        </w:trPr>
        <w:tc>
          <w:tcPr>
            <w:tcW w:w="4531" w:type="dxa"/>
            <w:shd w:val="clear" w:color="auto" w:fill="D9D9D9"/>
          </w:tcPr>
          <w:p w14:paraId="29DB7C31"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64383D0A"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4484E2A3" w14:textId="77777777" w:rsidTr="00EE26A6">
        <w:trPr>
          <w:trHeight w:val="284"/>
        </w:trPr>
        <w:tc>
          <w:tcPr>
            <w:tcW w:w="4531" w:type="dxa"/>
            <w:shd w:val="clear" w:color="auto" w:fill="D9D9D9"/>
          </w:tcPr>
          <w:p w14:paraId="4AA7B78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1F380E2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2B15707A" w14:textId="77777777" w:rsidTr="00EE26A6">
        <w:trPr>
          <w:trHeight w:val="284"/>
        </w:trPr>
        <w:tc>
          <w:tcPr>
            <w:tcW w:w="4531" w:type="dxa"/>
            <w:shd w:val="clear" w:color="auto" w:fill="D9D9D9"/>
          </w:tcPr>
          <w:p w14:paraId="38F75E95" w14:textId="0E9DBD2F"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04F44C0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7088BA2E"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7175DD41" w14:textId="77777777" w:rsidTr="00EE26A6">
        <w:trPr>
          <w:trHeight w:val="284"/>
        </w:trPr>
        <w:tc>
          <w:tcPr>
            <w:tcW w:w="4531" w:type="dxa"/>
            <w:shd w:val="clear" w:color="auto" w:fill="D9D9D9"/>
          </w:tcPr>
          <w:p w14:paraId="485B69F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5FC7733"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3F1F0F37" w14:textId="77777777" w:rsidTr="00EE26A6">
        <w:trPr>
          <w:trHeight w:val="284"/>
        </w:trPr>
        <w:tc>
          <w:tcPr>
            <w:tcW w:w="4531" w:type="dxa"/>
            <w:shd w:val="clear" w:color="auto" w:fill="D9D9D9"/>
          </w:tcPr>
          <w:p w14:paraId="51B5FF06"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E055F1F"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00056999" w14:textId="77777777" w:rsidTr="00EE26A6">
        <w:trPr>
          <w:trHeight w:val="284"/>
        </w:trPr>
        <w:tc>
          <w:tcPr>
            <w:tcW w:w="4531" w:type="dxa"/>
            <w:shd w:val="clear" w:color="auto" w:fill="D9D9D9"/>
          </w:tcPr>
          <w:p w14:paraId="25977A7D" w14:textId="546F60CE"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3F42C828"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6AB0B57F"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E4790F" w:rsidRPr="00663473" w14:paraId="21EC5D29" w14:textId="77777777" w:rsidTr="00EE26A6">
        <w:trPr>
          <w:trHeight w:val="284"/>
        </w:trPr>
        <w:tc>
          <w:tcPr>
            <w:tcW w:w="4531" w:type="dxa"/>
            <w:shd w:val="clear" w:color="auto" w:fill="D9D9D9"/>
          </w:tcPr>
          <w:p w14:paraId="182FBBB5"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Polni naziv pravne osebe:</w:t>
            </w:r>
          </w:p>
        </w:tc>
        <w:tc>
          <w:tcPr>
            <w:tcW w:w="4531" w:type="dxa"/>
          </w:tcPr>
          <w:p w14:paraId="7A40C5A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1B1F50D8" w14:textId="77777777" w:rsidTr="00EE26A6">
        <w:trPr>
          <w:trHeight w:val="284"/>
        </w:trPr>
        <w:tc>
          <w:tcPr>
            <w:tcW w:w="4531" w:type="dxa"/>
            <w:shd w:val="clear" w:color="auto" w:fill="D9D9D9"/>
          </w:tcPr>
          <w:p w14:paraId="03BEA32C"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Sedež:</w:t>
            </w:r>
          </w:p>
        </w:tc>
        <w:tc>
          <w:tcPr>
            <w:tcW w:w="4531" w:type="dxa"/>
          </w:tcPr>
          <w:p w14:paraId="43868814"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r w:rsidR="00E4790F" w:rsidRPr="00663473" w14:paraId="6A8163B5" w14:textId="77777777" w:rsidTr="00EE26A6">
        <w:trPr>
          <w:trHeight w:val="284"/>
        </w:trPr>
        <w:tc>
          <w:tcPr>
            <w:tcW w:w="4531" w:type="dxa"/>
            <w:shd w:val="clear" w:color="auto" w:fill="D9D9D9"/>
          </w:tcPr>
          <w:p w14:paraId="1B6D1F53" w14:textId="4FE1A988" w:rsidR="00E4790F" w:rsidRPr="00663473" w:rsidRDefault="00217DD8" w:rsidP="00EE26A6">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Matična številka:</w:t>
            </w:r>
          </w:p>
        </w:tc>
        <w:tc>
          <w:tcPr>
            <w:tcW w:w="4531" w:type="dxa"/>
          </w:tcPr>
          <w:p w14:paraId="4457771D" w14:textId="77777777" w:rsidR="00E4790F" w:rsidRPr="00663473" w:rsidRDefault="00E4790F" w:rsidP="00EE26A6">
            <w:pPr>
              <w:numPr>
                <w:ilvl w:val="12"/>
                <w:numId w:val="0"/>
              </w:numPr>
              <w:spacing w:after="0" w:line="240" w:lineRule="auto"/>
              <w:ind w:right="272"/>
              <w:jc w:val="both"/>
              <w:rPr>
                <w:rFonts w:ascii="Arial" w:eastAsia="Times New Roman" w:hAnsi="Arial" w:cs="Arial"/>
                <w:b/>
                <w:bCs/>
                <w:sz w:val="18"/>
                <w:szCs w:val="18"/>
                <w:lang w:eastAsia="sl-SI"/>
              </w:rPr>
            </w:pPr>
          </w:p>
        </w:tc>
      </w:tr>
    </w:tbl>
    <w:p w14:paraId="00DAFE3C"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6C57F15A"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04D2F453"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Opomba: V primeru, da gospodarski subjekt ne bo izpolnil zgornje tabele, bo naročnik štel, da ponudnik izjavlja, da nima povezanih družb.</w:t>
      </w:r>
    </w:p>
    <w:p w14:paraId="2BF3BF16"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p>
    <w:p w14:paraId="40F68BE7"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sz w:val="18"/>
          <w:szCs w:val="18"/>
          <w:lang w:eastAsia="sl-SI"/>
        </w:rPr>
      </w:pPr>
      <w:r w:rsidRPr="00663473">
        <w:rPr>
          <w:rFonts w:ascii="Arial" w:eastAsia="Times New Roman" w:hAnsi="Arial" w:cs="Arial"/>
          <w:b/>
          <w:bCs/>
          <w:sz w:val="18"/>
          <w:szCs w:val="18"/>
          <w:lang w:eastAsia="sl-SI"/>
        </w:rPr>
        <w:t>V kolikor ima gospodarski subjekt več povezanih družb se ta obrazec ustrezno kopira.</w:t>
      </w:r>
    </w:p>
    <w:p w14:paraId="4D61FFBF" w14:textId="77777777" w:rsidR="00E4790F" w:rsidRPr="00663473" w:rsidRDefault="00E4790F" w:rsidP="00E4790F">
      <w:pPr>
        <w:numPr>
          <w:ilvl w:val="12"/>
          <w:numId w:val="0"/>
        </w:numPr>
        <w:spacing w:after="0" w:line="240" w:lineRule="auto"/>
        <w:ind w:right="272"/>
        <w:jc w:val="both"/>
        <w:rPr>
          <w:rFonts w:ascii="Arial" w:eastAsia="Times New Roman" w:hAnsi="Arial" w:cs="Arial"/>
          <w:b/>
          <w:bCs/>
          <w:i/>
          <w:sz w:val="18"/>
          <w:szCs w:val="18"/>
          <w:lang w:eastAsia="sl-SI"/>
        </w:rPr>
      </w:pPr>
    </w:p>
    <w:p w14:paraId="439D32A1" w14:textId="77777777" w:rsidR="00E4790F" w:rsidRPr="00663473" w:rsidRDefault="00E4790F" w:rsidP="00E4790F">
      <w:pPr>
        <w:spacing w:after="160" w:line="259" w:lineRule="auto"/>
        <w:rPr>
          <w:rFonts w:ascii="Arial" w:eastAsia="Times New Roman" w:hAnsi="Arial" w:cs="Arial"/>
          <w:b/>
          <w:bCs/>
          <w:sz w:val="18"/>
          <w:szCs w:val="18"/>
          <w:u w:val="single"/>
          <w:lang w:eastAsia="sl-SI"/>
        </w:rPr>
      </w:pPr>
      <w:r w:rsidRPr="00663473">
        <w:rPr>
          <w:rFonts w:ascii="Arial" w:eastAsia="Calibri" w:hAnsi="Arial" w:cs="Arial"/>
          <w:sz w:val="18"/>
          <w:szCs w:val="18"/>
          <w:u w:val="single"/>
        </w:rPr>
        <w:br w:type="page"/>
      </w:r>
    </w:p>
    <w:p w14:paraId="5C0F46D7"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p>
    <w:p w14:paraId="511D9FF0"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S podpisom te izjave jamčim za točnost in resničnost podatkov ter se zavedam, da je pogodba v primeru lažne izjave ali neresničnih podatkov o dejstvih v izjavi nična. </w:t>
      </w:r>
    </w:p>
    <w:p w14:paraId="788DA15C"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p>
    <w:p w14:paraId="6C744B31" w14:textId="77777777" w:rsidR="00E4790F" w:rsidRPr="00663473" w:rsidRDefault="00E4790F" w:rsidP="00E4790F">
      <w:pPr>
        <w:numPr>
          <w:ilvl w:val="12"/>
          <w:numId w:val="0"/>
        </w:numPr>
        <w:spacing w:after="0" w:line="240" w:lineRule="auto"/>
        <w:jc w:val="both"/>
        <w:rPr>
          <w:rFonts w:ascii="Arial" w:eastAsia="Times New Roman" w:hAnsi="Arial" w:cs="Arial"/>
          <w:bCs/>
          <w:sz w:val="18"/>
          <w:szCs w:val="18"/>
          <w:lang w:eastAsia="sl-SI"/>
        </w:rPr>
      </w:pPr>
      <w:r w:rsidRPr="00663473">
        <w:rPr>
          <w:rFonts w:ascii="Arial" w:eastAsia="Times New Roman" w:hAnsi="Arial" w:cs="Arial"/>
          <w:bCs/>
          <w:sz w:val="18"/>
          <w:szCs w:val="18"/>
          <w:lang w:eastAsia="sl-SI"/>
        </w:rPr>
        <w:t xml:space="preserve">Zavezujem se, da bom naročnika obvestil o vsaki spremembi zgoraj navedenih podatkov. </w:t>
      </w:r>
    </w:p>
    <w:p w14:paraId="447591E8" w14:textId="77777777" w:rsidR="00E4790F" w:rsidRPr="00663473" w:rsidRDefault="00E4790F" w:rsidP="00E4790F">
      <w:pPr>
        <w:autoSpaceDE w:val="0"/>
        <w:autoSpaceDN w:val="0"/>
        <w:adjustRightInd w:val="0"/>
        <w:spacing w:after="0" w:line="240" w:lineRule="auto"/>
        <w:ind w:right="382"/>
        <w:jc w:val="both"/>
        <w:rPr>
          <w:rFonts w:ascii="Arial" w:eastAsia="Calibri" w:hAnsi="Arial" w:cs="Arial"/>
          <w:color w:val="000000"/>
          <w:sz w:val="18"/>
          <w:szCs w:val="18"/>
        </w:rPr>
      </w:pPr>
    </w:p>
    <w:p w14:paraId="6D6B5BE7" w14:textId="77777777" w:rsidR="00E4790F" w:rsidRPr="00663473" w:rsidRDefault="00E4790F" w:rsidP="00E4790F">
      <w:pPr>
        <w:autoSpaceDE w:val="0"/>
        <w:autoSpaceDN w:val="0"/>
        <w:adjustRightInd w:val="0"/>
        <w:spacing w:after="0" w:line="240" w:lineRule="auto"/>
        <w:ind w:right="382"/>
        <w:jc w:val="both"/>
        <w:rPr>
          <w:rFonts w:ascii="Arial" w:eastAsia="Calibri" w:hAnsi="Arial" w:cs="Arial"/>
          <w:color w:val="000000"/>
          <w:sz w:val="18"/>
          <w:szCs w:val="18"/>
        </w:rPr>
      </w:pPr>
    </w:p>
    <w:p w14:paraId="758A5FB8"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6B29A97C" w14:textId="3857E1D3" w:rsidR="00E4790F" w:rsidRDefault="00E4790F" w:rsidP="00E4790F">
      <w:pPr>
        <w:pStyle w:val="Paragraf"/>
        <w:spacing w:before="0" w:after="0" w:line="240" w:lineRule="auto"/>
        <w:jc w:val="both"/>
        <w:rPr>
          <w:rFonts w:ascii="Arial" w:hAnsi="Arial" w:cs="Arial"/>
          <w:bCs/>
          <w:color w:val="000000"/>
        </w:rPr>
      </w:pPr>
    </w:p>
    <w:p w14:paraId="1E7F2529" w14:textId="77777777" w:rsidR="00E4790F" w:rsidRPr="00BB7AAE" w:rsidRDefault="00E4790F" w:rsidP="00E4790F">
      <w:pPr>
        <w:pStyle w:val="Paragraf"/>
        <w:spacing w:before="0" w:after="0" w:line="240" w:lineRule="auto"/>
        <w:jc w:val="both"/>
        <w:rPr>
          <w:rFonts w:ascii="Arial" w:hAnsi="Arial" w:cs="Arial"/>
          <w:b/>
          <w:bCs/>
        </w:rPr>
      </w:pPr>
    </w:p>
    <w:p w14:paraId="1BAA36C5" w14:textId="77777777" w:rsidR="00E4790F" w:rsidRPr="0093668B" w:rsidRDefault="00E4790F" w:rsidP="00E4790F">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5C68AD9B" w14:textId="77777777" w:rsidR="00E4790F" w:rsidRDefault="00E4790F" w:rsidP="00E4790F">
      <w:pPr>
        <w:spacing w:after="0"/>
        <w:jc w:val="right"/>
        <w:rPr>
          <w:rFonts w:ascii="Arial" w:hAnsi="Arial" w:cs="Arial"/>
          <w:sz w:val="18"/>
          <w:szCs w:val="18"/>
        </w:rPr>
      </w:pPr>
    </w:p>
    <w:p w14:paraId="36D90BDE" w14:textId="77777777" w:rsidR="00E4790F" w:rsidRDefault="00E4790F" w:rsidP="00E4790F">
      <w:pPr>
        <w:spacing w:after="0"/>
        <w:jc w:val="right"/>
        <w:rPr>
          <w:rFonts w:ascii="Arial" w:hAnsi="Arial" w:cs="Arial"/>
          <w:sz w:val="18"/>
          <w:szCs w:val="18"/>
        </w:rPr>
      </w:pPr>
    </w:p>
    <w:bookmarkEnd w:id="11"/>
    <w:p w14:paraId="3FA92774" w14:textId="77777777" w:rsidR="00E4790F" w:rsidRDefault="00E4790F" w:rsidP="00E4790F">
      <w:pPr>
        <w:spacing w:after="0"/>
        <w:jc w:val="right"/>
        <w:rPr>
          <w:rFonts w:ascii="Arial" w:hAnsi="Arial" w:cs="Arial"/>
          <w:b/>
          <w:sz w:val="18"/>
          <w:szCs w:val="18"/>
        </w:rPr>
      </w:pPr>
    </w:p>
    <w:p w14:paraId="575B64E1" w14:textId="77777777" w:rsidR="00E4790F" w:rsidRDefault="00E4790F" w:rsidP="00E4790F">
      <w:pPr>
        <w:spacing w:after="0"/>
        <w:jc w:val="right"/>
        <w:rPr>
          <w:rFonts w:ascii="Arial" w:hAnsi="Arial" w:cs="Arial"/>
          <w:b/>
          <w:sz w:val="18"/>
          <w:szCs w:val="18"/>
        </w:rPr>
      </w:pPr>
    </w:p>
    <w:p w14:paraId="2DD8EB36" w14:textId="00516ADD" w:rsidR="00E4790F" w:rsidRDefault="00E4790F" w:rsidP="0093668B">
      <w:pPr>
        <w:spacing w:after="0" w:line="240" w:lineRule="auto"/>
        <w:jc w:val="right"/>
        <w:rPr>
          <w:rFonts w:ascii="Arial" w:eastAsia="Calibri" w:hAnsi="Arial" w:cs="Arial"/>
          <w:bCs/>
          <w:sz w:val="18"/>
          <w:szCs w:val="18"/>
        </w:rPr>
      </w:pPr>
    </w:p>
    <w:p w14:paraId="009C25FA" w14:textId="1CA3FFA3" w:rsidR="00D234FF" w:rsidRDefault="00D234FF" w:rsidP="00D234FF">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 za</w:t>
      </w:r>
      <w:r w:rsidR="007111D9">
        <w:rPr>
          <w:rFonts w:ascii="Arial" w:hAnsi="Arial" w:cs="Arial"/>
          <w:b/>
          <w:bCs/>
          <w:color w:val="000000"/>
          <w:sz w:val="18"/>
          <w:szCs w:val="18"/>
          <w:u w:val="single"/>
        </w:rPr>
        <w:t xml:space="preserve"> vse sodelujoče</w:t>
      </w:r>
      <w:r w:rsidR="0002788C">
        <w:rPr>
          <w:rFonts w:ascii="Arial" w:hAnsi="Arial" w:cs="Arial"/>
          <w:b/>
          <w:bCs/>
          <w:color w:val="000000"/>
          <w:sz w:val="18"/>
          <w:szCs w:val="18"/>
          <w:u w:val="single"/>
        </w:rPr>
        <w:t>!</w:t>
      </w:r>
    </w:p>
    <w:p w14:paraId="4E7D4620" w14:textId="36F8090D" w:rsidR="00E4790F" w:rsidRDefault="00E4790F" w:rsidP="0093668B">
      <w:pPr>
        <w:spacing w:after="0" w:line="240" w:lineRule="auto"/>
        <w:jc w:val="right"/>
        <w:rPr>
          <w:rFonts w:ascii="Arial" w:eastAsia="Calibri" w:hAnsi="Arial" w:cs="Arial"/>
          <w:bCs/>
          <w:sz w:val="18"/>
          <w:szCs w:val="18"/>
        </w:rPr>
      </w:pPr>
    </w:p>
    <w:p w14:paraId="64800E43" w14:textId="1FB018AD" w:rsidR="00E4790F" w:rsidRDefault="00E4790F" w:rsidP="0093668B">
      <w:pPr>
        <w:spacing w:after="0" w:line="240" w:lineRule="auto"/>
        <w:jc w:val="right"/>
        <w:rPr>
          <w:rFonts w:ascii="Arial" w:eastAsia="Calibri" w:hAnsi="Arial" w:cs="Arial"/>
          <w:bCs/>
          <w:sz w:val="18"/>
          <w:szCs w:val="18"/>
        </w:rPr>
      </w:pPr>
    </w:p>
    <w:p w14:paraId="41AF73BF" w14:textId="02F84A7F" w:rsidR="00E4790F" w:rsidRDefault="00E4790F" w:rsidP="0093668B">
      <w:pPr>
        <w:spacing w:after="0" w:line="240" w:lineRule="auto"/>
        <w:jc w:val="right"/>
        <w:rPr>
          <w:rFonts w:ascii="Arial" w:eastAsia="Calibri" w:hAnsi="Arial" w:cs="Arial"/>
          <w:bCs/>
          <w:sz w:val="18"/>
          <w:szCs w:val="18"/>
        </w:rPr>
      </w:pPr>
    </w:p>
    <w:p w14:paraId="0A4E9107" w14:textId="031E7771" w:rsidR="00E4790F" w:rsidRDefault="00E4790F" w:rsidP="0093668B">
      <w:pPr>
        <w:spacing w:after="0" w:line="240" w:lineRule="auto"/>
        <w:jc w:val="right"/>
        <w:rPr>
          <w:rFonts w:ascii="Arial" w:eastAsia="Calibri" w:hAnsi="Arial" w:cs="Arial"/>
          <w:bCs/>
          <w:sz w:val="18"/>
          <w:szCs w:val="18"/>
        </w:rPr>
      </w:pPr>
    </w:p>
    <w:p w14:paraId="42D8CF81" w14:textId="129D71EC" w:rsidR="00E4790F" w:rsidRDefault="00E4790F" w:rsidP="0093668B">
      <w:pPr>
        <w:spacing w:after="0" w:line="240" w:lineRule="auto"/>
        <w:jc w:val="right"/>
        <w:rPr>
          <w:rFonts w:ascii="Arial" w:eastAsia="Calibri" w:hAnsi="Arial" w:cs="Arial"/>
          <w:bCs/>
          <w:sz w:val="18"/>
          <w:szCs w:val="18"/>
        </w:rPr>
      </w:pPr>
    </w:p>
    <w:p w14:paraId="3D281718" w14:textId="460ABB93" w:rsidR="00E4790F" w:rsidRDefault="00E4790F" w:rsidP="0093668B">
      <w:pPr>
        <w:spacing w:after="0" w:line="240" w:lineRule="auto"/>
        <w:jc w:val="right"/>
        <w:rPr>
          <w:rFonts w:ascii="Arial" w:eastAsia="Calibri" w:hAnsi="Arial" w:cs="Arial"/>
          <w:bCs/>
          <w:sz w:val="18"/>
          <w:szCs w:val="18"/>
        </w:rPr>
      </w:pPr>
    </w:p>
    <w:p w14:paraId="24CAD7A9" w14:textId="14C03F65" w:rsidR="00E4790F" w:rsidRDefault="00E4790F" w:rsidP="0093668B">
      <w:pPr>
        <w:spacing w:after="0" w:line="240" w:lineRule="auto"/>
        <w:jc w:val="right"/>
        <w:rPr>
          <w:rFonts w:ascii="Arial" w:eastAsia="Calibri" w:hAnsi="Arial" w:cs="Arial"/>
          <w:bCs/>
          <w:sz w:val="18"/>
          <w:szCs w:val="18"/>
        </w:rPr>
      </w:pPr>
    </w:p>
    <w:p w14:paraId="2E4CC6BB" w14:textId="5270C0E2" w:rsidR="00E4790F" w:rsidRDefault="00E4790F" w:rsidP="0093668B">
      <w:pPr>
        <w:spacing w:after="0" w:line="240" w:lineRule="auto"/>
        <w:jc w:val="right"/>
        <w:rPr>
          <w:rFonts w:ascii="Arial" w:eastAsia="Calibri" w:hAnsi="Arial" w:cs="Arial"/>
          <w:bCs/>
          <w:sz w:val="18"/>
          <w:szCs w:val="18"/>
        </w:rPr>
      </w:pPr>
    </w:p>
    <w:p w14:paraId="4AA48CD8" w14:textId="25BC2625" w:rsidR="00E4790F" w:rsidRDefault="00E4790F" w:rsidP="0093668B">
      <w:pPr>
        <w:spacing w:after="0" w:line="240" w:lineRule="auto"/>
        <w:jc w:val="right"/>
        <w:rPr>
          <w:rFonts w:ascii="Arial" w:eastAsia="Calibri" w:hAnsi="Arial" w:cs="Arial"/>
          <w:bCs/>
          <w:sz w:val="18"/>
          <w:szCs w:val="18"/>
        </w:rPr>
      </w:pPr>
    </w:p>
    <w:p w14:paraId="3E100D98" w14:textId="08E643E2" w:rsidR="00E4790F" w:rsidRDefault="00E4790F" w:rsidP="0093668B">
      <w:pPr>
        <w:spacing w:after="0" w:line="240" w:lineRule="auto"/>
        <w:jc w:val="right"/>
        <w:rPr>
          <w:rFonts w:ascii="Arial" w:eastAsia="Calibri" w:hAnsi="Arial" w:cs="Arial"/>
          <w:bCs/>
          <w:sz w:val="18"/>
          <w:szCs w:val="18"/>
        </w:rPr>
      </w:pPr>
    </w:p>
    <w:p w14:paraId="04C6E968" w14:textId="5DF4E603" w:rsidR="00E4790F" w:rsidRDefault="00E4790F" w:rsidP="0093668B">
      <w:pPr>
        <w:spacing w:after="0" w:line="240" w:lineRule="auto"/>
        <w:jc w:val="right"/>
        <w:rPr>
          <w:rFonts w:ascii="Arial" w:eastAsia="Calibri" w:hAnsi="Arial" w:cs="Arial"/>
          <w:bCs/>
          <w:sz w:val="18"/>
          <w:szCs w:val="18"/>
        </w:rPr>
      </w:pPr>
    </w:p>
    <w:p w14:paraId="1728F9E1" w14:textId="1A06D8B9" w:rsidR="00E4790F" w:rsidRDefault="00E4790F" w:rsidP="0093668B">
      <w:pPr>
        <w:spacing w:after="0" w:line="240" w:lineRule="auto"/>
        <w:jc w:val="right"/>
        <w:rPr>
          <w:rFonts w:ascii="Arial" w:eastAsia="Calibri" w:hAnsi="Arial" w:cs="Arial"/>
          <w:bCs/>
          <w:sz w:val="18"/>
          <w:szCs w:val="18"/>
        </w:rPr>
      </w:pPr>
    </w:p>
    <w:p w14:paraId="13B4FC97" w14:textId="214AD5FE" w:rsidR="00E4790F" w:rsidRDefault="00E4790F" w:rsidP="0093668B">
      <w:pPr>
        <w:spacing w:after="0" w:line="240" w:lineRule="auto"/>
        <w:jc w:val="right"/>
        <w:rPr>
          <w:rFonts w:ascii="Arial" w:eastAsia="Calibri" w:hAnsi="Arial" w:cs="Arial"/>
          <w:bCs/>
          <w:sz w:val="18"/>
          <w:szCs w:val="18"/>
        </w:rPr>
      </w:pPr>
    </w:p>
    <w:p w14:paraId="4F004066" w14:textId="57B35BB3" w:rsidR="00E4790F" w:rsidRDefault="00E4790F" w:rsidP="0093668B">
      <w:pPr>
        <w:spacing w:after="0" w:line="240" w:lineRule="auto"/>
        <w:jc w:val="right"/>
        <w:rPr>
          <w:rFonts w:ascii="Arial" w:eastAsia="Calibri" w:hAnsi="Arial" w:cs="Arial"/>
          <w:bCs/>
          <w:sz w:val="18"/>
          <w:szCs w:val="18"/>
        </w:rPr>
      </w:pPr>
    </w:p>
    <w:p w14:paraId="16D1C948" w14:textId="09238E2D" w:rsidR="00E4790F" w:rsidRDefault="00E4790F" w:rsidP="0093668B">
      <w:pPr>
        <w:spacing w:after="0" w:line="240" w:lineRule="auto"/>
        <w:jc w:val="right"/>
        <w:rPr>
          <w:rFonts w:ascii="Arial" w:eastAsia="Calibri" w:hAnsi="Arial" w:cs="Arial"/>
          <w:bCs/>
          <w:sz w:val="18"/>
          <w:szCs w:val="18"/>
        </w:rPr>
      </w:pPr>
    </w:p>
    <w:p w14:paraId="3411FE9C" w14:textId="31616B3C" w:rsidR="00E4790F" w:rsidRDefault="00E4790F" w:rsidP="0093668B">
      <w:pPr>
        <w:spacing w:after="0" w:line="240" w:lineRule="auto"/>
        <w:jc w:val="right"/>
        <w:rPr>
          <w:rFonts w:ascii="Arial" w:eastAsia="Calibri" w:hAnsi="Arial" w:cs="Arial"/>
          <w:bCs/>
          <w:sz w:val="18"/>
          <w:szCs w:val="18"/>
        </w:rPr>
      </w:pPr>
    </w:p>
    <w:p w14:paraId="015B97FF" w14:textId="31E2B1C8" w:rsidR="00E4790F" w:rsidRDefault="00E4790F" w:rsidP="0093668B">
      <w:pPr>
        <w:spacing w:after="0" w:line="240" w:lineRule="auto"/>
        <w:jc w:val="right"/>
        <w:rPr>
          <w:rFonts w:ascii="Arial" w:eastAsia="Calibri" w:hAnsi="Arial" w:cs="Arial"/>
          <w:bCs/>
          <w:sz w:val="18"/>
          <w:szCs w:val="18"/>
        </w:rPr>
      </w:pPr>
    </w:p>
    <w:p w14:paraId="60CB1C93" w14:textId="6B140D5A" w:rsidR="00E4790F" w:rsidRDefault="00E4790F" w:rsidP="0093668B">
      <w:pPr>
        <w:spacing w:after="0" w:line="240" w:lineRule="auto"/>
        <w:jc w:val="right"/>
        <w:rPr>
          <w:rFonts w:ascii="Arial" w:eastAsia="Calibri" w:hAnsi="Arial" w:cs="Arial"/>
          <w:bCs/>
          <w:sz w:val="18"/>
          <w:szCs w:val="18"/>
        </w:rPr>
      </w:pPr>
    </w:p>
    <w:p w14:paraId="7B512509" w14:textId="7306C779" w:rsidR="00E4790F" w:rsidRDefault="00E4790F" w:rsidP="0093668B">
      <w:pPr>
        <w:spacing w:after="0" w:line="240" w:lineRule="auto"/>
        <w:jc w:val="right"/>
        <w:rPr>
          <w:rFonts w:ascii="Arial" w:eastAsia="Calibri" w:hAnsi="Arial" w:cs="Arial"/>
          <w:bCs/>
          <w:sz w:val="18"/>
          <w:szCs w:val="18"/>
        </w:rPr>
      </w:pPr>
    </w:p>
    <w:p w14:paraId="661F5AE0" w14:textId="5BEE2F32" w:rsidR="00E4790F" w:rsidRDefault="00E4790F" w:rsidP="0093668B">
      <w:pPr>
        <w:spacing w:after="0" w:line="240" w:lineRule="auto"/>
        <w:jc w:val="right"/>
        <w:rPr>
          <w:rFonts w:ascii="Arial" w:eastAsia="Calibri" w:hAnsi="Arial" w:cs="Arial"/>
          <w:bCs/>
          <w:sz w:val="18"/>
          <w:szCs w:val="18"/>
        </w:rPr>
      </w:pPr>
    </w:p>
    <w:p w14:paraId="5B95799D" w14:textId="10675DD2" w:rsidR="00E4790F" w:rsidRDefault="00E4790F" w:rsidP="0093668B">
      <w:pPr>
        <w:spacing w:after="0" w:line="240" w:lineRule="auto"/>
        <w:jc w:val="right"/>
        <w:rPr>
          <w:rFonts w:ascii="Arial" w:eastAsia="Calibri" w:hAnsi="Arial" w:cs="Arial"/>
          <w:bCs/>
          <w:sz w:val="18"/>
          <w:szCs w:val="18"/>
        </w:rPr>
      </w:pPr>
    </w:p>
    <w:p w14:paraId="6886F656" w14:textId="1CA53229" w:rsidR="00E4790F" w:rsidRDefault="00E4790F" w:rsidP="0093668B">
      <w:pPr>
        <w:spacing w:after="0" w:line="240" w:lineRule="auto"/>
        <w:jc w:val="right"/>
        <w:rPr>
          <w:rFonts w:ascii="Arial" w:eastAsia="Calibri" w:hAnsi="Arial" w:cs="Arial"/>
          <w:bCs/>
          <w:sz w:val="18"/>
          <w:szCs w:val="18"/>
        </w:rPr>
      </w:pPr>
    </w:p>
    <w:p w14:paraId="08821E79" w14:textId="02D7B7B1" w:rsidR="00E4790F" w:rsidRDefault="00E4790F" w:rsidP="0093668B">
      <w:pPr>
        <w:spacing w:after="0" w:line="240" w:lineRule="auto"/>
        <w:jc w:val="right"/>
        <w:rPr>
          <w:rFonts w:ascii="Arial" w:eastAsia="Calibri" w:hAnsi="Arial" w:cs="Arial"/>
          <w:bCs/>
          <w:sz w:val="18"/>
          <w:szCs w:val="18"/>
        </w:rPr>
      </w:pPr>
    </w:p>
    <w:p w14:paraId="28AEA977" w14:textId="4FA7FB7F" w:rsidR="00E4790F" w:rsidRDefault="00E4790F" w:rsidP="0093668B">
      <w:pPr>
        <w:spacing w:after="0" w:line="240" w:lineRule="auto"/>
        <w:jc w:val="right"/>
        <w:rPr>
          <w:rFonts w:ascii="Arial" w:eastAsia="Calibri" w:hAnsi="Arial" w:cs="Arial"/>
          <w:bCs/>
          <w:sz w:val="18"/>
          <w:szCs w:val="18"/>
        </w:rPr>
      </w:pPr>
    </w:p>
    <w:p w14:paraId="7A6809A1" w14:textId="0446652C" w:rsidR="00E4790F" w:rsidRDefault="00E4790F" w:rsidP="0093668B">
      <w:pPr>
        <w:spacing w:after="0" w:line="240" w:lineRule="auto"/>
        <w:jc w:val="right"/>
        <w:rPr>
          <w:rFonts w:ascii="Arial" w:eastAsia="Calibri" w:hAnsi="Arial" w:cs="Arial"/>
          <w:bCs/>
          <w:sz w:val="18"/>
          <w:szCs w:val="18"/>
        </w:rPr>
      </w:pPr>
    </w:p>
    <w:p w14:paraId="1BA3E9E1" w14:textId="7A502C9C" w:rsidR="00E4790F" w:rsidRDefault="00E4790F" w:rsidP="0093668B">
      <w:pPr>
        <w:spacing w:after="0" w:line="240" w:lineRule="auto"/>
        <w:jc w:val="right"/>
        <w:rPr>
          <w:rFonts w:ascii="Arial" w:eastAsia="Calibri" w:hAnsi="Arial" w:cs="Arial"/>
          <w:bCs/>
          <w:sz w:val="18"/>
          <w:szCs w:val="18"/>
        </w:rPr>
      </w:pPr>
    </w:p>
    <w:p w14:paraId="70CC4EA3" w14:textId="458639D1" w:rsidR="00E4790F" w:rsidRDefault="00E4790F" w:rsidP="0093668B">
      <w:pPr>
        <w:spacing w:after="0" w:line="240" w:lineRule="auto"/>
        <w:jc w:val="right"/>
        <w:rPr>
          <w:rFonts w:ascii="Arial" w:eastAsia="Calibri" w:hAnsi="Arial" w:cs="Arial"/>
          <w:bCs/>
          <w:sz w:val="18"/>
          <w:szCs w:val="18"/>
        </w:rPr>
      </w:pPr>
    </w:p>
    <w:p w14:paraId="4964E52F" w14:textId="3EB9293F" w:rsidR="00217DD8" w:rsidRDefault="00217DD8" w:rsidP="0093668B">
      <w:pPr>
        <w:spacing w:after="0" w:line="240" w:lineRule="auto"/>
        <w:jc w:val="right"/>
        <w:rPr>
          <w:rFonts w:ascii="Arial" w:eastAsia="Calibri" w:hAnsi="Arial" w:cs="Arial"/>
          <w:bCs/>
          <w:sz w:val="18"/>
          <w:szCs w:val="18"/>
        </w:rPr>
      </w:pPr>
    </w:p>
    <w:p w14:paraId="60702250" w14:textId="48E13B64" w:rsidR="00217DD8" w:rsidRDefault="00217DD8" w:rsidP="0093668B">
      <w:pPr>
        <w:spacing w:after="0" w:line="240" w:lineRule="auto"/>
        <w:jc w:val="right"/>
        <w:rPr>
          <w:rFonts w:ascii="Arial" w:eastAsia="Calibri" w:hAnsi="Arial" w:cs="Arial"/>
          <w:bCs/>
          <w:sz w:val="18"/>
          <w:szCs w:val="18"/>
        </w:rPr>
      </w:pPr>
    </w:p>
    <w:p w14:paraId="03B04D7D" w14:textId="1D9965F1" w:rsidR="00217DD8" w:rsidRDefault="00217DD8" w:rsidP="0093668B">
      <w:pPr>
        <w:spacing w:after="0" w:line="240" w:lineRule="auto"/>
        <w:jc w:val="right"/>
        <w:rPr>
          <w:rFonts w:ascii="Arial" w:eastAsia="Calibri" w:hAnsi="Arial" w:cs="Arial"/>
          <w:bCs/>
          <w:sz w:val="18"/>
          <w:szCs w:val="18"/>
        </w:rPr>
      </w:pPr>
    </w:p>
    <w:p w14:paraId="20E88480" w14:textId="132FF3F3" w:rsidR="00217DD8" w:rsidRDefault="00217DD8" w:rsidP="0093668B">
      <w:pPr>
        <w:spacing w:after="0" w:line="240" w:lineRule="auto"/>
        <w:jc w:val="right"/>
        <w:rPr>
          <w:rFonts w:ascii="Arial" w:eastAsia="Calibri" w:hAnsi="Arial" w:cs="Arial"/>
          <w:bCs/>
          <w:sz w:val="18"/>
          <w:szCs w:val="18"/>
        </w:rPr>
      </w:pPr>
    </w:p>
    <w:p w14:paraId="31AE75C3" w14:textId="0CE8946E" w:rsidR="00217DD8" w:rsidRDefault="00217DD8" w:rsidP="0093668B">
      <w:pPr>
        <w:spacing w:after="0" w:line="240" w:lineRule="auto"/>
        <w:jc w:val="right"/>
        <w:rPr>
          <w:rFonts w:ascii="Arial" w:eastAsia="Calibri" w:hAnsi="Arial" w:cs="Arial"/>
          <w:bCs/>
          <w:sz w:val="18"/>
          <w:szCs w:val="18"/>
        </w:rPr>
      </w:pPr>
    </w:p>
    <w:p w14:paraId="51930A97" w14:textId="110A1967" w:rsidR="00217DD8" w:rsidRDefault="00217DD8" w:rsidP="0093668B">
      <w:pPr>
        <w:spacing w:after="0" w:line="240" w:lineRule="auto"/>
        <w:jc w:val="right"/>
        <w:rPr>
          <w:rFonts w:ascii="Arial" w:eastAsia="Calibri" w:hAnsi="Arial" w:cs="Arial"/>
          <w:bCs/>
          <w:sz w:val="18"/>
          <w:szCs w:val="18"/>
        </w:rPr>
      </w:pPr>
    </w:p>
    <w:p w14:paraId="4B7D3007" w14:textId="77777777" w:rsidR="00217DD8" w:rsidRDefault="00217DD8" w:rsidP="0093668B">
      <w:pPr>
        <w:spacing w:after="0" w:line="240" w:lineRule="auto"/>
        <w:jc w:val="right"/>
        <w:rPr>
          <w:rFonts w:ascii="Arial" w:eastAsia="Calibri" w:hAnsi="Arial" w:cs="Arial"/>
          <w:bCs/>
          <w:sz w:val="18"/>
          <w:szCs w:val="18"/>
        </w:rPr>
      </w:pPr>
    </w:p>
    <w:p w14:paraId="19BB2179" w14:textId="3AFFCF36" w:rsidR="00E4790F" w:rsidRDefault="00E4790F" w:rsidP="0093668B">
      <w:pPr>
        <w:spacing w:after="0" w:line="240" w:lineRule="auto"/>
        <w:jc w:val="right"/>
        <w:rPr>
          <w:rFonts w:ascii="Arial" w:eastAsia="Calibri" w:hAnsi="Arial" w:cs="Arial"/>
          <w:bCs/>
          <w:sz w:val="18"/>
          <w:szCs w:val="18"/>
        </w:rPr>
      </w:pPr>
    </w:p>
    <w:p w14:paraId="02BD2390" w14:textId="4E6076D9" w:rsidR="00E4790F" w:rsidRDefault="00E4790F" w:rsidP="0093668B">
      <w:pPr>
        <w:spacing w:after="0" w:line="240" w:lineRule="auto"/>
        <w:jc w:val="right"/>
        <w:rPr>
          <w:rFonts w:ascii="Arial" w:eastAsia="Calibri" w:hAnsi="Arial" w:cs="Arial"/>
          <w:bCs/>
          <w:sz w:val="18"/>
          <w:szCs w:val="18"/>
        </w:rPr>
      </w:pPr>
    </w:p>
    <w:p w14:paraId="65BC4DC1" w14:textId="77777777" w:rsidR="00641D76" w:rsidRDefault="00641D76" w:rsidP="0093668B">
      <w:pPr>
        <w:spacing w:after="0" w:line="240" w:lineRule="auto"/>
        <w:jc w:val="right"/>
        <w:rPr>
          <w:rFonts w:ascii="Arial" w:eastAsia="Calibri" w:hAnsi="Arial" w:cs="Arial"/>
          <w:bCs/>
          <w:sz w:val="18"/>
          <w:szCs w:val="18"/>
        </w:rPr>
      </w:pPr>
    </w:p>
    <w:p w14:paraId="713E970C" w14:textId="5F849C3D" w:rsidR="00E4790F" w:rsidRDefault="00E4790F" w:rsidP="0093668B">
      <w:pPr>
        <w:spacing w:after="0" w:line="240" w:lineRule="auto"/>
        <w:jc w:val="right"/>
        <w:rPr>
          <w:rFonts w:ascii="Arial" w:eastAsia="Calibri" w:hAnsi="Arial" w:cs="Arial"/>
          <w:bCs/>
          <w:sz w:val="18"/>
          <w:szCs w:val="18"/>
        </w:rPr>
      </w:pPr>
    </w:p>
    <w:p w14:paraId="0869B604" w14:textId="77777777" w:rsidR="00F529C8" w:rsidRDefault="00F529C8" w:rsidP="0093668B">
      <w:pPr>
        <w:spacing w:after="0" w:line="240" w:lineRule="auto"/>
        <w:jc w:val="right"/>
        <w:rPr>
          <w:rFonts w:ascii="Arial" w:eastAsia="Calibri" w:hAnsi="Arial" w:cs="Arial"/>
          <w:bCs/>
          <w:sz w:val="18"/>
          <w:szCs w:val="18"/>
        </w:rPr>
      </w:pPr>
    </w:p>
    <w:p w14:paraId="78BCED1E" w14:textId="2CC339CA" w:rsidR="0093668B" w:rsidRPr="001B5B3D" w:rsidRDefault="0093668B" w:rsidP="0093668B">
      <w:pPr>
        <w:spacing w:after="0" w:line="240" w:lineRule="auto"/>
        <w:jc w:val="right"/>
        <w:rPr>
          <w:rFonts w:ascii="Arial" w:eastAsia="Calibri" w:hAnsi="Arial" w:cs="Arial"/>
          <w:b/>
          <w:sz w:val="18"/>
          <w:szCs w:val="18"/>
        </w:rPr>
      </w:pPr>
      <w:r w:rsidRPr="001B5B3D">
        <w:rPr>
          <w:rFonts w:ascii="Arial" w:eastAsia="Calibri" w:hAnsi="Arial" w:cs="Arial"/>
          <w:b/>
          <w:sz w:val="18"/>
          <w:szCs w:val="18"/>
        </w:rPr>
        <w:lastRenderedPageBreak/>
        <w:t xml:space="preserve">Obrazec št: </w:t>
      </w:r>
      <w:r w:rsidR="0017309C">
        <w:rPr>
          <w:rFonts w:ascii="Arial" w:eastAsia="Calibri" w:hAnsi="Arial" w:cs="Arial"/>
          <w:b/>
          <w:sz w:val="18"/>
          <w:szCs w:val="18"/>
        </w:rPr>
        <w:t>13</w:t>
      </w:r>
    </w:p>
    <w:p w14:paraId="02E1829A" w14:textId="77777777" w:rsidR="0093668B" w:rsidRPr="0093668B" w:rsidRDefault="0093668B" w:rsidP="0093668B">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imes New Roman" w:hAnsi="Arial" w:cs="Arial"/>
          <w:b/>
          <w:bCs/>
          <w:sz w:val="26"/>
          <w:szCs w:val="28"/>
        </w:rPr>
      </w:pPr>
      <w:r w:rsidRPr="0093668B">
        <w:rPr>
          <w:rFonts w:ascii="Arial" w:eastAsia="Times New Roman" w:hAnsi="Arial" w:cs="Arial"/>
          <w:b/>
          <w:bCs/>
          <w:sz w:val="26"/>
          <w:szCs w:val="28"/>
        </w:rPr>
        <w:t xml:space="preserve">Izjava po 35. členu </w:t>
      </w:r>
      <w:proofErr w:type="spellStart"/>
      <w:r w:rsidRPr="0093668B">
        <w:rPr>
          <w:rFonts w:ascii="Arial" w:eastAsia="Times New Roman" w:hAnsi="Arial" w:cs="Arial"/>
          <w:b/>
          <w:bCs/>
          <w:sz w:val="26"/>
          <w:szCs w:val="28"/>
        </w:rPr>
        <w:t>ZIntPK</w:t>
      </w:r>
      <w:proofErr w:type="spellEnd"/>
    </w:p>
    <w:p w14:paraId="205BFFC6" w14:textId="77777777" w:rsidR="0093668B" w:rsidRP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 xml:space="preserve">Ponudnik: </w:t>
      </w:r>
    </w:p>
    <w:p w14:paraId="047020C2" w14:textId="069FB9CD" w:rsidR="0093668B" w:rsidRDefault="0093668B" w:rsidP="0093668B">
      <w:pPr>
        <w:spacing w:before="225" w:after="225" w:line="240" w:lineRule="auto"/>
        <w:jc w:val="both"/>
        <w:rPr>
          <w:rFonts w:ascii="Arial" w:eastAsia="Calibri" w:hAnsi="Arial" w:cs="Arial"/>
          <w:color w:val="000000"/>
          <w:sz w:val="18"/>
          <w:szCs w:val="18"/>
        </w:rPr>
      </w:pPr>
      <w:r w:rsidRPr="0093668B">
        <w:rPr>
          <w:rFonts w:ascii="Arial" w:eastAsia="Calibri" w:hAnsi="Arial" w:cs="Arial"/>
          <w:color w:val="000000"/>
          <w:sz w:val="18"/>
          <w:szCs w:val="18"/>
        </w:rPr>
        <w:t>________________________</w:t>
      </w:r>
      <w:r w:rsidR="00F30A72">
        <w:rPr>
          <w:rFonts w:ascii="Arial" w:eastAsia="Calibri" w:hAnsi="Arial" w:cs="Arial"/>
          <w:color w:val="000000"/>
          <w:sz w:val="18"/>
          <w:szCs w:val="18"/>
        </w:rPr>
        <w:t xml:space="preserve"> </w:t>
      </w:r>
    </w:p>
    <w:p w14:paraId="4FFD368C" w14:textId="5A91D7AA" w:rsidR="0093668B" w:rsidRPr="00F30A72" w:rsidRDefault="0093668B" w:rsidP="00F30A72">
      <w:pPr>
        <w:spacing w:before="225" w:after="225" w:line="240" w:lineRule="auto"/>
        <w:jc w:val="center"/>
        <w:rPr>
          <w:rFonts w:ascii="Arial" w:eastAsia="Calibri" w:hAnsi="Arial" w:cs="Arial"/>
          <w:color w:val="000000"/>
          <w:sz w:val="18"/>
          <w:szCs w:val="18"/>
        </w:rPr>
      </w:pPr>
      <w:r w:rsidRPr="0093668B">
        <w:rPr>
          <w:rFonts w:ascii="Arial" w:eastAsia="Times New Roman" w:hAnsi="Arial" w:cs="Arial"/>
          <w:b/>
          <w:color w:val="000000"/>
          <w:sz w:val="18"/>
          <w:szCs w:val="18"/>
          <w:lang w:eastAsia="sl-SI"/>
        </w:rPr>
        <w:t>IZJAVA</w:t>
      </w:r>
    </w:p>
    <w:p w14:paraId="40226630"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color w:val="000000"/>
          <w:sz w:val="18"/>
          <w:szCs w:val="18"/>
          <w:lang w:eastAsia="sl-SI"/>
        </w:rPr>
      </w:pPr>
    </w:p>
    <w:tbl>
      <w:tblPr>
        <w:tblW w:w="10606" w:type="dxa"/>
        <w:tblLook w:val="01E0" w:firstRow="1" w:lastRow="1" w:firstColumn="1" w:lastColumn="1" w:noHBand="0" w:noVBand="0"/>
      </w:tblPr>
      <w:tblGrid>
        <w:gridCol w:w="3560"/>
        <w:gridCol w:w="1021"/>
        <w:gridCol w:w="5004"/>
        <w:gridCol w:w="1021"/>
      </w:tblGrid>
      <w:tr w:rsidR="0093668B" w:rsidRPr="0093668B" w14:paraId="1B484E85" w14:textId="77777777" w:rsidTr="0093668B">
        <w:trPr>
          <w:trHeight w:val="247"/>
        </w:trPr>
        <w:tc>
          <w:tcPr>
            <w:tcW w:w="4581" w:type="dxa"/>
            <w:gridSpan w:val="2"/>
          </w:tcPr>
          <w:p w14:paraId="02B7044D"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r w:rsidRPr="0093668B">
              <w:rPr>
                <w:rFonts w:ascii="Arial" w:eastAsia="Times New Roman" w:hAnsi="Arial" w:cs="Arial"/>
                <w:bCs/>
                <w:color w:val="000000"/>
                <w:sz w:val="18"/>
                <w:szCs w:val="18"/>
                <w:lang w:eastAsia="sl-SI"/>
              </w:rPr>
              <w:t>Navedba imena in priimka fizične osebe ali odgovorne osebe gospodarskega subjekta</w:t>
            </w:r>
          </w:p>
          <w:p w14:paraId="422CAEAD" w14:textId="77777777" w:rsidR="0093668B" w:rsidRPr="0093668B" w:rsidRDefault="0093668B" w:rsidP="0093668B">
            <w:pPr>
              <w:tabs>
                <w:tab w:val="left" w:pos="2748"/>
              </w:tabs>
              <w:spacing w:after="0" w:line="240" w:lineRule="auto"/>
              <w:jc w:val="both"/>
              <w:rPr>
                <w:rFonts w:ascii="Arial" w:eastAsia="Times New Roman" w:hAnsi="Arial" w:cs="Arial"/>
                <w:color w:val="000000"/>
                <w:sz w:val="18"/>
                <w:szCs w:val="18"/>
                <w:lang w:eastAsia="sl-SI"/>
              </w:rPr>
            </w:pPr>
            <w:r w:rsidRPr="0093668B">
              <w:rPr>
                <w:rFonts w:ascii="Arial" w:eastAsia="Times New Roman" w:hAnsi="Arial" w:cs="Arial"/>
                <w:color w:val="000000"/>
                <w:sz w:val="18"/>
                <w:szCs w:val="18"/>
                <w:lang w:eastAsia="sl-SI"/>
              </w:rPr>
              <w:tab/>
            </w:r>
          </w:p>
        </w:tc>
        <w:tc>
          <w:tcPr>
            <w:tcW w:w="6025" w:type="dxa"/>
            <w:gridSpan w:val="2"/>
          </w:tcPr>
          <w:p w14:paraId="4735FF3D" w14:textId="78D52190" w:rsidR="0093668B" w:rsidRPr="0093668B" w:rsidRDefault="003E1524"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r>
              <w:rPr>
                <w:rFonts w:ascii="Arial" w:eastAsia="Times New Roman" w:hAnsi="Arial" w:cs="Arial"/>
                <w:b/>
                <w:color w:val="000000"/>
                <w:sz w:val="18"/>
                <w:szCs w:val="18"/>
                <w:lang w:eastAsia="sl-SI"/>
              </w:rPr>
              <w:t>____________________________________</w:t>
            </w:r>
          </w:p>
          <w:p w14:paraId="7D8D9036"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p w14:paraId="3AE26BA4"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
                <w:color w:val="000000"/>
                <w:sz w:val="18"/>
                <w:szCs w:val="18"/>
                <w:lang w:eastAsia="sl-SI"/>
              </w:rPr>
            </w:pPr>
          </w:p>
        </w:tc>
      </w:tr>
      <w:tr w:rsidR="0093668B" w:rsidRPr="0093668B" w14:paraId="36D4175E" w14:textId="77777777" w:rsidTr="0093668B">
        <w:trPr>
          <w:gridAfter w:val="1"/>
          <w:wAfter w:w="1021" w:type="dxa"/>
          <w:trHeight w:val="247"/>
        </w:trPr>
        <w:tc>
          <w:tcPr>
            <w:tcW w:w="3560" w:type="dxa"/>
          </w:tcPr>
          <w:p w14:paraId="3FF8F2EC"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eastAsia="Times New Roman" w:hAnsi="Arial" w:cs="Arial"/>
                <w:bCs/>
                <w:color w:val="000000"/>
                <w:sz w:val="18"/>
                <w:szCs w:val="18"/>
                <w:lang w:eastAsia="sl-SI"/>
              </w:rPr>
            </w:pPr>
          </w:p>
        </w:tc>
        <w:tc>
          <w:tcPr>
            <w:tcW w:w="6025" w:type="dxa"/>
            <w:gridSpan w:val="2"/>
          </w:tcPr>
          <w:p w14:paraId="4C8C20D3" w14:textId="77777777" w:rsidR="0093668B" w:rsidRPr="0093668B" w:rsidRDefault="0093668B" w:rsidP="009366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173"/>
              <w:jc w:val="both"/>
              <w:rPr>
                <w:rFonts w:ascii="Arial" w:eastAsia="Times New Roman" w:hAnsi="Arial" w:cs="Arial"/>
                <w:b/>
                <w:color w:val="000000"/>
                <w:sz w:val="18"/>
                <w:szCs w:val="18"/>
                <w:lang w:eastAsia="sl-SI"/>
              </w:rPr>
            </w:pPr>
          </w:p>
        </w:tc>
      </w:tr>
    </w:tbl>
    <w:p w14:paraId="01914D64" w14:textId="422F6EF7" w:rsidR="0093668B" w:rsidRPr="001D6C7F" w:rsidRDefault="0093668B" w:rsidP="001D6C7F">
      <w:pPr>
        <w:pStyle w:val="Pripombabesedilo"/>
        <w:jc w:val="both"/>
        <w:rPr>
          <w:rFonts w:ascii="Arial" w:hAnsi="Arial" w:cs="Arial"/>
          <w:sz w:val="18"/>
          <w:szCs w:val="18"/>
        </w:rPr>
      </w:pPr>
      <w:r w:rsidRPr="001D6C7F">
        <w:rPr>
          <w:rFonts w:ascii="Arial" w:eastAsia="Times New Roman" w:hAnsi="Arial" w:cs="Arial"/>
          <w:sz w:val="18"/>
          <w:szCs w:val="18"/>
          <w:lang w:eastAsia="sl-SI"/>
        </w:rPr>
        <w:t xml:space="preserve">S podpisom te izjave pod kazensko in materialno odgovornostjo izjavljam, da </w:t>
      </w:r>
      <w:r w:rsidR="001D6C7F" w:rsidRPr="001D6C7F">
        <w:rPr>
          <w:rFonts w:ascii="Arial" w:hAnsi="Arial" w:cs="Arial"/>
          <w:sz w:val="18"/>
          <w:szCs w:val="18"/>
        </w:rPr>
        <w:t xml:space="preserve">poslovni subjekt _________________ ni (oziroma kot s.p. nisem) povezan s katerimkoli funkcionarjem Občine Šentjur in po mojem mnenju ni (oziroma kot s.p. nisem) </w:t>
      </w:r>
      <w:r w:rsidRPr="001D6C7F">
        <w:rPr>
          <w:rFonts w:ascii="Arial" w:eastAsia="Times New Roman" w:hAnsi="Arial" w:cs="Arial"/>
          <w:sz w:val="18"/>
          <w:szCs w:val="18"/>
          <w:lang w:eastAsia="sl-SI"/>
        </w:rPr>
        <w:t>povezan z družinskim članom funkcionarja Občine Šentjur na način, kakor je to določeno v prvem odstavku 35. člena Zakona o integriteti in preprečevanju korupcije /</w:t>
      </w:r>
      <w:proofErr w:type="spellStart"/>
      <w:r w:rsidRPr="001D6C7F">
        <w:rPr>
          <w:rFonts w:ascii="Arial" w:eastAsia="Times New Roman" w:hAnsi="Arial" w:cs="Arial"/>
          <w:sz w:val="18"/>
          <w:szCs w:val="18"/>
          <w:lang w:eastAsia="sl-SI"/>
        </w:rPr>
        <w:t>ZIntPK</w:t>
      </w:r>
      <w:proofErr w:type="spellEnd"/>
      <w:r w:rsidRPr="001D6C7F">
        <w:rPr>
          <w:rFonts w:ascii="Arial" w:eastAsia="Times New Roman" w:hAnsi="Arial" w:cs="Arial"/>
          <w:sz w:val="18"/>
          <w:szCs w:val="18"/>
          <w:lang w:eastAsia="sl-SI"/>
        </w:rPr>
        <w:t>/ (Uradni list RS, št. 69/11 in 158/20).</w:t>
      </w:r>
    </w:p>
    <w:p w14:paraId="3E529972" w14:textId="77777777" w:rsidR="0093668B" w:rsidRPr="0093668B" w:rsidRDefault="0093668B" w:rsidP="0093668B">
      <w:pPr>
        <w:spacing w:after="0" w:line="288" w:lineRule="auto"/>
        <w:jc w:val="both"/>
        <w:rPr>
          <w:rFonts w:ascii="Arial" w:eastAsia="Times New Roman" w:hAnsi="Arial" w:cs="Arial"/>
          <w:sz w:val="18"/>
          <w:szCs w:val="18"/>
          <w:lang w:eastAsia="sl-SI"/>
        </w:rPr>
      </w:pPr>
    </w:p>
    <w:p w14:paraId="01D57306" w14:textId="77777777" w:rsidR="0093668B" w:rsidRPr="0093668B" w:rsidRDefault="0093668B" w:rsidP="0093668B">
      <w:p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Prvi odstavek 35. člena </w:t>
      </w:r>
      <w:proofErr w:type="spellStart"/>
      <w:r w:rsidRPr="0093668B">
        <w:rPr>
          <w:rFonts w:ascii="Arial" w:eastAsia="Times New Roman" w:hAnsi="Arial" w:cs="Arial"/>
          <w:sz w:val="18"/>
          <w:szCs w:val="18"/>
          <w:lang w:eastAsia="sl-SI"/>
        </w:rPr>
        <w:t>ZIntPK</w:t>
      </w:r>
      <w:proofErr w:type="spellEnd"/>
      <w:r w:rsidRPr="0093668B">
        <w:rPr>
          <w:rFonts w:ascii="Arial" w:eastAsia="Times New Roman" w:hAnsi="Arial" w:cs="Arial"/>
          <w:sz w:val="18"/>
          <w:szCs w:val="18"/>
          <w:lang w:eastAsia="sl-SI"/>
        </w:rPr>
        <w:t xml:space="preserve"> določa, da organ ali organizacija javnega sektorja, ki je zavezan postopek javnega naročanja voditi skladno s predpisi, ki urejajo javno naročanje, ne sme naročati blaga, storitev ali gradenj, pri katerih je funkcionar, ki pri tem organu ali organizaciji opravlja funkcijo, ali njegov družinski član: </w:t>
      </w:r>
    </w:p>
    <w:p w14:paraId="74AA6C7E" w14:textId="77777777" w:rsidR="0093668B" w:rsidRPr="0093668B" w:rsidRDefault="0093668B" w:rsidP="00821DAC">
      <w:pPr>
        <w:numPr>
          <w:ilvl w:val="0"/>
          <w:numId w:val="33"/>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deležen kot poslovodja, član poslovodstva ali zakoniti zastopnik ali</w:t>
      </w:r>
    </w:p>
    <w:p w14:paraId="49110A46" w14:textId="77777777" w:rsidR="0093668B" w:rsidRPr="0093668B" w:rsidRDefault="0093668B" w:rsidP="00821DAC">
      <w:pPr>
        <w:numPr>
          <w:ilvl w:val="0"/>
          <w:numId w:val="33"/>
        </w:numPr>
        <w:spacing w:after="0" w:line="288"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je neposredno ali preko drugih pravnih oseb v več kot pet odstotnem deležu udeležen pri ustanoviteljskih pravicah, upravljanju ali kapitalu. </w:t>
      </w:r>
    </w:p>
    <w:p w14:paraId="2DC3EA96" w14:textId="77777777" w:rsidR="0093668B" w:rsidRPr="0093668B" w:rsidRDefault="0093668B" w:rsidP="0093668B">
      <w:pPr>
        <w:spacing w:after="0" w:line="240" w:lineRule="auto"/>
        <w:jc w:val="both"/>
        <w:rPr>
          <w:rFonts w:ascii="Arial" w:eastAsia="Times New Roman" w:hAnsi="Arial" w:cs="Arial"/>
          <w:sz w:val="18"/>
          <w:szCs w:val="18"/>
          <w:lang w:eastAsia="sl-SI"/>
        </w:rPr>
      </w:pPr>
      <w:r w:rsidRPr="0093668B">
        <w:rPr>
          <w:rFonts w:ascii="Arial" w:eastAsia="Times New Roman" w:hAnsi="Arial" w:cs="Arial"/>
          <w:sz w:val="18"/>
          <w:szCs w:val="18"/>
          <w:lang w:eastAsia="sl-SI"/>
        </w:rPr>
        <w:t>Izjava se podaja za stanje na dan podpisa izjave. Zavezujemo se, da bomo kakršnekoli spremembe, ki bi vplivale na veljavnost te izjave, nemudoma in na primeren način sporočili Občini Šentjur.</w:t>
      </w:r>
    </w:p>
    <w:p w14:paraId="500B3716" w14:textId="77777777" w:rsidR="0093668B" w:rsidRPr="0093668B" w:rsidRDefault="0093668B" w:rsidP="0093668B">
      <w:pPr>
        <w:spacing w:after="0" w:line="240" w:lineRule="auto"/>
        <w:rPr>
          <w:rFonts w:ascii="Arial" w:eastAsia="Times New Roman" w:hAnsi="Arial" w:cs="Arial"/>
          <w:sz w:val="18"/>
          <w:szCs w:val="18"/>
          <w:highlight w:val="yellow"/>
          <w:lang w:eastAsia="sl-SI"/>
        </w:rPr>
      </w:pPr>
    </w:p>
    <w:tbl>
      <w:tblPr>
        <w:tblW w:w="9490" w:type="dxa"/>
        <w:tblLayout w:type="fixed"/>
        <w:tblLook w:val="0000" w:firstRow="0" w:lastRow="0" w:firstColumn="0" w:lastColumn="0" w:noHBand="0" w:noVBand="0"/>
      </w:tblPr>
      <w:tblGrid>
        <w:gridCol w:w="3348"/>
        <w:gridCol w:w="1818"/>
        <w:gridCol w:w="4324"/>
      </w:tblGrid>
      <w:tr w:rsidR="0093668B" w:rsidRPr="0093668B" w14:paraId="40AF24EA" w14:textId="77777777" w:rsidTr="0093668B">
        <w:trPr>
          <w:trHeight w:val="241"/>
        </w:trPr>
        <w:tc>
          <w:tcPr>
            <w:tcW w:w="3348" w:type="dxa"/>
          </w:tcPr>
          <w:p w14:paraId="0698AEB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 xml:space="preserve">Kraj: </w:t>
            </w:r>
            <w:r w:rsidRPr="0093668B">
              <w:rPr>
                <w:rFonts w:ascii="Arial" w:eastAsia="Times New Roman" w:hAnsi="Arial" w:cs="Arial"/>
                <w:sz w:val="18"/>
                <w:szCs w:val="18"/>
                <w:lang w:eastAsia="sl-SI"/>
              </w:rPr>
              <w:fldChar w:fldCharType="begin">
                <w:ffData>
                  <w:name w:val="Besedilo43"/>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2A732C4C" w14:textId="77777777" w:rsidR="0093668B" w:rsidRPr="0093668B" w:rsidRDefault="0093668B" w:rsidP="0093668B">
            <w:pPr>
              <w:spacing w:after="0" w:line="260" w:lineRule="atLeast"/>
              <w:rPr>
                <w:rFonts w:ascii="Arial" w:eastAsia="Times New Roman" w:hAnsi="Arial" w:cs="Arial"/>
                <w:sz w:val="18"/>
                <w:szCs w:val="18"/>
                <w:lang w:eastAsia="sl-SI"/>
              </w:rPr>
            </w:pPr>
          </w:p>
        </w:tc>
        <w:tc>
          <w:tcPr>
            <w:tcW w:w="4324" w:type="dxa"/>
          </w:tcPr>
          <w:p w14:paraId="70C620A5"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Ime in priimek odgovorne osebe:</w:t>
            </w:r>
          </w:p>
          <w:p w14:paraId="7BDF4D8D"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fldChar w:fldCharType="begin">
                <w:ffData>
                  <w:name w:val="Besedilo4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r>
      <w:tr w:rsidR="0093668B" w:rsidRPr="0093668B" w14:paraId="1882E630" w14:textId="77777777" w:rsidTr="0093668B">
        <w:trPr>
          <w:trHeight w:val="483"/>
        </w:trPr>
        <w:tc>
          <w:tcPr>
            <w:tcW w:w="3348" w:type="dxa"/>
          </w:tcPr>
          <w:p w14:paraId="1A28073E"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Datum</w:t>
            </w:r>
            <w:r w:rsidRPr="0093668B">
              <w:rPr>
                <w:rFonts w:ascii="Arial" w:eastAsia="Times New Roman" w:hAnsi="Arial" w:cs="Arial"/>
                <w:sz w:val="18"/>
                <w:szCs w:val="18"/>
                <w:lang w:eastAsia="sl-SI"/>
              </w:rPr>
              <w:fldChar w:fldCharType="begin">
                <w:ffData>
                  <w:name w:val="Besedilo22"/>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fldChar w:fldCharType="end"/>
            </w:r>
            <w:r w:rsidRPr="0093668B">
              <w:rPr>
                <w:rFonts w:ascii="Arial" w:eastAsia="Times New Roman" w:hAnsi="Arial" w:cs="Arial"/>
                <w:sz w:val="18"/>
                <w:szCs w:val="18"/>
                <w:lang w:eastAsia="sl-SI"/>
              </w:rPr>
              <w:t xml:space="preserve">: </w:t>
            </w:r>
            <w:r w:rsidRPr="0093668B">
              <w:rPr>
                <w:rFonts w:ascii="Arial" w:eastAsia="Times New Roman" w:hAnsi="Arial" w:cs="Arial"/>
                <w:sz w:val="18"/>
                <w:szCs w:val="18"/>
                <w:lang w:eastAsia="sl-SI"/>
              </w:rPr>
              <w:fldChar w:fldCharType="begin">
                <w:ffData>
                  <w:name w:val="Besedilo39"/>
                  <w:enabled/>
                  <w:calcOnExit w:val="0"/>
                  <w:textInput/>
                </w:ffData>
              </w:fldChar>
            </w:r>
            <w:r w:rsidRPr="0093668B">
              <w:rPr>
                <w:rFonts w:ascii="Arial" w:eastAsia="Times New Roman" w:hAnsi="Arial" w:cs="Arial"/>
                <w:sz w:val="18"/>
                <w:szCs w:val="18"/>
                <w:lang w:eastAsia="sl-SI"/>
              </w:rPr>
              <w:instrText xml:space="preserve"> FORMTEXT </w:instrText>
            </w:r>
            <w:r w:rsidRPr="0093668B">
              <w:rPr>
                <w:rFonts w:ascii="Arial" w:eastAsia="Times New Roman" w:hAnsi="Arial" w:cs="Arial"/>
                <w:sz w:val="18"/>
                <w:szCs w:val="18"/>
                <w:lang w:eastAsia="sl-SI"/>
              </w:rPr>
            </w:r>
            <w:r w:rsidRPr="0093668B">
              <w:rPr>
                <w:rFonts w:ascii="Arial" w:eastAsia="Times New Roman" w:hAnsi="Arial" w:cs="Arial"/>
                <w:sz w:val="18"/>
                <w:szCs w:val="18"/>
                <w:lang w:eastAsia="sl-SI"/>
              </w:rPr>
              <w:fldChar w:fldCharType="separate"/>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t> </w:t>
            </w:r>
            <w:r w:rsidRPr="0093668B">
              <w:rPr>
                <w:rFonts w:ascii="Arial" w:eastAsia="Times New Roman" w:hAnsi="Arial" w:cs="Arial"/>
                <w:sz w:val="18"/>
                <w:szCs w:val="18"/>
                <w:lang w:eastAsia="sl-SI"/>
              </w:rPr>
              <w:fldChar w:fldCharType="end"/>
            </w:r>
          </w:p>
        </w:tc>
        <w:tc>
          <w:tcPr>
            <w:tcW w:w="1818" w:type="dxa"/>
          </w:tcPr>
          <w:p w14:paraId="0CAA8E06"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Žig</w:t>
            </w:r>
          </w:p>
        </w:tc>
        <w:tc>
          <w:tcPr>
            <w:tcW w:w="4324" w:type="dxa"/>
          </w:tcPr>
          <w:p w14:paraId="06172E03"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________________________</w:t>
            </w:r>
          </w:p>
          <w:p w14:paraId="424CD48C" w14:textId="77777777" w:rsidR="0093668B" w:rsidRPr="0093668B" w:rsidRDefault="0093668B" w:rsidP="0093668B">
            <w:pPr>
              <w:spacing w:after="0" w:line="260" w:lineRule="atLeast"/>
              <w:rPr>
                <w:rFonts w:ascii="Arial" w:eastAsia="Times New Roman" w:hAnsi="Arial" w:cs="Arial"/>
                <w:sz w:val="18"/>
                <w:szCs w:val="18"/>
                <w:lang w:eastAsia="sl-SI"/>
              </w:rPr>
            </w:pPr>
            <w:r w:rsidRPr="0093668B">
              <w:rPr>
                <w:rFonts w:ascii="Arial" w:eastAsia="Times New Roman" w:hAnsi="Arial" w:cs="Arial"/>
                <w:sz w:val="18"/>
                <w:szCs w:val="18"/>
                <w:lang w:eastAsia="sl-SI"/>
              </w:rPr>
              <w:t>Podpis odgovorne osebe</w:t>
            </w:r>
          </w:p>
        </w:tc>
      </w:tr>
    </w:tbl>
    <w:p w14:paraId="70C5856B"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18B096E9"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4A246CBD" w14:textId="5838160F" w:rsidR="001B5B3D" w:rsidRPr="00BB7AAE" w:rsidRDefault="001B5B3D" w:rsidP="001B5B3D">
      <w:pPr>
        <w:pStyle w:val="Paragraf"/>
        <w:spacing w:before="0" w:after="0" w:line="240" w:lineRule="auto"/>
        <w:jc w:val="both"/>
        <w:rPr>
          <w:rFonts w:ascii="Arial" w:hAnsi="Arial" w:cs="Arial"/>
          <w:b/>
          <w:bCs/>
        </w:rPr>
      </w:pPr>
    </w:p>
    <w:p w14:paraId="29518C20" w14:textId="77777777" w:rsidR="0093668B" w:rsidRPr="0093668B" w:rsidRDefault="0093668B" w:rsidP="0093668B">
      <w:pPr>
        <w:spacing w:before="225" w:after="225" w:line="240" w:lineRule="auto"/>
        <w:jc w:val="both"/>
        <w:rPr>
          <w:rFonts w:eastAsia="Calibri" w:cs="Times New Roman"/>
        </w:rPr>
      </w:pPr>
      <w:r w:rsidRPr="0093668B">
        <w:rPr>
          <w:rFonts w:ascii="Arial" w:eastAsia="Calibri" w:hAnsi="Arial" w:cs="Arial"/>
          <w:color w:val="000000"/>
          <w:sz w:val="18"/>
          <w:szCs w:val="18"/>
        </w:rPr>
        <w:t>Datum: _________________                              Žig               Podpis ponudnika: ______________                   </w:t>
      </w:r>
    </w:p>
    <w:p w14:paraId="278E0DBC" w14:textId="72FFF58E" w:rsidR="00D234FF" w:rsidRPr="00243628" w:rsidRDefault="00D234FF" w:rsidP="00243628">
      <w:pPr>
        <w:spacing w:before="225" w:after="225" w:line="240" w:lineRule="auto"/>
        <w:jc w:val="both"/>
        <w:rPr>
          <w:rFonts w:ascii="Arial" w:hAnsi="Arial" w:cs="Arial"/>
          <w:b/>
          <w:bCs/>
          <w:color w:val="000000"/>
          <w:sz w:val="18"/>
          <w:szCs w:val="18"/>
          <w:u w:val="single"/>
        </w:rPr>
        <w:sectPr w:rsidR="00D234FF" w:rsidRPr="00243628" w:rsidSect="00CF7E3C">
          <w:footerReference w:type="default" r:id="rId20"/>
          <w:pgSz w:w="11906" w:h="16838"/>
          <w:pgMar w:top="1418" w:right="1418" w:bottom="1418" w:left="1418" w:header="567" w:footer="596" w:gutter="0"/>
          <w:cols w:space="708"/>
          <w:docGrid w:linePitch="360"/>
        </w:sect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 za</w:t>
      </w:r>
      <w:r w:rsidR="001516AF">
        <w:rPr>
          <w:rFonts w:ascii="Arial" w:hAnsi="Arial" w:cs="Arial"/>
          <w:b/>
          <w:bCs/>
          <w:color w:val="000000"/>
          <w:sz w:val="18"/>
          <w:szCs w:val="18"/>
          <w:u w:val="single"/>
        </w:rPr>
        <w:t xml:space="preserve"> vse sodelujoče</w:t>
      </w:r>
      <w:r>
        <w:rPr>
          <w:rFonts w:ascii="Arial" w:hAnsi="Arial" w:cs="Arial"/>
          <w:b/>
          <w:bCs/>
          <w:color w:val="000000"/>
          <w:sz w:val="18"/>
          <w:szCs w:val="18"/>
          <w:u w:val="single"/>
        </w:rPr>
        <w:t>!</w:t>
      </w:r>
    </w:p>
    <w:p w14:paraId="3F500318" w14:textId="77777777" w:rsidR="00217AAC" w:rsidRDefault="00217AAC" w:rsidP="00243628">
      <w:pPr>
        <w:spacing w:after="0"/>
        <w:rPr>
          <w:rFonts w:ascii="Arial" w:hAnsi="Arial" w:cs="Arial"/>
          <w:b/>
          <w:bCs/>
          <w:sz w:val="18"/>
          <w:szCs w:val="18"/>
        </w:rPr>
      </w:pPr>
    </w:p>
    <w:p w14:paraId="3EC09469" w14:textId="77777777" w:rsidR="00F84A0A" w:rsidRDefault="00F84A0A" w:rsidP="00204B1F">
      <w:pPr>
        <w:spacing w:after="0"/>
        <w:jc w:val="right"/>
        <w:rPr>
          <w:rFonts w:ascii="Arial" w:hAnsi="Arial" w:cs="Arial"/>
          <w:b/>
          <w:bCs/>
          <w:sz w:val="18"/>
          <w:szCs w:val="18"/>
        </w:rPr>
      </w:pPr>
    </w:p>
    <w:p w14:paraId="0FB19E9F" w14:textId="29441398" w:rsidR="00CF7E3C" w:rsidRPr="001B5B3D" w:rsidRDefault="003A225E" w:rsidP="00204B1F">
      <w:pPr>
        <w:spacing w:after="0"/>
        <w:jc w:val="right"/>
        <w:rPr>
          <w:rFonts w:ascii="Arial" w:hAnsi="Arial" w:cs="Arial"/>
          <w:b/>
          <w:bCs/>
          <w:sz w:val="18"/>
          <w:szCs w:val="18"/>
        </w:rPr>
      </w:pPr>
      <w:r w:rsidRPr="001B5B3D">
        <w:rPr>
          <w:rFonts w:ascii="Arial" w:hAnsi="Arial" w:cs="Arial"/>
          <w:b/>
          <w:bCs/>
          <w:sz w:val="18"/>
          <w:szCs w:val="18"/>
        </w:rPr>
        <w:t xml:space="preserve">Obrazec št: </w:t>
      </w:r>
      <w:r w:rsidR="001B5B3D" w:rsidRPr="001B5B3D">
        <w:rPr>
          <w:rFonts w:ascii="Arial" w:hAnsi="Arial" w:cs="Arial"/>
          <w:b/>
          <w:bCs/>
          <w:sz w:val="18"/>
          <w:szCs w:val="18"/>
        </w:rPr>
        <w:t>1</w:t>
      </w:r>
      <w:r w:rsidR="0017309C">
        <w:rPr>
          <w:rFonts w:ascii="Arial" w:hAnsi="Arial" w:cs="Arial"/>
          <w:b/>
          <w:bCs/>
          <w:sz w:val="18"/>
          <w:szCs w:val="18"/>
        </w:rPr>
        <w:t>4</w:t>
      </w:r>
    </w:p>
    <w:p w14:paraId="2C1EEB84"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393DF1CF" w14:textId="09FFBB81"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w:t>
      </w:r>
      <w:r w:rsidR="00704E49">
        <w:rPr>
          <w:rFonts w:ascii="Arial" w:hAnsi="Arial" w:cs="Arial"/>
          <w:color w:val="000000"/>
          <w:sz w:val="18"/>
          <w:szCs w:val="18"/>
        </w:rPr>
        <w:t>f</w:t>
      </w:r>
      <w:r>
        <w:rPr>
          <w:rFonts w:ascii="Arial" w:hAnsi="Arial" w:cs="Arial"/>
          <w:color w:val="000000"/>
          <w:sz w:val="18"/>
          <w:szCs w:val="18"/>
        </w:rPr>
        <w:t>irma), </w:t>
      </w:r>
      <w:r>
        <w:rPr>
          <w:rFonts w:ascii="Arial" w:hAnsi="Arial" w:cs="Arial"/>
          <w:color w:val="000000"/>
          <w:sz w:val="18"/>
          <w:szCs w:val="18"/>
          <w:u w:val="single"/>
        </w:rPr>
        <w:t>_________________</w:t>
      </w:r>
      <w:r>
        <w:rPr>
          <w:rFonts w:ascii="Arial" w:hAnsi="Arial" w:cs="Arial"/>
          <w:color w:val="000000"/>
          <w:sz w:val="18"/>
          <w:szCs w:val="18"/>
        </w:rPr>
        <w:t>(</w:t>
      </w:r>
      <w:r w:rsidR="00817E5D">
        <w:rPr>
          <w:rFonts w:ascii="Arial" w:hAnsi="Arial" w:cs="Arial"/>
          <w:color w:val="000000"/>
          <w:sz w:val="18"/>
          <w:szCs w:val="18"/>
        </w:rPr>
        <w:t>n</w:t>
      </w:r>
      <w:r>
        <w:rPr>
          <w:rFonts w:ascii="Arial" w:hAnsi="Arial" w:cs="Arial"/>
          <w:color w:val="000000"/>
          <w:sz w:val="18"/>
          <w:szCs w:val="18"/>
        </w:rPr>
        <w:t>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w:t>
      </w:r>
      <w:r w:rsidR="00817E5D">
        <w:rPr>
          <w:rFonts w:ascii="Arial" w:hAnsi="Arial" w:cs="Arial"/>
          <w:color w:val="000000"/>
          <w:sz w:val="18"/>
          <w:szCs w:val="18"/>
        </w:rPr>
        <w:t xml:space="preserve">in niso bile osebe, ki so članice našega </w:t>
      </w:r>
      <w:r w:rsidR="00567A5E">
        <w:rPr>
          <w:rFonts w:ascii="Arial" w:hAnsi="Arial" w:cs="Arial"/>
          <w:color w:val="000000"/>
          <w:sz w:val="18"/>
          <w:szCs w:val="18"/>
        </w:rPr>
        <w:t xml:space="preserve">upravnega, vodstvenega ali nadzornega organa ali ki imajo pooblastilo za zastopanje ali </w:t>
      </w:r>
      <w:r w:rsidR="00147FD7">
        <w:rPr>
          <w:rFonts w:ascii="Arial" w:hAnsi="Arial" w:cs="Arial"/>
          <w:color w:val="000000"/>
          <w:sz w:val="18"/>
          <w:szCs w:val="18"/>
        </w:rPr>
        <w:t xml:space="preserve">odločanje ali nadzor v gospodarskem subjektu, pravnomočno </w:t>
      </w:r>
      <w:r w:rsidR="00344E3A">
        <w:rPr>
          <w:rFonts w:ascii="Arial" w:hAnsi="Arial" w:cs="Arial"/>
          <w:color w:val="000000"/>
          <w:sz w:val="18"/>
          <w:szCs w:val="18"/>
        </w:rPr>
        <w:t>obsojene zaradi kaznivih dejanj, ki so našteta v prvem odstavku 75. člena ZJN-3, oziroma pravnomočno obsojene zaradi storitve primerljivega kaz</w:t>
      </w:r>
      <w:r w:rsidR="002A2D8A">
        <w:rPr>
          <w:rFonts w:ascii="Arial" w:hAnsi="Arial" w:cs="Arial"/>
          <w:color w:val="000000"/>
          <w:sz w:val="18"/>
          <w:szCs w:val="18"/>
        </w:rPr>
        <w:t xml:space="preserve">nivega dejanja s strani tujega sodišča.   </w:t>
      </w:r>
    </w:p>
    <w:p w14:paraId="18725749" w14:textId="77777777" w:rsidR="00CF7E3C" w:rsidRDefault="00CF7E3C" w:rsidP="00CF7E3C">
      <w:pPr>
        <w:spacing w:after="0" w:line="240" w:lineRule="auto"/>
        <w:jc w:val="both"/>
      </w:pPr>
      <w:r>
        <w:rPr>
          <w:rFonts w:ascii="Arial" w:hAnsi="Arial" w:cs="Arial"/>
          <w:color w:val="000000"/>
          <w:sz w:val="18"/>
          <w:szCs w:val="18"/>
        </w:rPr>
        <w:t>Obenem izjavljamo, da:</w:t>
      </w:r>
    </w:p>
    <w:tbl>
      <w:tblPr>
        <w:tblStyle w:val="NormalTablePHPDOCX"/>
        <w:tblW w:w="0" w:type="auto"/>
        <w:tblLook w:val="04A0" w:firstRow="1" w:lastRow="0" w:firstColumn="1" w:lastColumn="0" w:noHBand="0" w:noVBand="1"/>
      </w:tblPr>
      <w:tblGrid>
        <w:gridCol w:w="9070"/>
      </w:tblGrid>
      <w:tr w:rsidR="00CF7E3C" w14:paraId="6FA308C6" w14:textId="77777777" w:rsidTr="00CF7E3C">
        <w:tc>
          <w:tcPr>
            <w:tcW w:w="0" w:type="auto"/>
            <w:tcMar>
              <w:top w:w="0" w:type="auto"/>
              <w:bottom w:w="0" w:type="auto"/>
            </w:tcMar>
          </w:tcPr>
          <w:p w14:paraId="758B5120" w14:textId="0F9D6A06" w:rsidR="00CF7E3C" w:rsidRDefault="00CF7E3C" w:rsidP="00821DAC">
            <w:pPr>
              <w:numPr>
                <w:ilvl w:val="0"/>
                <w:numId w:val="10"/>
              </w:numPr>
              <w:jc w:val="both"/>
              <w:rPr>
                <w:rFonts w:ascii="Arial" w:hAnsi="Arial" w:cs="Arial"/>
                <w:color w:val="000000"/>
                <w:sz w:val="18"/>
                <w:szCs w:val="18"/>
              </w:rPr>
            </w:pPr>
            <w:r>
              <w:rPr>
                <w:rFonts w:ascii="Arial" w:hAnsi="Arial" w:cs="Arial"/>
                <w:color w:val="000000"/>
                <w:sz w:val="18"/>
                <w:szCs w:val="18"/>
              </w:rPr>
              <w:t xml:space="preserve">nimamo na dan, ko je bila oddana prijava oziroma ponudba, v skladu s predpisi države, v kateri imamo sedež, </w:t>
            </w:r>
            <w:r w:rsidR="00A642BC">
              <w:rPr>
                <w:rFonts w:ascii="Arial" w:hAnsi="Arial" w:cs="Arial"/>
                <w:color w:val="000000"/>
                <w:sz w:val="18"/>
                <w:szCs w:val="18"/>
              </w:rPr>
              <w:t xml:space="preserve">ali predpisi Republike Slovenije, </w:t>
            </w:r>
            <w:r>
              <w:rPr>
                <w:rFonts w:ascii="Arial" w:hAnsi="Arial" w:cs="Arial"/>
                <w:color w:val="000000"/>
                <w:sz w:val="18"/>
                <w:szCs w:val="18"/>
              </w:rPr>
              <w:t>zapadlih, neplačanih obveznih dajatev in drugih denarnih nedavčnih obveznosti v skladu z zakonom, ki ureja finančno upravo, ki jih pobira davčni organ v skladu s predpisi države, v vrednosti 50 EUR ali več,</w:t>
            </w:r>
          </w:p>
          <w:p w14:paraId="7CB42F02" w14:textId="3E66E9F4" w:rsidR="00CF7E3C" w:rsidRDefault="00CF7E3C" w:rsidP="00821DAC">
            <w:pPr>
              <w:numPr>
                <w:ilvl w:val="0"/>
                <w:numId w:val="10"/>
              </w:numPr>
              <w:jc w:val="both"/>
              <w:rPr>
                <w:rFonts w:ascii="Arial" w:hAnsi="Arial" w:cs="Arial"/>
                <w:color w:val="000000"/>
                <w:sz w:val="18"/>
                <w:szCs w:val="18"/>
              </w:rPr>
            </w:pPr>
            <w:r>
              <w:rPr>
                <w:rFonts w:ascii="Arial" w:hAnsi="Arial" w:cs="Arial"/>
                <w:color w:val="000000"/>
                <w:sz w:val="18"/>
                <w:szCs w:val="18"/>
              </w:rPr>
              <w:t xml:space="preserve">na dan oddaje ponudbe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w:t>
            </w:r>
          </w:p>
          <w:p w14:paraId="462B21C4" w14:textId="0D29FB54" w:rsidR="00217DD8" w:rsidRPr="00217DD8" w:rsidRDefault="00CF7E3C" w:rsidP="00821DAC">
            <w:pPr>
              <w:numPr>
                <w:ilvl w:val="0"/>
                <w:numId w:val="10"/>
              </w:numPr>
              <w:jc w:val="both"/>
              <w:rPr>
                <w:rFonts w:ascii="Arial" w:hAnsi="Arial" w:cs="Arial"/>
                <w:color w:val="000000"/>
                <w:sz w:val="18"/>
                <w:szCs w:val="18"/>
              </w:rPr>
            </w:pPr>
            <w:r>
              <w:rPr>
                <w:rFonts w:ascii="Arial" w:hAnsi="Arial" w:cs="Arial"/>
                <w:color w:val="000000"/>
                <w:sz w:val="18"/>
                <w:szCs w:val="18"/>
              </w:rPr>
              <w:t xml:space="preserve">na dan, ko poteče rok za oddajo ponudb, nismo izločeni iz postopkov oddaje javnih naročil zaradi uvrstitve v evidenco gospodarskih subjektov </w:t>
            </w:r>
            <w:r w:rsidRPr="00217DD8">
              <w:rPr>
                <w:rFonts w:ascii="Arial" w:hAnsi="Arial" w:cs="Arial"/>
                <w:color w:val="000000"/>
                <w:sz w:val="18"/>
                <w:szCs w:val="18"/>
              </w:rPr>
              <w:t xml:space="preserve">z </w:t>
            </w:r>
            <w:r w:rsidR="00217DD8" w:rsidRPr="00217DD8">
              <w:rPr>
                <w:rFonts w:ascii="Arial" w:hAnsi="Arial" w:cs="Arial"/>
                <w:sz w:val="18"/>
                <w:szCs w:val="18"/>
              </w:rPr>
              <w:t>izrečenimi stranskimi sankcijami izločitve iz postopkov javnega naročanja,</w:t>
            </w:r>
          </w:p>
          <w:p w14:paraId="164A0595" w14:textId="5A49A49B" w:rsidR="00217DD8" w:rsidRPr="00217DD8" w:rsidRDefault="00217DD8" w:rsidP="00821DAC">
            <w:pPr>
              <w:numPr>
                <w:ilvl w:val="0"/>
                <w:numId w:val="10"/>
              </w:numPr>
              <w:jc w:val="both"/>
              <w:rPr>
                <w:rFonts w:ascii="Arial" w:hAnsi="Arial" w:cs="Arial"/>
                <w:color w:val="000000"/>
                <w:sz w:val="18"/>
                <w:szCs w:val="18"/>
              </w:rPr>
            </w:pPr>
            <w:r w:rsidRPr="00217DD8">
              <w:rPr>
                <w:sz w:val="18"/>
                <w:szCs w:val="18"/>
              </w:rPr>
              <w:t>v zadnjih treh letih pred potekom roka za oddajo ponudb pristojni organ Republike Slovenije ali druge države članice ali tretje države pri nas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r>
              <w:rPr>
                <w:sz w:val="18"/>
                <w:szCs w:val="18"/>
              </w:rPr>
              <w:t>,</w:t>
            </w:r>
          </w:p>
          <w:p w14:paraId="28C9CD0D" w14:textId="77777777" w:rsidR="00CF7E3C" w:rsidRDefault="00CF7E3C" w:rsidP="00821DAC">
            <w:pPr>
              <w:numPr>
                <w:ilvl w:val="0"/>
                <w:numId w:val="1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150054BB" w14:textId="77777777" w:rsidR="00CF7E3C" w:rsidRDefault="00CF7E3C" w:rsidP="00821DAC">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BF5815" w14:textId="77777777" w:rsidR="00DA2F02" w:rsidRDefault="00DA2F02" w:rsidP="00DA2F02">
            <w:pPr>
              <w:ind w:left="720"/>
              <w:jc w:val="both"/>
              <w:rPr>
                <w:rFonts w:ascii="Arial" w:hAnsi="Arial" w:cs="Arial"/>
                <w:color w:val="000000"/>
                <w:sz w:val="18"/>
                <w:szCs w:val="18"/>
              </w:rPr>
            </w:pPr>
          </w:p>
        </w:tc>
      </w:tr>
    </w:tbl>
    <w:p w14:paraId="5C948A64" w14:textId="53108EF2" w:rsidR="00CF7E3C" w:rsidRDefault="003A21E6" w:rsidP="00DA2F02">
      <w:pPr>
        <w:spacing w:after="0" w:line="240" w:lineRule="auto"/>
        <w:jc w:val="center"/>
      </w:pPr>
      <w:r>
        <w:rPr>
          <w:rFonts w:ascii="Arial" w:hAnsi="Arial" w:cs="Arial"/>
          <w:b/>
          <w:bCs/>
          <w:color w:val="000000"/>
          <w:sz w:val="21"/>
          <w:szCs w:val="21"/>
        </w:rPr>
        <w:t>i</w:t>
      </w:r>
      <w:r w:rsidR="00CF7E3C">
        <w:rPr>
          <w:rFonts w:ascii="Arial" w:hAnsi="Arial" w:cs="Arial"/>
          <w:b/>
          <w:bCs/>
          <w:color w:val="000000"/>
          <w:sz w:val="21"/>
          <w:szCs w:val="21"/>
        </w:rPr>
        <w:t>n</w:t>
      </w:r>
    </w:p>
    <w:p w14:paraId="67790FA7" w14:textId="1BC0D7D0" w:rsidR="00DA2F02" w:rsidRPr="00DA2F02" w:rsidRDefault="00CF7E3C" w:rsidP="00204B1F">
      <w:pPr>
        <w:spacing w:after="0" w:line="240" w:lineRule="auto"/>
        <w:jc w:val="center"/>
        <w:rPr>
          <w:rFonts w:ascii="Arial" w:hAnsi="Arial" w:cs="Arial"/>
          <w:b/>
          <w:bCs/>
          <w:color w:val="000000"/>
          <w:sz w:val="21"/>
          <w:szCs w:val="21"/>
        </w:rPr>
      </w:pPr>
      <w:r>
        <w:rPr>
          <w:rFonts w:ascii="Arial" w:hAnsi="Arial" w:cs="Arial"/>
          <w:b/>
          <w:bCs/>
          <w:color w:val="000000"/>
          <w:sz w:val="21"/>
          <w:szCs w:val="21"/>
        </w:rPr>
        <w:t>POOBLASTILO</w:t>
      </w:r>
    </w:p>
    <w:p w14:paraId="2A5A5FCC" w14:textId="77777777" w:rsidR="00CF7E3C" w:rsidRDefault="00CF7E3C" w:rsidP="00CF7E3C">
      <w:pPr>
        <w:spacing w:after="0" w:line="240" w:lineRule="auto"/>
        <w:jc w:val="both"/>
      </w:pPr>
      <w:r>
        <w:rPr>
          <w:rFonts w:ascii="Arial" w:hAnsi="Arial" w:cs="Arial"/>
          <w:color w:val="000000"/>
          <w:sz w:val="18"/>
          <w:szCs w:val="18"/>
        </w:rPr>
        <w:t>Pooblaščamo naročnika OBČINA ŠENTJUR,</w:t>
      </w:r>
      <w:r w:rsidR="007D7076">
        <w:rPr>
          <w:rFonts w:ascii="Arial" w:hAnsi="Arial" w:cs="Arial"/>
          <w:color w:val="000000"/>
          <w:sz w:val="18"/>
          <w:szCs w:val="18"/>
        </w:rPr>
        <w:t xml:space="preserve"> </w:t>
      </w:r>
      <w:r>
        <w:rPr>
          <w:rFonts w:ascii="Arial" w:hAnsi="Arial" w:cs="Arial"/>
          <w:color w:val="000000"/>
          <w:sz w:val="18"/>
          <w:szCs w:val="18"/>
        </w:rPr>
        <w:t>Mestni trg 10, 3230 Šentjur, da za potrebe preverjanja izpolnjevanja pogojev v postopku javnega naročila od pristojnih organov pridobi potrdila o izpolnjevanju zgoraj navedenih pogojev.</w:t>
      </w:r>
    </w:p>
    <w:tbl>
      <w:tblPr>
        <w:tblStyle w:val="TableGridPHPDOCX"/>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CF7E3C" w14:paraId="4437CE65"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9DEB0" w14:textId="77777777" w:rsidR="00CF7E3C" w:rsidRDefault="00CF7E3C" w:rsidP="00CF7E3C">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80EE03" w14:textId="77777777" w:rsidR="00CF7E3C" w:rsidRDefault="00CF7E3C" w:rsidP="00CF7E3C">
            <w:r>
              <w:rPr>
                <w:rFonts w:ascii="Arial" w:hAnsi="Arial" w:cs="Arial"/>
                <w:color w:val="000000"/>
                <w:position w:val="-2"/>
                <w:sz w:val="18"/>
                <w:szCs w:val="18"/>
              </w:rPr>
              <w:t> </w:t>
            </w:r>
          </w:p>
        </w:tc>
      </w:tr>
      <w:tr w:rsidR="00CF7E3C" w14:paraId="0653E947"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5C259" w14:textId="77777777" w:rsidR="00CF7E3C" w:rsidRDefault="00CF7E3C" w:rsidP="00CF7E3C">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2D9904" w14:textId="77777777" w:rsidR="00CF7E3C" w:rsidRDefault="00CF7E3C" w:rsidP="00CF7E3C">
            <w:r>
              <w:rPr>
                <w:rFonts w:ascii="Arial" w:hAnsi="Arial" w:cs="Arial"/>
                <w:color w:val="000000"/>
                <w:position w:val="-2"/>
                <w:sz w:val="18"/>
                <w:szCs w:val="18"/>
              </w:rPr>
              <w:t> </w:t>
            </w:r>
          </w:p>
        </w:tc>
      </w:tr>
      <w:tr w:rsidR="00CF7E3C" w14:paraId="182D07A1"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8F62B" w14:textId="77777777" w:rsidR="00CF7E3C" w:rsidRDefault="00CF7E3C" w:rsidP="00CF7E3C">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D8832D" w14:textId="77777777" w:rsidR="00CF7E3C" w:rsidRDefault="00CF7E3C" w:rsidP="00CF7E3C">
            <w:r>
              <w:rPr>
                <w:rFonts w:ascii="Arial" w:hAnsi="Arial" w:cs="Arial"/>
                <w:color w:val="000000"/>
                <w:position w:val="-2"/>
                <w:sz w:val="18"/>
                <w:szCs w:val="18"/>
              </w:rPr>
              <w:t> </w:t>
            </w:r>
          </w:p>
        </w:tc>
      </w:tr>
      <w:tr w:rsidR="00CF7E3C" w14:paraId="73173C79" w14:textId="77777777" w:rsidTr="00CF7E3C">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A5A66" w14:textId="77777777" w:rsidR="00CF7E3C" w:rsidRDefault="00CF7E3C" w:rsidP="00CF7E3C">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AA34A" w14:textId="77777777" w:rsidR="00CF7E3C" w:rsidRDefault="00CF7E3C" w:rsidP="00CF7E3C">
            <w:r>
              <w:rPr>
                <w:rFonts w:ascii="Arial" w:hAnsi="Arial" w:cs="Arial"/>
                <w:color w:val="000000"/>
                <w:position w:val="-2"/>
                <w:sz w:val="18"/>
                <w:szCs w:val="18"/>
              </w:rPr>
              <w:t> </w:t>
            </w:r>
          </w:p>
        </w:tc>
      </w:tr>
    </w:tbl>
    <w:tbl>
      <w:tblPr>
        <w:tblStyle w:val="NormalTablePHPDOCX"/>
        <w:tblW w:w="5000" w:type="pct"/>
        <w:tblLook w:val="04A0" w:firstRow="1" w:lastRow="0" w:firstColumn="1" w:lastColumn="0" w:noHBand="0" w:noVBand="1"/>
      </w:tblPr>
      <w:tblGrid>
        <w:gridCol w:w="4535"/>
        <w:gridCol w:w="4535"/>
      </w:tblGrid>
      <w:tr w:rsidR="00CF7E3C" w14:paraId="27BA3241" w14:textId="77777777" w:rsidTr="00CF7E3C">
        <w:tc>
          <w:tcPr>
            <w:tcW w:w="2500" w:type="pct"/>
            <w:tcMar>
              <w:top w:w="75" w:type="dxa"/>
              <w:bottom w:w="75" w:type="dxa"/>
            </w:tcMar>
            <w:vAlign w:val="center"/>
          </w:tcPr>
          <w:p w14:paraId="5D77F20E"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5D8DE5EA" w14:textId="77777777" w:rsidR="00CF7E3C" w:rsidRDefault="00CF7E3C" w:rsidP="00CF7E3C">
            <w:r>
              <w:rPr>
                <w:rFonts w:ascii="Arial" w:hAnsi="Arial" w:cs="Arial"/>
                <w:color w:val="000000"/>
                <w:position w:val="-2"/>
                <w:sz w:val="18"/>
                <w:szCs w:val="18"/>
              </w:rPr>
              <w:t>Ime in priimek: _____________________</w:t>
            </w:r>
          </w:p>
        </w:tc>
      </w:tr>
      <w:tr w:rsidR="00CF7E3C" w14:paraId="6DF4E52F" w14:textId="77777777" w:rsidTr="00CF7E3C">
        <w:tc>
          <w:tcPr>
            <w:tcW w:w="2500" w:type="pct"/>
            <w:tcMar>
              <w:top w:w="75" w:type="dxa"/>
              <w:bottom w:w="75" w:type="dxa"/>
            </w:tcMar>
            <w:vAlign w:val="center"/>
          </w:tcPr>
          <w:p w14:paraId="2D269ED6"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3DA84C90" w14:textId="77777777" w:rsidR="00CF7E3C" w:rsidRDefault="00CF7E3C" w:rsidP="00CF7E3C"/>
          <w:p w14:paraId="7C8DFB76" w14:textId="77777777" w:rsidR="00CF7E3C" w:rsidRDefault="00CF7E3C" w:rsidP="00CF7E3C">
            <w:pPr>
              <w:jc w:val="center"/>
            </w:pPr>
            <w:r>
              <w:rPr>
                <w:rFonts w:ascii="Arial" w:hAnsi="Arial" w:cs="Arial"/>
                <w:color w:val="A9A9A9"/>
                <w:position w:val="-2"/>
                <w:sz w:val="18"/>
                <w:szCs w:val="18"/>
              </w:rPr>
              <w:t>(žig in podpis)</w:t>
            </w:r>
          </w:p>
        </w:tc>
      </w:tr>
    </w:tbl>
    <w:p w14:paraId="5AE07610" w14:textId="77777777" w:rsidR="00F60B9F" w:rsidRPr="00BB7AAE" w:rsidRDefault="00F60B9F" w:rsidP="00F60B9F">
      <w:pPr>
        <w:pStyle w:val="Paragraf"/>
        <w:spacing w:before="0" w:after="0" w:line="240" w:lineRule="auto"/>
        <w:jc w:val="both"/>
        <w:rPr>
          <w:rFonts w:ascii="Arial" w:hAnsi="Arial" w:cs="Arial"/>
          <w:b/>
          <w:bCs/>
        </w:rPr>
      </w:pPr>
      <w:bookmarkStart w:id="12" w:name="_Hlk158804282"/>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36644C37" w14:textId="61B94B9D" w:rsidR="00DC3BBF" w:rsidRPr="00204B1F" w:rsidRDefault="00D234FF" w:rsidP="00DC3BBF">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OPOMBA: V</w:t>
      </w:r>
      <w:r w:rsidR="00DC3BBF" w:rsidRPr="00204B1F">
        <w:rPr>
          <w:rStyle w:val="cf01"/>
          <w:rFonts w:ascii="Arial" w:hAnsi="Arial" w:cs="Arial"/>
          <w:b/>
          <w:bCs/>
        </w:rPr>
        <w:t xml:space="preserve"> primeru, da ponudnik ne nastopa s podizvajalci, predmetnega obrazca n</w:t>
      </w:r>
      <w:r w:rsidR="009427EC">
        <w:rPr>
          <w:rStyle w:val="cf01"/>
          <w:rFonts w:ascii="Arial" w:hAnsi="Arial" w:cs="Arial"/>
          <w:b/>
          <w:bCs/>
        </w:rPr>
        <w:t>e</w:t>
      </w:r>
      <w:r w:rsidR="00DC3BBF" w:rsidRPr="00204B1F">
        <w:rPr>
          <w:rStyle w:val="cf01"/>
          <w:rFonts w:ascii="Arial" w:hAnsi="Arial" w:cs="Arial"/>
          <w:b/>
          <w:bCs/>
        </w:rPr>
        <w:t xml:space="preserve"> predloži!</w:t>
      </w:r>
    </w:p>
    <w:bookmarkEnd w:id="12"/>
    <w:p w14:paraId="402B18DE" w14:textId="18E4D47A" w:rsidR="00DC3BBF" w:rsidRDefault="00DC3BBF" w:rsidP="00CF7E3C">
      <w:pPr>
        <w:spacing w:after="0"/>
        <w:sectPr w:rsidR="00DC3BBF" w:rsidSect="00CF7E3C">
          <w:footerReference w:type="default" r:id="rId21"/>
          <w:pgSz w:w="11906" w:h="16838"/>
          <w:pgMar w:top="1418" w:right="1418" w:bottom="1418" w:left="1418" w:header="567" w:footer="596" w:gutter="0"/>
          <w:cols w:space="708"/>
          <w:docGrid w:linePitch="360"/>
        </w:sectPr>
      </w:pPr>
    </w:p>
    <w:p w14:paraId="5065CFBE" w14:textId="7D24CAD2" w:rsidR="00CF7E3C" w:rsidRPr="001B5B3D" w:rsidRDefault="00CF7E3C" w:rsidP="00CF7E3C">
      <w:pPr>
        <w:spacing w:after="0"/>
        <w:jc w:val="right"/>
        <w:rPr>
          <w:rFonts w:ascii="Arial" w:hAnsi="Arial" w:cs="Arial"/>
          <w:b/>
          <w:bCs/>
          <w:sz w:val="18"/>
          <w:szCs w:val="18"/>
        </w:rPr>
      </w:pPr>
      <w:r w:rsidRPr="001B5B3D">
        <w:rPr>
          <w:rFonts w:ascii="Arial" w:hAnsi="Arial" w:cs="Arial"/>
          <w:b/>
          <w:bCs/>
          <w:sz w:val="18"/>
          <w:szCs w:val="18"/>
        </w:rPr>
        <w:lastRenderedPageBreak/>
        <w:t>Obrazec št</w:t>
      </w:r>
      <w:r w:rsidR="003A225E" w:rsidRPr="001B5B3D">
        <w:rPr>
          <w:rFonts w:ascii="Arial" w:hAnsi="Arial" w:cs="Arial"/>
          <w:b/>
          <w:bCs/>
          <w:sz w:val="18"/>
          <w:szCs w:val="18"/>
        </w:rPr>
        <w:t xml:space="preserve">: </w:t>
      </w:r>
      <w:r w:rsidR="0017309C">
        <w:rPr>
          <w:rFonts w:ascii="Arial" w:hAnsi="Arial" w:cs="Arial"/>
          <w:b/>
          <w:bCs/>
          <w:sz w:val="18"/>
          <w:szCs w:val="18"/>
        </w:rPr>
        <w:t>15</w:t>
      </w:r>
    </w:p>
    <w:p w14:paraId="6CDF96B8" w14:textId="77777777" w:rsidR="00CF7E3C" w:rsidRPr="00722882" w:rsidRDefault="00CF7E3C" w:rsidP="00CF7E3C">
      <w:pPr>
        <w:spacing w:after="0"/>
        <w:jc w:val="right"/>
        <w:rPr>
          <w:rFonts w:ascii="Arial" w:hAnsi="Arial" w:cs="Arial"/>
          <w:sz w:val="18"/>
          <w:szCs w:val="18"/>
        </w:rPr>
      </w:pPr>
    </w:p>
    <w:p w14:paraId="58A603DC"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73EEE1DD" w14:textId="54601E3E" w:rsidR="00CF7E3C" w:rsidRPr="00FF20A0" w:rsidRDefault="00CF7E3C" w:rsidP="00CF7E3C">
      <w:pPr>
        <w:spacing w:after="120"/>
        <w:rPr>
          <w:rFonts w:ascii="Arial" w:hAnsi="Arial" w:cs="Arial"/>
          <w:sz w:val="18"/>
          <w:szCs w:val="18"/>
        </w:rPr>
      </w:pPr>
    </w:p>
    <w:p w14:paraId="06751621" w14:textId="24896A35" w:rsidR="00FF20A0" w:rsidRPr="00FF20A0" w:rsidRDefault="00FF20A0" w:rsidP="00CF7E3C">
      <w:pPr>
        <w:spacing w:after="120"/>
        <w:rPr>
          <w:rFonts w:ascii="Arial" w:hAnsi="Arial" w:cs="Arial"/>
          <w:sz w:val="18"/>
          <w:szCs w:val="18"/>
        </w:rPr>
      </w:pPr>
      <w:r w:rsidRPr="00FF20A0">
        <w:rPr>
          <w:rFonts w:ascii="Arial" w:hAnsi="Arial" w:cs="Arial"/>
          <w:sz w:val="18"/>
          <w:szCs w:val="18"/>
        </w:rPr>
        <w:t>Podizvajalec: __________________________________________________</w:t>
      </w:r>
      <w:r>
        <w:rPr>
          <w:rFonts w:ascii="Arial" w:hAnsi="Arial" w:cs="Arial"/>
          <w:sz w:val="18"/>
          <w:szCs w:val="18"/>
        </w:rPr>
        <w:t>__________________</w:t>
      </w:r>
    </w:p>
    <w:p w14:paraId="181516C7" w14:textId="74303821" w:rsidR="00FF20A0" w:rsidRPr="00FF20A0" w:rsidRDefault="00FF20A0" w:rsidP="00CF7E3C">
      <w:pPr>
        <w:spacing w:after="120"/>
        <w:rPr>
          <w:rFonts w:ascii="Arial" w:hAnsi="Arial" w:cs="Arial"/>
          <w:color w:val="808080" w:themeColor="background1" w:themeShade="80"/>
          <w:sz w:val="18"/>
          <w:szCs w:val="18"/>
        </w:rPr>
      </w:pPr>
      <w:r w:rsidRPr="00FF20A0">
        <w:rPr>
          <w:rFonts w:ascii="Arial" w:hAnsi="Arial" w:cs="Arial"/>
          <w:sz w:val="18"/>
          <w:szCs w:val="18"/>
        </w:rPr>
        <w:t xml:space="preserve">                                </w:t>
      </w:r>
      <w:r w:rsidRPr="00FF20A0">
        <w:rPr>
          <w:rFonts w:ascii="Arial" w:hAnsi="Arial" w:cs="Arial"/>
          <w:color w:val="808080" w:themeColor="background1" w:themeShade="80"/>
          <w:sz w:val="18"/>
          <w:szCs w:val="18"/>
        </w:rPr>
        <w:t>(firma in sedež podizvajalca)</w:t>
      </w:r>
    </w:p>
    <w:p w14:paraId="78E62F4A" w14:textId="77777777" w:rsidR="00FF20A0" w:rsidRDefault="00FF20A0" w:rsidP="00CF7E3C">
      <w:pPr>
        <w:spacing w:after="120"/>
        <w:rPr>
          <w:rFonts w:ascii="Arial" w:hAnsi="Arial" w:cs="Arial"/>
        </w:rPr>
      </w:pPr>
    </w:p>
    <w:p w14:paraId="15703731" w14:textId="53EAD0DA" w:rsidR="00CF7E3C" w:rsidRPr="00AB6F2C" w:rsidRDefault="0078394B" w:rsidP="00AB6F2C">
      <w:pPr>
        <w:pStyle w:val="Paragraf"/>
        <w:spacing w:before="0" w:after="0" w:line="240" w:lineRule="auto"/>
        <w:jc w:val="both"/>
        <w:rPr>
          <w:rFonts w:ascii="Arial" w:hAnsi="Arial" w:cs="Arial"/>
          <w:b/>
          <w:bCs/>
        </w:rPr>
      </w:pPr>
      <w:r>
        <w:rPr>
          <w:rFonts w:ascii="Arial" w:hAnsi="Arial" w:cs="Arial"/>
          <w:color w:val="000000"/>
        </w:rPr>
        <w:t>V zvezi z javnim naročilom</w:t>
      </w:r>
      <w:r w:rsidR="00B717D8">
        <w:rPr>
          <w:rFonts w:ascii="Arial" w:hAnsi="Arial" w:cs="Arial"/>
          <w:color w:val="000000"/>
        </w:rPr>
        <w:t xml:space="preserve">: </w:t>
      </w:r>
      <w:r w:rsidR="00F60B9F">
        <w:rPr>
          <w:rFonts w:ascii="Arial" w:hAnsi="Arial" w:cs="Arial"/>
          <w:b/>
          <w:bCs/>
        </w:rPr>
        <w:t xml:space="preserve">Obnovitvena dela rojstne hiše Benjamina in Gustava Ipavec v Zgornjem trgu, Šentjur </w:t>
      </w:r>
      <w:r w:rsidR="00CF7E3C">
        <w:rPr>
          <w:rFonts w:ascii="Arial" w:hAnsi="Arial" w:cs="Arial"/>
          <w:color w:val="000000"/>
        </w:rPr>
        <w:t>izjavljamo, da bomo v primeru izbire gospodarskega subjekta sodelovali pri izvedbi predmeta javnega naročila z deli v vrednosti _______________ EUR</w:t>
      </w:r>
      <w:r w:rsidR="00FF20A0">
        <w:rPr>
          <w:rFonts w:ascii="Arial" w:hAnsi="Arial" w:cs="Arial"/>
          <w:color w:val="000000"/>
        </w:rPr>
        <w:t xml:space="preserve"> brez DDV oz.  ________________ EUR z DDV</w:t>
      </w:r>
      <w:r w:rsidR="00CF7E3C">
        <w:rPr>
          <w:rFonts w:ascii="Arial" w:hAnsi="Arial" w:cs="Arial"/>
          <w:color w:val="000000"/>
        </w:rPr>
        <w:t xml:space="preserve"> v skladu z razpisnimi pogoji.</w:t>
      </w:r>
    </w:p>
    <w:p w14:paraId="0D020C80" w14:textId="77777777" w:rsidR="00CF7E3C" w:rsidRDefault="00CF7E3C" w:rsidP="00CF7E3C">
      <w:pPr>
        <w:spacing w:before="225" w:after="225" w:line="240" w:lineRule="auto"/>
        <w:jc w:val="both"/>
      </w:pPr>
      <w:r>
        <w:rPr>
          <w:rFonts w:ascii="Arial" w:hAnsi="Arial" w:cs="Arial"/>
          <w:color w:val="000000"/>
          <w:sz w:val="18"/>
          <w:szCs w:val="18"/>
        </w:rPr>
        <w:t>Izjavljamo (ustrezno označi):</w:t>
      </w:r>
    </w:p>
    <w:p w14:paraId="22A638BC" w14:textId="77777777" w:rsidR="00CF7E3C" w:rsidRDefault="00CF7E3C" w:rsidP="00CF7E3C">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DDB3A8B" w14:textId="77777777" w:rsidR="00CF7E3C" w:rsidRDefault="00CF7E3C" w:rsidP="00CF7E3C">
      <w:pPr>
        <w:spacing w:before="225" w:after="225" w:line="240" w:lineRule="auto"/>
        <w:jc w:val="both"/>
      </w:pPr>
      <w:r>
        <w:rPr>
          <w:rFonts w:ascii="Arial" w:hAnsi="Arial" w:cs="Arial"/>
          <w:color w:val="000000"/>
          <w:sz w:val="18"/>
          <w:szCs w:val="18"/>
        </w:rPr>
        <w:t>[   ] NE zahtevamo izvedbe neposrednih plačil.</w:t>
      </w:r>
    </w:p>
    <w:p w14:paraId="3E61D3D1" w14:textId="77777777" w:rsidR="005B59EA" w:rsidRDefault="00CF7E3C" w:rsidP="009E0DF8">
      <w:pPr>
        <w:spacing w:before="225" w:after="225" w:line="240" w:lineRule="auto"/>
        <w:jc w:val="both"/>
      </w:pPr>
      <w:r>
        <w:rPr>
          <w:rFonts w:ascii="Arial" w:hAnsi="Arial" w:cs="Arial"/>
          <w:color w:val="000000"/>
          <w:sz w:val="18"/>
          <w:szCs w:val="18"/>
        </w:rPr>
        <w:t> </w:t>
      </w:r>
    </w:p>
    <w:p w14:paraId="725B16AE"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294199F9" w14:textId="77777777" w:rsidR="00CF7E3C" w:rsidRDefault="00CF7E3C" w:rsidP="00CF7E3C">
      <w:pPr>
        <w:spacing w:before="225" w:after="225" w:line="240" w:lineRule="auto"/>
        <w:jc w:val="both"/>
      </w:pPr>
    </w:p>
    <w:tbl>
      <w:tblPr>
        <w:tblStyle w:val="NormalTablePHPDOCX"/>
        <w:tblW w:w="5000" w:type="pct"/>
        <w:tblLook w:val="04A0" w:firstRow="1" w:lastRow="0" w:firstColumn="1" w:lastColumn="0" w:noHBand="0" w:noVBand="1"/>
      </w:tblPr>
      <w:tblGrid>
        <w:gridCol w:w="4535"/>
        <w:gridCol w:w="4535"/>
      </w:tblGrid>
      <w:tr w:rsidR="00CF7E3C" w14:paraId="7F6A204B" w14:textId="77777777" w:rsidTr="00CF7E3C">
        <w:tc>
          <w:tcPr>
            <w:tcW w:w="2500" w:type="pct"/>
            <w:tcMar>
              <w:top w:w="75" w:type="dxa"/>
              <w:bottom w:w="75" w:type="dxa"/>
            </w:tcMar>
            <w:vAlign w:val="center"/>
          </w:tcPr>
          <w:p w14:paraId="54BCA200" w14:textId="77777777" w:rsidR="00CF7E3C" w:rsidRDefault="00CF7E3C" w:rsidP="00CF7E3C">
            <w:r>
              <w:rPr>
                <w:rFonts w:ascii="Arial" w:hAnsi="Arial" w:cs="Arial"/>
                <w:color w:val="000000"/>
                <w:position w:val="-2"/>
                <w:sz w:val="18"/>
                <w:szCs w:val="18"/>
              </w:rPr>
              <w:t>Kraj in datum:</w:t>
            </w:r>
          </w:p>
        </w:tc>
        <w:tc>
          <w:tcPr>
            <w:tcW w:w="0" w:type="auto"/>
            <w:tcMar>
              <w:top w:w="75" w:type="dxa"/>
              <w:bottom w:w="75" w:type="dxa"/>
            </w:tcMar>
            <w:vAlign w:val="center"/>
          </w:tcPr>
          <w:p w14:paraId="639FAAD9" w14:textId="77777777" w:rsidR="00CF7E3C" w:rsidRDefault="00CF7E3C" w:rsidP="00CF7E3C">
            <w:r>
              <w:rPr>
                <w:rFonts w:ascii="Arial" w:hAnsi="Arial" w:cs="Arial"/>
                <w:color w:val="000000"/>
                <w:position w:val="-2"/>
                <w:sz w:val="18"/>
                <w:szCs w:val="18"/>
              </w:rPr>
              <w:t>Ime in priimek: _____________________</w:t>
            </w:r>
          </w:p>
        </w:tc>
      </w:tr>
      <w:tr w:rsidR="00CF7E3C" w14:paraId="31C0642B" w14:textId="77777777" w:rsidTr="00CF7E3C">
        <w:tc>
          <w:tcPr>
            <w:tcW w:w="2500" w:type="pct"/>
            <w:tcMar>
              <w:top w:w="75" w:type="dxa"/>
              <w:bottom w:w="75" w:type="dxa"/>
            </w:tcMar>
            <w:vAlign w:val="center"/>
          </w:tcPr>
          <w:p w14:paraId="2565D8CE"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F3B1E8B" w14:textId="77777777" w:rsidR="00CF7E3C" w:rsidRDefault="00CF7E3C" w:rsidP="00CF7E3C"/>
          <w:p w14:paraId="2A0F8DD1" w14:textId="77777777" w:rsidR="00CF7E3C" w:rsidRDefault="00CF7E3C" w:rsidP="00CF7E3C">
            <w:pPr>
              <w:jc w:val="center"/>
            </w:pPr>
            <w:r>
              <w:rPr>
                <w:rFonts w:ascii="Arial" w:hAnsi="Arial" w:cs="Arial"/>
                <w:color w:val="A9A9A9"/>
                <w:position w:val="-2"/>
                <w:sz w:val="18"/>
                <w:szCs w:val="18"/>
              </w:rPr>
              <w:t>(žig in podpis)</w:t>
            </w:r>
          </w:p>
        </w:tc>
      </w:tr>
    </w:tbl>
    <w:p w14:paraId="3CCF85E9" w14:textId="77777777" w:rsidR="00CF7E3C" w:rsidRDefault="00CF7E3C" w:rsidP="00CF7E3C">
      <w:pPr>
        <w:spacing w:before="225" w:after="225" w:line="240" w:lineRule="auto"/>
        <w:jc w:val="both"/>
      </w:pPr>
      <w:r>
        <w:rPr>
          <w:rFonts w:ascii="Arial" w:hAnsi="Arial" w:cs="Arial"/>
          <w:color w:val="000000"/>
          <w:sz w:val="18"/>
          <w:szCs w:val="18"/>
        </w:rPr>
        <w:t> </w:t>
      </w:r>
    </w:p>
    <w:p w14:paraId="00510FA5" w14:textId="77777777" w:rsidR="00CF7E3C" w:rsidRDefault="00CF7E3C" w:rsidP="00CF7E3C">
      <w:pPr>
        <w:spacing w:before="225" w:after="225" w:line="240" w:lineRule="auto"/>
        <w:jc w:val="both"/>
      </w:pPr>
      <w:r>
        <w:rPr>
          <w:rFonts w:ascii="Arial" w:hAnsi="Arial" w:cs="Arial"/>
          <w:color w:val="000000"/>
          <w:sz w:val="18"/>
          <w:szCs w:val="18"/>
        </w:rPr>
        <w:t> </w:t>
      </w:r>
    </w:p>
    <w:p w14:paraId="248DA5DE" w14:textId="56DDF9E3" w:rsidR="009B7420" w:rsidRPr="00204B1F" w:rsidRDefault="00D234FF" w:rsidP="009B7420">
      <w:pPr>
        <w:spacing w:before="225" w:after="225" w:line="240" w:lineRule="auto"/>
        <w:jc w:val="both"/>
        <w:rPr>
          <w:rFonts w:ascii="Arial" w:hAnsi="Arial" w:cs="Arial"/>
          <w:b/>
          <w:bCs/>
          <w:i/>
          <w:iCs/>
          <w:color w:val="000000"/>
          <w:sz w:val="18"/>
          <w:szCs w:val="18"/>
          <w:u w:val="single"/>
        </w:rPr>
      </w:pPr>
      <w:r>
        <w:rPr>
          <w:rStyle w:val="cf01"/>
          <w:rFonts w:ascii="Arial" w:hAnsi="Arial" w:cs="Arial"/>
          <w:b/>
          <w:bCs/>
        </w:rPr>
        <w:t xml:space="preserve"> V</w:t>
      </w:r>
      <w:r w:rsidRPr="00204B1F">
        <w:rPr>
          <w:rStyle w:val="cf01"/>
          <w:rFonts w:ascii="Arial" w:hAnsi="Arial" w:cs="Arial"/>
          <w:b/>
          <w:bCs/>
        </w:rPr>
        <w:t xml:space="preserve"> primeru, da ponudnik ne nastopa s podizvajalci, predmetnega obrazca </w:t>
      </w:r>
      <w:r w:rsidR="009B7420" w:rsidRPr="00204B1F">
        <w:rPr>
          <w:rStyle w:val="cf01"/>
          <w:rFonts w:ascii="Arial" w:hAnsi="Arial" w:cs="Arial"/>
          <w:b/>
          <w:bCs/>
        </w:rPr>
        <w:t>n</w:t>
      </w:r>
      <w:r w:rsidR="009B7420">
        <w:rPr>
          <w:rStyle w:val="cf01"/>
          <w:rFonts w:ascii="Arial" w:hAnsi="Arial" w:cs="Arial"/>
          <w:b/>
          <w:bCs/>
        </w:rPr>
        <w:t>e</w:t>
      </w:r>
      <w:r w:rsidR="009B7420" w:rsidRPr="00204B1F">
        <w:rPr>
          <w:rStyle w:val="cf01"/>
          <w:rFonts w:ascii="Arial" w:hAnsi="Arial" w:cs="Arial"/>
          <w:b/>
          <w:bCs/>
        </w:rPr>
        <w:t xml:space="preserve"> predloži!</w:t>
      </w:r>
    </w:p>
    <w:p w14:paraId="4C6AB3C3" w14:textId="6920FB1B" w:rsidR="00CF7E3C" w:rsidRDefault="00CF7E3C" w:rsidP="00CF7E3C">
      <w:pPr>
        <w:spacing w:before="225" w:after="225" w:line="240" w:lineRule="auto"/>
        <w:jc w:val="both"/>
      </w:pPr>
      <w:r>
        <w:rPr>
          <w:rFonts w:ascii="Arial" w:hAnsi="Arial" w:cs="Arial"/>
          <w:b/>
          <w:bCs/>
          <w:i/>
          <w:iCs/>
          <w:color w:val="000000"/>
          <w:sz w:val="18"/>
          <w:szCs w:val="18"/>
          <w:u w:val="single"/>
        </w:rPr>
        <w:t>Opomba:</w:t>
      </w:r>
    </w:p>
    <w:p w14:paraId="347F2598" w14:textId="30464A94" w:rsidR="00CF7E3C" w:rsidRDefault="00CF7E3C" w:rsidP="00CF7E3C">
      <w:pPr>
        <w:spacing w:before="225" w:after="225" w:line="240" w:lineRule="auto"/>
        <w:jc w:val="both"/>
      </w:pPr>
      <w:r>
        <w:rPr>
          <w:rFonts w:ascii="Arial" w:hAnsi="Arial" w:cs="Arial"/>
          <w:i/>
          <w:iCs/>
          <w:color w:val="000000"/>
          <w:sz w:val="18"/>
          <w:szCs w:val="18"/>
        </w:rPr>
        <w:t xml:space="preserve">V primeru večjega števila podizvajalcev </w:t>
      </w:r>
      <w:r w:rsidR="003A21E6">
        <w:rPr>
          <w:rFonts w:ascii="Arial" w:hAnsi="Arial" w:cs="Arial"/>
          <w:i/>
          <w:iCs/>
          <w:color w:val="000000"/>
          <w:sz w:val="18"/>
          <w:szCs w:val="18"/>
        </w:rPr>
        <w:t xml:space="preserve">ali prijave na več sklopov </w:t>
      </w:r>
      <w:r>
        <w:rPr>
          <w:rFonts w:ascii="Arial" w:hAnsi="Arial" w:cs="Arial"/>
          <w:i/>
          <w:iCs/>
          <w:color w:val="000000"/>
          <w:sz w:val="18"/>
          <w:szCs w:val="18"/>
        </w:rPr>
        <w:t>se obrazec kopira.</w:t>
      </w:r>
    </w:p>
    <w:p w14:paraId="0CD20553" w14:textId="77777777" w:rsidR="00CF7E3C" w:rsidRDefault="00CF7E3C" w:rsidP="00CF7E3C">
      <w:pPr>
        <w:sectPr w:rsidR="00CF7E3C" w:rsidSect="00CF7E3C">
          <w:footerReference w:type="default" r:id="rId22"/>
          <w:pgSz w:w="11906" w:h="16838"/>
          <w:pgMar w:top="1418" w:right="1418" w:bottom="1418" w:left="1418" w:header="567" w:footer="596" w:gutter="0"/>
          <w:cols w:space="708"/>
          <w:docGrid w:linePitch="360"/>
        </w:sectPr>
      </w:pPr>
    </w:p>
    <w:p w14:paraId="7022F11B" w14:textId="795CEA22" w:rsidR="00CF7E3C" w:rsidRPr="00AB6F2C" w:rsidRDefault="003A225E" w:rsidP="00CF7E3C">
      <w:pPr>
        <w:spacing w:after="0"/>
        <w:jc w:val="right"/>
        <w:rPr>
          <w:rFonts w:ascii="Arial" w:hAnsi="Arial" w:cs="Arial"/>
          <w:b/>
          <w:bCs/>
          <w:sz w:val="18"/>
          <w:szCs w:val="18"/>
        </w:rPr>
      </w:pPr>
      <w:r w:rsidRPr="00AB6F2C">
        <w:rPr>
          <w:rFonts w:ascii="Arial" w:hAnsi="Arial" w:cs="Arial"/>
          <w:b/>
          <w:bCs/>
          <w:sz w:val="18"/>
          <w:szCs w:val="18"/>
        </w:rPr>
        <w:lastRenderedPageBreak/>
        <w:t xml:space="preserve">Obrazec št: </w:t>
      </w:r>
      <w:r w:rsidR="0017309C">
        <w:rPr>
          <w:rFonts w:ascii="Arial" w:hAnsi="Arial" w:cs="Arial"/>
          <w:b/>
          <w:bCs/>
          <w:sz w:val="18"/>
          <w:szCs w:val="18"/>
        </w:rPr>
        <w:t>16</w:t>
      </w:r>
    </w:p>
    <w:p w14:paraId="07887C3E"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130B80" w14:textId="2D985F38" w:rsidR="00CF7E3C" w:rsidRDefault="00CF7E3C" w:rsidP="00ED050B">
      <w:pPr>
        <w:pStyle w:val="Paragraf"/>
        <w:spacing w:before="0" w:after="0" w:line="240" w:lineRule="auto"/>
        <w:jc w:val="both"/>
        <w:rPr>
          <w:rFonts w:ascii="Arial" w:hAnsi="Arial" w:cs="Arial"/>
          <w:b/>
          <w:bCs/>
        </w:rPr>
      </w:pPr>
      <w:r>
        <w:rPr>
          <w:rFonts w:ascii="Arial" w:hAnsi="Arial" w:cs="Arial"/>
          <w:color w:val="000000"/>
        </w:rPr>
        <w:t>V razpisu za izvedbo javnega naročila</w:t>
      </w:r>
      <w:r w:rsidR="00B717D8">
        <w:rPr>
          <w:rFonts w:ascii="Arial" w:hAnsi="Arial" w:cs="Arial"/>
          <w:color w:val="000000"/>
        </w:rPr>
        <w:t xml:space="preserve"> </w:t>
      </w:r>
      <w:r w:rsidR="00F60B9F">
        <w:rPr>
          <w:rFonts w:ascii="Arial" w:hAnsi="Arial" w:cs="Arial"/>
          <w:b/>
          <w:bCs/>
        </w:rPr>
        <w:t>Obnovitvena dela rojstne hiše Benjamina in Gustava Ipavec v zgornjem trgu, Šentjur</w:t>
      </w:r>
    </w:p>
    <w:p w14:paraId="2A6DEE4E" w14:textId="77777777" w:rsidR="00F30A72" w:rsidRDefault="00F30A72" w:rsidP="00ED050B">
      <w:pPr>
        <w:pStyle w:val="Paragraf"/>
        <w:spacing w:before="0" w:after="0" w:line="240" w:lineRule="auto"/>
        <w:jc w:val="both"/>
        <w:rPr>
          <w:rFonts w:ascii="Arial" w:hAnsi="Arial" w:cs="Arial"/>
          <w:b/>
          <w:bCs/>
        </w:rPr>
      </w:pPr>
    </w:p>
    <w:p w14:paraId="67ACF115" w14:textId="77777777" w:rsidR="00CF7E3C" w:rsidRDefault="00CF7E3C" w:rsidP="00CF7E3C">
      <w:pPr>
        <w:spacing w:before="225" w:after="225" w:line="240" w:lineRule="auto"/>
        <w:jc w:val="both"/>
      </w:pPr>
      <w:r>
        <w:rPr>
          <w:rFonts w:ascii="Arial" w:hAnsi="Arial" w:cs="Arial"/>
          <w:color w:val="000000"/>
          <w:sz w:val="18"/>
          <w:szCs w:val="18"/>
        </w:rPr>
        <w:t>izjavljamo, da (ustrezno označi in izpolni):</w:t>
      </w:r>
    </w:p>
    <w:p w14:paraId="70A9ACAF" w14:textId="77777777" w:rsidR="00CF7E3C" w:rsidRDefault="00CF7E3C" w:rsidP="00CF7E3C">
      <w:pPr>
        <w:spacing w:before="225" w:after="225" w:line="240" w:lineRule="auto"/>
        <w:jc w:val="both"/>
      </w:pPr>
      <w:r>
        <w:rPr>
          <w:rFonts w:ascii="Arial" w:hAnsi="Arial" w:cs="Arial"/>
          <w:b/>
          <w:bCs/>
          <w:color w:val="000000"/>
          <w:sz w:val="18"/>
          <w:szCs w:val="18"/>
        </w:rPr>
        <w:t>[   ] ne nastopamo s podizvajalci</w:t>
      </w:r>
    </w:p>
    <w:p w14:paraId="3852B1A8" w14:textId="77777777" w:rsidR="00CF7E3C" w:rsidRDefault="00CF7E3C" w:rsidP="00CF7E3C">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47"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CF7E3C" w14:paraId="7F6E055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7764C14" w14:textId="77777777" w:rsidR="00CF7E3C" w:rsidRDefault="00CF7E3C" w:rsidP="00CF7E3C">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517121" w14:textId="77777777" w:rsidR="00CF7E3C" w:rsidRDefault="00CF7E3C" w:rsidP="00CF7E3C">
            <w:r>
              <w:rPr>
                <w:rFonts w:ascii="Arial" w:hAnsi="Arial" w:cs="Arial"/>
                <w:color w:val="000000"/>
                <w:position w:val="-2"/>
                <w:sz w:val="18"/>
                <w:szCs w:val="18"/>
              </w:rPr>
              <w:t> </w:t>
            </w:r>
          </w:p>
        </w:tc>
      </w:tr>
      <w:tr w:rsidR="00FF20A0" w14:paraId="2C9E6229"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10BB71A" w14:textId="062B8939" w:rsidR="00FF20A0" w:rsidRDefault="00FF20A0"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Davča in 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7C3230" w14:textId="77777777" w:rsidR="00FF20A0" w:rsidRDefault="00FF20A0" w:rsidP="00CF7E3C">
            <w:pPr>
              <w:spacing w:before="135" w:after="135"/>
              <w:jc w:val="both"/>
              <w:textAlignment w:val="center"/>
              <w:rPr>
                <w:rFonts w:ascii="Arial" w:hAnsi="Arial" w:cs="Arial"/>
                <w:color w:val="000000"/>
                <w:position w:val="-2"/>
                <w:sz w:val="18"/>
                <w:szCs w:val="18"/>
              </w:rPr>
            </w:pPr>
          </w:p>
        </w:tc>
      </w:tr>
      <w:tr w:rsidR="00217DD8" w14:paraId="19DED79C"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8B64A" w14:textId="11655B20" w:rsidR="00217DD8" w:rsidRDefault="00217DD8"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2B5F75A" w14:textId="77777777" w:rsidR="00217DD8" w:rsidRDefault="00217DD8" w:rsidP="00CF7E3C">
            <w:pPr>
              <w:spacing w:before="135" w:after="135"/>
              <w:jc w:val="both"/>
              <w:textAlignment w:val="center"/>
              <w:rPr>
                <w:rFonts w:ascii="Arial" w:hAnsi="Arial" w:cs="Arial"/>
                <w:color w:val="000000"/>
                <w:position w:val="-2"/>
                <w:sz w:val="18"/>
                <w:szCs w:val="18"/>
              </w:rPr>
            </w:pPr>
          </w:p>
        </w:tc>
      </w:tr>
      <w:tr w:rsidR="00CF7E3C" w14:paraId="3C95C745"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F81F2"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5B8E25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60CF79F2"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E25959B" w14:textId="77777777" w:rsidR="00CF7E3C" w:rsidRDefault="00CF7E3C" w:rsidP="00CF7E3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24916BA2" w14:textId="7EC974BA" w:rsidR="00FF20A0" w:rsidRPr="00FF20A0" w:rsidRDefault="00FF20A0" w:rsidP="00CF7E3C">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 xml:space="preserve">Vrednost </w:t>
            </w:r>
            <w:r w:rsidR="001B18DC">
              <w:rPr>
                <w:rFonts w:ascii="Arial" w:hAnsi="Arial" w:cs="Arial"/>
                <w:color w:val="000000"/>
                <w:position w:val="-2"/>
                <w:sz w:val="18"/>
                <w:szCs w:val="18"/>
              </w:rPr>
              <w:t>dela javnega naročila</w:t>
            </w:r>
            <w:r w:rsidRPr="00FF20A0">
              <w:rPr>
                <w:rFonts w:ascii="Arial" w:hAnsi="Arial" w:cs="Arial"/>
                <w:color w:val="000000"/>
                <w:position w:val="-2"/>
                <w:sz w:val="18"/>
                <w:szCs w:val="18"/>
              </w:rPr>
              <w:t xml:space="preserve">, ki </w:t>
            </w:r>
            <w:r w:rsidR="005B7017">
              <w:rPr>
                <w:rFonts w:ascii="Arial" w:hAnsi="Arial" w:cs="Arial"/>
                <w:color w:val="000000"/>
                <w:position w:val="-2"/>
                <w:sz w:val="18"/>
                <w:szCs w:val="18"/>
              </w:rPr>
              <w:t>ga</w:t>
            </w:r>
            <w:r w:rsidRPr="00FF20A0">
              <w:rPr>
                <w:rFonts w:ascii="Arial" w:hAnsi="Arial" w:cs="Arial"/>
                <w:color w:val="000000"/>
                <w:position w:val="-2"/>
                <w:sz w:val="18"/>
                <w:szCs w:val="18"/>
              </w:rPr>
              <w:t xml:space="preserve"> bo izvedel podizvajalec v EUR brez in </w:t>
            </w:r>
            <w:r w:rsidR="005B7017">
              <w:rPr>
                <w:rFonts w:ascii="Arial" w:hAnsi="Arial" w:cs="Arial"/>
                <w:color w:val="000000"/>
                <w:position w:val="-2"/>
                <w:sz w:val="18"/>
                <w:szCs w:val="18"/>
              </w:rPr>
              <w:t>z</w:t>
            </w:r>
            <w:r w:rsidRPr="00FF20A0">
              <w:rPr>
                <w:rFonts w:ascii="Arial" w:hAnsi="Arial" w:cs="Arial"/>
                <w:color w:val="000000"/>
                <w:position w:val="-2"/>
                <w:sz w:val="18"/>
                <w:szCs w:val="18"/>
              </w:rPr>
              <w:t xml:space="preserve"> DDV:</w:t>
            </w:r>
          </w:p>
          <w:p w14:paraId="337F48BB" w14:textId="4AD75DC8" w:rsidR="00FF20A0" w:rsidRPr="00FF20A0" w:rsidRDefault="00FF20A0" w:rsidP="00CF7E3C">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___________ EUR brez DDV</w:t>
            </w:r>
          </w:p>
          <w:p w14:paraId="1286130E" w14:textId="6CE0005A" w:rsidR="00FF20A0" w:rsidRPr="00FF20A0" w:rsidRDefault="00FF20A0" w:rsidP="00CF7E3C">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___________ EUR z DDV</w:t>
            </w:r>
          </w:p>
        </w:tc>
      </w:tr>
      <w:tr w:rsidR="00CF7E3C" w14:paraId="1C78A2BE"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90A6AF8" w14:textId="77777777" w:rsidR="00CF7E3C" w:rsidRDefault="00CF7E3C" w:rsidP="00CF7E3C">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FB6A22D" w14:textId="77777777" w:rsidR="00CF7E3C" w:rsidRDefault="00CF7E3C" w:rsidP="00CF7E3C">
            <w:r>
              <w:rPr>
                <w:rFonts w:ascii="Arial" w:hAnsi="Arial" w:cs="Arial"/>
                <w:color w:val="000000"/>
                <w:position w:val="-2"/>
                <w:sz w:val="18"/>
                <w:szCs w:val="18"/>
              </w:rPr>
              <w:t> </w:t>
            </w:r>
          </w:p>
        </w:tc>
      </w:tr>
      <w:tr w:rsidR="00FF20A0" w14:paraId="104E627B"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8873C58" w14:textId="795851AE" w:rsidR="00FF20A0" w:rsidRDefault="00FF20A0"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Davčna in matična številka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22E23E" w14:textId="77777777" w:rsidR="00FF20A0" w:rsidRDefault="00FF20A0" w:rsidP="00CF7E3C">
            <w:pPr>
              <w:spacing w:before="135" w:after="135"/>
              <w:jc w:val="both"/>
              <w:textAlignment w:val="center"/>
              <w:rPr>
                <w:rFonts w:ascii="Arial" w:hAnsi="Arial" w:cs="Arial"/>
                <w:color w:val="000000"/>
                <w:position w:val="-2"/>
                <w:sz w:val="18"/>
                <w:szCs w:val="18"/>
              </w:rPr>
            </w:pPr>
          </w:p>
        </w:tc>
      </w:tr>
      <w:tr w:rsidR="00217DD8" w14:paraId="3423A20A"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C100D3" w14:textId="6DE64C23" w:rsidR="00217DD8" w:rsidRDefault="00217DD8" w:rsidP="00CF7E3C">
            <w:pPr>
              <w:jc w:val="right"/>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Kontaktni podatki, zakoniti zastopniki:</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9498297" w14:textId="77777777" w:rsidR="00217DD8" w:rsidRDefault="00217DD8" w:rsidP="00CF7E3C">
            <w:pPr>
              <w:spacing w:before="135" w:after="135"/>
              <w:jc w:val="both"/>
              <w:textAlignment w:val="center"/>
              <w:rPr>
                <w:rFonts w:ascii="Arial" w:hAnsi="Arial" w:cs="Arial"/>
                <w:color w:val="000000"/>
                <w:position w:val="-2"/>
                <w:sz w:val="18"/>
                <w:szCs w:val="18"/>
              </w:rPr>
            </w:pPr>
          </w:p>
        </w:tc>
      </w:tr>
      <w:tr w:rsidR="00CF7E3C" w14:paraId="3839D601" w14:textId="77777777" w:rsidTr="00CF7E3C">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81961" w14:textId="77777777" w:rsidR="00CF7E3C" w:rsidRDefault="00CF7E3C" w:rsidP="00CF7E3C">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C28D94" w14:textId="77777777" w:rsidR="00CF7E3C" w:rsidRDefault="00CF7E3C" w:rsidP="00CF7E3C">
            <w:pPr>
              <w:spacing w:before="135" w:after="135"/>
              <w:jc w:val="both"/>
              <w:textAlignment w:val="center"/>
            </w:pPr>
            <w:r>
              <w:rPr>
                <w:rFonts w:ascii="Arial" w:hAnsi="Arial" w:cs="Arial"/>
                <w:color w:val="000000"/>
                <w:position w:val="-2"/>
                <w:sz w:val="18"/>
                <w:szCs w:val="18"/>
              </w:rPr>
              <w:t>Opis del, ki jih bo izvedel podizvajalec:</w:t>
            </w:r>
          </w:p>
          <w:p w14:paraId="22BE63D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D084F32" w14:textId="43F55AF5" w:rsidR="00CF7E3C" w:rsidRDefault="00CF7E3C" w:rsidP="00CF7E3C">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končne ponudbe vrednosti, ki jo bo izvedel podizvajalec: ____</w:t>
            </w:r>
          </w:p>
          <w:p w14:paraId="7D67A158" w14:textId="77777777" w:rsidR="00FF20A0" w:rsidRPr="00FF20A0" w:rsidRDefault="00FF20A0" w:rsidP="00FF20A0">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t>Vrednost končne ponudbene vrednosti, ki jo bo izvedel podizvajalec v EUR brez in Z DDV:</w:t>
            </w:r>
          </w:p>
          <w:p w14:paraId="0BA5A109" w14:textId="77777777" w:rsidR="00FF20A0" w:rsidRPr="00FF20A0" w:rsidRDefault="00FF20A0" w:rsidP="00FF20A0">
            <w:pPr>
              <w:spacing w:before="135" w:after="135"/>
              <w:jc w:val="both"/>
              <w:textAlignment w:val="center"/>
              <w:rPr>
                <w:rFonts w:ascii="Arial" w:hAnsi="Arial" w:cs="Arial"/>
                <w:color w:val="000000"/>
                <w:position w:val="-2"/>
                <w:sz w:val="18"/>
                <w:szCs w:val="18"/>
              </w:rPr>
            </w:pPr>
            <w:r w:rsidRPr="00FF20A0">
              <w:rPr>
                <w:rFonts w:ascii="Arial" w:hAnsi="Arial" w:cs="Arial"/>
                <w:color w:val="000000"/>
                <w:position w:val="-2"/>
                <w:sz w:val="18"/>
                <w:szCs w:val="18"/>
              </w:rPr>
              <w:lastRenderedPageBreak/>
              <w:t>___________ EUR brez DDV</w:t>
            </w:r>
          </w:p>
          <w:p w14:paraId="42D31E2F" w14:textId="22F3A681" w:rsidR="00CF7E3C" w:rsidRDefault="00FF20A0" w:rsidP="00CF7E3C">
            <w:pPr>
              <w:spacing w:before="135" w:after="135"/>
              <w:jc w:val="both"/>
              <w:textAlignment w:val="center"/>
            </w:pPr>
            <w:r w:rsidRPr="00FF20A0">
              <w:rPr>
                <w:rFonts w:ascii="Arial" w:hAnsi="Arial" w:cs="Arial"/>
                <w:color w:val="000000"/>
                <w:position w:val="-2"/>
                <w:sz w:val="18"/>
                <w:szCs w:val="18"/>
              </w:rPr>
              <w:t>___________ EUR z DDV</w:t>
            </w:r>
          </w:p>
        </w:tc>
      </w:tr>
    </w:tbl>
    <w:p w14:paraId="1DD3B18B" w14:textId="02FD7F65" w:rsidR="00CF7E3C" w:rsidRDefault="00CF7E3C" w:rsidP="00CF7E3C">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4BE676EC" w14:textId="3581D6B9" w:rsidR="00AF0622" w:rsidRPr="009C136D" w:rsidRDefault="00CF7E3C" w:rsidP="008502F5">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Priloga: - izpolnjen ESPD obrazec za vsakega podizvajalca (79. </w:t>
      </w:r>
      <w:r w:rsidR="00A915CB">
        <w:rPr>
          <w:rFonts w:ascii="Arial" w:hAnsi="Arial" w:cs="Arial"/>
          <w:color w:val="000000"/>
          <w:sz w:val="18"/>
          <w:szCs w:val="18"/>
        </w:rPr>
        <w:t>č</w:t>
      </w:r>
      <w:r>
        <w:rPr>
          <w:rFonts w:ascii="Arial" w:hAnsi="Arial" w:cs="Arial"/>
          <w:color w:val="000000"/>
          <w:sz w:val="18"/>
          <w:szCs w:val="18"/>
        </w:rPr>
        <w:t>len ZJN-3)</w:t>
      </w:r>
    </w:p>
    <w:p w14:paraId="4520F59C"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tbl>
      <w:tblPr>
        <w:tblStyle w:val="NormalTablePHPDOCX"/>
        <w:tblW w:w="8745" w:type="dxa"/>
        <w:tblLook w:val="04A0" w:firstRow="1" w:lastRow="0" w:firstColumn="1" w:lastColumn="0" w:noHBand="0" w:noVBand="1"/>
      </w:tblPr>
      <w:tblGrid>
        <w:gridCol w:w="4080"/>
        <w:gridCol w:w="4665"/>
      </w:tblGrid>
      <w:tr w:rsidR="00CF7E3C" w14:paraId="329317B9" w14:textId="77777777" w:rsidTr="00CF7E3C">
        <w:tc>
          <w:tcPr>
            <w:tcW w:w="4080" w:type="dxa"/>
            <w:tcMar>
              <w:top w:w="135" w:type="dxa"/>
              <w:bottom w:w="135" w:type="dxa"/>
            </w:tcMar>
            <w:vAlign w:val="center"/>
          </w:tcPr>
          <w:p w14:paraId="29E70FF5" w14:textId="77777777" w:rsidR="00112078" w:rsidRDefault="00112078" w:rsidP="00CF7E3C">
            <w:pPr>
              <w:rPr>
                <w:rFonts w:ascii="Arial" w:hAnsi="Arial" w:cs="Arial"/>
                <w:color w:val="000000"/>
                <w:position w:val="-2"/>
                <w:sz w:val="18"/>
                <w:szCs w:val="18"/>
              </w:rPr>
            </w:pPr>
          </w:p>
          <w:p w14:paraId="205C0139" w14:textId="77777777" w:rsidR="00112078" w:rsidRDefault="00112078" w:rsidP="00CF7E3C">
            <w:pPr>
              <w:rPr>
                <w:rFonts w:ascii="Arial" w:hAnsi="Arial" w:cs="Arial"/>
                <w:color w:val="000000"/>
                <w:position w:val="-2"/>
                <w:sz w:val="18"/>
                <w:szCs w:val="18"/>
              </w:rPr>
            </w:pPr>
          </w:p>
          <w:p w14:paraId="04A7ABAC" w14:textId="77777777" w:rsidR="00CF7E3C" w:rsidRDefault="00CF7E3C" w:rsidP="00CF7E3C">
            <w:r>
              <w:rPr>
                <w:rFonts w:ascii="Arial" w:hAnsi="Arial" w:cs="Arial"/>
                <w:color w:val="000000"/>
                <w:position w:val="-2"/>
                <w:sz w:val="18"/>
                <w:szCs w:val="18"/>
              </w:rPr>
              <w:t>Kraj in datum:</w:t>
            </w:r>
          </w:p>
        </w:tc>
        <w:tc>
          <w:tcPr>
            <w:tcW w:w="0" w:type="auto"/>
            <w:tcMar>
              <w:top w:w="135" w:type="dxa"/>
              <w:bottom w:w="135" w:type="dxa"/>
            </w:tcMar>
            <w:vAlign w:val="center"/>
          </w:tcPr>
          <w:p w14:paraId="2F718F4C" w14:textId="77777777" w:rsidR="00CF7E3C" w:rsidRDefault="00CF7E3C" w:rsidP="00CF7E3C">
            <w:r>
              <w:rPr>
                <w:rFonts w:ascii="Arial" w:hAnsi="Arial" w:cs="Arial"/>
                <w:color w:val="000000"/>
                <w:position w:val="-2"/>
                <w:sz w:val="18"/>
                <w:szCs w:val="18"/>
              </w:rPr>
              <w:t>Ime in priimek: _____________________</w:t>
            </w:r>
          </w:p>
        </w:tc>
      </w:tr>
      <w:tr w:rsidR="00CF7E3C" w14:paraId="278781F8" w14:textId="77777777" w:rsidTr="00CF7E3C">
        <w:tc>
          <w:tcPr>
            <w:tcW w:w="4080" w:type="dxa"/>
            <w:tcMar>
              <w:top w:w="135" w:type="dxa"/>
              <w:bottom w:w="135" w:type="dxa"/>
            </w:tcMar>
            <w:vAlign w:val="center"/>
          </w:tcPr>
          <w:p w14:paraId="5001E820" w14:textId="77777777" w:rsidR="00CF7E3C" w:rsidRDefault="00CF7E3C" w:rsidP="00CF7E3C">
            <w:r>
              <w:rPr>
                <w:rFonts w:ascii="Arial" w:hAnsi="Arial" w:cs="Arial"/>
                <w:color w:val="000000"/>
                <w:position w:val="-2"/>
                <w:sz w:val="18"/>
                <w:szCs w:val="18"/>
              </w:rPr>
              <w:t> </w:t>
            </w:r>
          </w:p>
        </w:tc>
        <w:tc>
          <w:tcPr>
            <w:tcW w:w="0" w:type="auto"/>
            <w:tcMar>
              <w:top w:w="135" w:type="dxa"/>
              <w:bottom w:w="135" w:type="dxa"/>
            </w:tcMar>
            <w:vAlign w:val="center"/>
          </w:tcPr>
          <w:p w14:paraId="7432FE3F" w14:textId="77777777" w:rsidR="00CF7E3C" w:rsidRDefault="00CF7E3C" w:rsidP="00CF7E3C"/>
          <w:p w14:paraId="6350A2EE" w14:textId="77777777" w:rsidR="00CF7E3C" w:rsidRDefault="00CF7E3C" w:rsidP="00CF7E3C">
            <w:pPr>
              <w:jc w:val="center"/>
            </w:pPr>
            <w:r>
              <w:rPr>
                <w:rFonts w:ascii="Arial" w:hAnsi="Arial" w:cs="Arial"/>
                <w:color w:val="A9A9A9"/>
                <w:position w:val="-2"/>
                <w:sz w:val="18"/>
                <w:szCs w:val="18"/>
              </w:rPr>
              <w:t>(žig in podpis)</w:t>
            </w:r>
          </w:p>
        </w:tc>
      </w:tr>
    </w:tbl>
    <w:p w14:paraId="55A4ACC1" w14:textId="4F24E5B9" w:rsidR="00E96FC2" w:rsidRDefault="00E96FC2" w:rsidP="00C573A0">
      <w:pPr>
        <w:spacing w:before="225" w:after="225" w:line="240" w:lineRule="auto"/>
        <w:jc w:val="both"/>
        <w:rPr>
          <w:rStyle w:val="cf01"/>
          <w:rFonts w:ascii="Arial" w:hAnsi="Arial" w:cs="Arial"/>
          <w:sz w:val="20"/>
          <w:szCs w:val="20"/>
        </w:rPr>
      </w:pPr>
    </w:p>
    <w:p w14:paraId="0826862D" w14:textId="77777777" w:rsidR="00D234FF" w:rsidRDefault="00D234FF" w:rsidP="00C573A0">
      <w:pPr>
        <w:spacing w:before="225" w:after="225" w:line="240" w:lineRule="auto"/>
        <w:jc w:val="both"/>
        <w:rPr>
          <w:rStyle w:val="cf01"/>
          <w:rFonts w:ascii="Arial" w:hAnsi="Arial" w:cs="Arial"/>
          <w:sz w:val="20"/>
          <w:szCs w:val="20"/>
        </w:rPr>
      </w:pPr>
    </w:p>
    <w:p w14:paraId="2294D154" w14:textId="77777777" w:rsidR="00D234FF" w:rsidRDefault="00D234FF" w:rsidP="00C573A0">
      <w:pPr>
        <w:spacing w:before="225" w:after="225" w:line="240" w:lineRule="auto"/>
        <w:jc w:val="both"/>
        <w:rPr>
          <w:rStyle w:val="cf01"/>
          <w:rFonts w:ascii="Arial" w:hAnsi="Arial" w:cs="Arial"/>
          <w:sz w:val="20"/>
          <w:szCs w:val="20"/>
        </w:rPr>
      </w:pPr>
    </w:p>
    <w:p w14:paraId="0F4CC3DC" w14:textId="48A67D9F" w:rsidR="0035602A" w:rsidRPr="00D234FF" w:rsidRDefault="00D234FF" w:rsidP="00C573A0">
      <w:pPr>
        <w:spacing w:before="225" w:after="225" w:line="240" w:lineRule="auto"/>
        <w:jc w:val="both"/>
        <w:rPr>
          <w:rFonts w:ascii="Arial" w:hAnsi="Arial" w:cs="Arial"/>
          <w:b/>
          <w:bCs/>
          <w:i/>
          <w:iCs/>
          <w:color w:val="000000"/>
          <w:sz w:val="18"/>
          <w:szCs w:val="18"/>
          <w:u w:val="single"/>
        </w:rPr>
      </w:pPr>
      <w:r w:rsidRPr="00D234FF">
        <w:rPr>
          <w:rStyle w:val="cf01"/>
          <w:rFonts w:ascii="Arial" w:hAnsi="Arial" w:cs="Arial"/>
          <w:b/>
          <w:bCs/>
          <w:u w:val="single"/>
        </w:rPr>
        <w:t>OPOMBA:</w:t>
      </w:r>
      <w:r w:rsidRPr="00D234FF">
        <w:rPr>
          <w:rStyle w:val="cf01"/>
          <w:rFonts w:ascii="Arial" w:hAnsi="Arial" w:cs="Arial"/>
          <w:b/>
          <w:bCs/>
        </w:rPr>
        <w:t xml:space="preserve"> </w:t>
      </w:r>
      <w:r w:rsidR="00D75391">
        <w:rPr>
          <w:rStyle w:val="cf01"/>
          <w:rFonts w:ascii="Arial" w:hAnsi="Arial" w:cs="Arial"/>
          <w:b/>
          <w:bCs/>
        </w:rPr>
        <w:t xml:space="preserve">Obrazec je obvezen. </w:t>
      </w:r>
      <w:r w:rsidR="00AF1294">
        <w:rPr>
          <w:rStyle w:val="cf01"/>
          <w:rFonts w:ascii="Arial" w:hAnsi="Arial" w:cs="Arial"/>
          <w:b/>
          <w:bCs/>
        </w:rPr>
        <w:t xml:space="preserve">V </w:t>
      </w:r>
      <w:r w:rsidR="00CF7E3C" w:rsidRPr="00D234FF">
        <w:rPr>
          <w:rFonts w:ascii="Arial" w:hAnsi="Arial" w:cs="Arial"/>
          <w:b/>
          <w:bCs/>
          <w:i/>
          <w:iCs/>
          <w:color w:val="000000"/>
          <w:sz w:val="18"/>
          <w:szCs w:val="18"/>
        </w:rPr>
        <w:t>primeru nastopa z več podizvajalci</w:t>
      </w:r>
      <w:r w:rsidR="003A21E6" w:rsidRPr="00D234FF">
        <w:rPr>
          <w:rFonts w:ascii="Arial" w:hAnsi="Arial" w:cs="Arial"/>
          <w:b/>
          <w:bCs/>
          <w:i/>
          <w:iCs/>
          <w:color w:val="000000"/>
          <w:sz w:val="18"/>
          <w:szCs w:val="18"/>
        </w:rPr>
        <w:t xml:space="preserve"> </w:t>
      </w:r>
      <w:r w:rsidR="00CF7E3C" w:rsidRPr="00D234FF">
        <w:rPr>
          <w:rFonts w:ascii="Arial" w:hAnsi="Arial" w:cs="Arial"/>
          <w:b/>
          <w:bCs/>
          <w:i/>
          <w:iCs/>
          <w:color w:val="000000"/>
          <w:sz w:val="18"/>
          <w:szCs w:val="18"/>
        </w:rPr>
        <w:t>se obrazec ustrezno razmnoži.</w:t>
      </w:r>
    </w:p>
    <w:p w14:paraId="3B53426C" w14:textId="77777777" w:rsidR="001D6C7F" w:rsidRDefault="001D6C7F" w:rsidP="00CF7E3C">
      <w:pPr>
        <w:spacing w:after="0"/>
        <w:jc w:val="right"/>
        <w:rPr>
          <w:rFonts w:ascii="Arial" w:hAnsi="Arial" w:cs="Arial"/>
          <w:sz w:val="18"/>
          <w:szCs w:val="18"/>
        </w:rPr>
      </w:pPr>
    </w:p>
    <w:p w14:paraId="3E72DD2A" w14:textId="37E6F911" w:rsidR="001D6C7F" w:rsidRDefault="001D6C7F" w:rsidP="00012183">
      <w:pPr>
        <w:spacing w:after="0"/>
        <w:rPr>
          <w:rFonts w:ascii="Arial" w:hAnsi="Arial" w:cs="Arial"/>
          <w:sz w:val="18"/>
          <w:szCs w:val="18"/>
        </w:rPr>
      </w:pPr>
    </w:p>
    <w:p w14:paraId="32EDD65F" w14:textId="6945C224" w:rsidR="00515348" w:rsidRDefault="00515348" w:rsidP="00012183">
      <w:pPr>
        <w:spacing w:after="0"/>
        <w:rPr>
          <w:rFonts w:ascii="Arial" w:hAnsi="Arial" w:cs="Arial"/>
          <w:sz w:val="18"/>
          <w:szCs w:val="18"/>
        </w:rPr>
      </w:pPr>
    </w:p>
    <w:p w14:paraId="3435D1CB" w14:textId="0FBE361C" w:rsidR="00515348" w:rsidRDefault="00515348" w:rsidP="00012183">
      <w:pPr>
        <w:spacing w:after="0"/>
        <w:rPr>
          <w:rFonts w:ascii="Arial" w:hAnsi="Arial" w:cs="Arial"/>
          <w:sz w:val="18"/>
          <w:szCs w:val="18"/>
        </w:rPr>
      </w:pPr>
    </w:p>
    <w:p w14:paraId="0F2E9017" w14:textId="77777777" w:rsidR="00515348" w:rsidRDefault="00515348" w:rsidP="00012183">
      <w:pPr>
        <w:spacing w:after="0"/>
        <w:rPr>
          <w:rFonts w:ascii="Arial" w:hAnsi="Arial" w:cs="Arial"/>
          <w:sz w:val="18"/>
          <w:szCs w:val="18"/>
        </w:rPr>
      </w:pPr>
    </w:p>
    <w:p w14:paraId="401FA01B" w14:textId="184DFC5C" w:rsidR="00012183" w:rsidRDefault="00012183" w:rsidP="00012183">
      <w:pPr>
        <w:spacing w:after="0"/>
        <w:rPr>
          <w:rFonts w:ascii="Arial" w:hAnsi="Arial" w:cs="Arial"/>
          <w:sz w:val="18"/>
          <w:szCs w:val="18"/>
        </w:rPr>
      </w:pPr>
    </w:p>
    <w:p w14:paraId="015FC0CF" w14:textId="77777777" w:rsidR="001D6C7F" w:rsidRDefault="001D6C7F" w:rsidP="00CF7E3C">
      <w:pPr>
        <w:spacing w:after="0"/>
        <w:jc w:val="right"/>
        <w:rPr>
          <w:rFonts w:ascii="Arial" w:hAnsi="Arial" w:cs="Arial"/>
          <w:sz w:val="18"/>
          <w:szCs w:val="18"/>
        </w:rPr>
      </w:pPr>
    </w:p>
    <w:p w14:paraId="7C8B536A" w14:textId="77777777" w:rsidR="001D6C7F" w:rsidRDefault="001D6C7F" w:rsidP="00CF7E3C">
      <w:pPr>
        <w:spacing w:after="0"/>
        <w:jc w:val="right"/>
        <w:rPr>
          <w:rFonts w:ascii="Arial" w:hAnsi="Arial" w:cs="Arial"/>
          <w:sz w:val="18"/>
          <w:szCs w:val="18"/>
        </w:rPr>
      </w:pPr>
    </w:p>
    <w:p w14:paraId="4F311035" w14:textId="77777777" w:rsidR="001D6C7F" w:rsidRDefault="001D6C7F" w:rsidP="00CF7E3C">
      <w:pPr>
        <w:spacing w:after="0"/>
        <w:jc w:val="right"/>
        <w:rPr>
          <w:rFonts w:ascii="Arial" w:hAnsi="Arial" w:cs="Arial"/>
          <w:sz w:val="18"/>
          <w:szCs w:val="18"/>
        </w:rPr>
      </w:pPr>
    </w:p>
    <w:p w14:paraId="6023C1B9" w14:textId="77777777" w:rsidR="001D6C7F" w:rsidRDefault="001D6C7F" w:rsidP="00CF7E3C">
      <w:pPr>
        <w:spacing w:after="0"/>
        <w:jc w:val="right"/>
        <w:rPr>
          <w:rFonts w:ascii="Arial" w:hAnsi="Arial" w:cs="Arial"/>
          <w:sz w:val="18"/>
          <w:szCs w:val="18"/>
        </w:rPr>
      </w:pPr>
    </w:p>
    <w:p w14:paraId="6113582C" w14:textId="77777777" w:rsidR="001D6C7F" w:rsidRDefault="001D6C7F" w:rsidP="00CF7E3C">
      <w:pPr>
        <w:spacing w:after="0"/>
        <w:jc w:val="right"/>
        <w:rPr>
          <w:rFonts w:ascii="Arial" w:hAnsi="Arial" w:cs="Arial"/>
          <w:sz w:val="18"/>
          <w:szCs w:val="18"/>
        </w:rPr>
      </w:pPr>
    </w:p>
    <w:p w14:paraId="59C4B175" w14:textId="77777777" w:rsidR="00F529C8" w:rsidRDefault="00F529C8" w:rsidP="00CF7E3C">
      <w:pPr>
        <w:spacing w:after="0"/>
        <w:jc w:val="right"/>
        <w:rPr>
          <w:rFonts w:ascii="Arial" w:hAnsi="Arial" w:cs="Arial"/>
          <w:sz w:val="18"/>
          <w:szCs w:val="18"/>
        </w:rPr>
      </w:pPr>
    </w:p>
    <w:p w14:paraId="274D15F0" w14:textId="77777777" w:rsidR="00AF1294" w:rsidRDefault="00AF1294" w:rsidP="00CF7E3C">
      <w:pPr>
        <w:spacing w:after="0"/>
        <w:jc w:val="right"/>
        <w:rPr>
          <w:rFonts w:ascii="Arial" w:hAnsi="Arial" w:cs="Arial"/>
          <w:sz w:val="18"/>
          <w:szCs w:val="18"/>
        </w:rPr>
      </w:pPr>
    </w:p>
    <w:p w14:paraId="25F3B4F7" w14:textId="77777777" w:rsidR="00AF1294" w:rsidRDefault="00AF1294" w:rsidP="00CF7E3C">
      <w:pPr>
        <w:spacing w:after="0"/>
        <w:jc w:val="right"/>
        <w:rPr>
          <w:rFonts w:ascii="Arial" w:hAnsi="Arial" w:cs="Arial"/>
          <w:sz w:val="18"/>
          <w:szCs w:val="18"/>
        </w:rPr>
      </w:pPr>
    </w:p>
    <w:p w14:paraId="62708794" w14:textId="77777777" w:rsidR="00AF1294" w:rsidRDefault="00AF1294" w:rsidP="00CF7E3C">
      <w:pPr>
        <w:spacing w:after="0"/>
        <w:jc w:val="right"/>
        <w:rPr>
          <w:rFonts w:ascii="Arial" w:hAnsi="Arial" w:cs="Arial"/>
          <w:sz w:val="18"/>
          <w:szCs w:val="18"/>
        </w:rPr>
      </w:pPr>
    </w:p>
    <w:p w14:paraId="43313BDB" w14:textId="77777777" w:rsidR="00AF1294" w:rsidRDefault="00AF1294" w:rsidP="00CF7E3C">
      <w:pPr>
        <w:spacing w:after="0"/>
        <w:jc w:val="right"/>
        <w:rPr>
          <w:rFonts w:ascii="Arial" w:hAnsi="Arial" w:cs="Arial"/>
          <w:sz w:val="18"/>
          <w:szCs w:val="18"/>
        </w:rPr>
      </w:pPr>
    </w:p>
    <w:p w14:paraId="62F4F996" w14:textId="77777777" w:rsidR="00AF1294" w:rsidRDefault="00AF1294" w:rsidP="00CF7E3C">
      <w:pPr>
        <w:spacing w:after="0"/>
        <w:jc w:val="right"/>
        <w:rPr>
          <w:rFonts w:ascii="Arial" w:hAnsi="Arial" w:cs="Arial"/>
          <w:sz w:val="18"/>
          <w:szCs w:val="18"/>
        </w:rPr>
      </w:pPr>
    </w:p>
    <w:p w14:paraId="0B17CD9B" w14:textId="77777777" w:rsidR="00AF1294" w:rsidRDefault="00AF1294" w:rsidP="00CF7E3C">
      <w:pPr>
        <w:spacing w:after="0"/>
        <w:jc w:val="right"/>
        <w:rPr>
          <w:rFonts w:ascii="Arial" w:hAnsi="Arial" w:cs="Arial"/>
          <w:sz w:val="18"/>
          <w:szCs w:val="18"/>
        </w:rPr>
      </w:pPr>
    </w:p>
    <w:p w14:paraId="07B3FB97" w14:textId="77777777" w:rsidR="00AF1294" w:rsidRDefault="00AF1294" w:rsidP="00CF7E3C">
      <w:pPr>
        <w:spacing w:after="0"/>
        <w:jc w:val="right"/>
        <w:rPr>
          <w:rFonts w:ascii="Arial" w:hAnsi="Arial" w:cs="Arial"/>
          <w:sz w:val="18"/>
          <w:szCs w:val="18"/>
        </w:rPr>
      </w:pPr>
    </w:p>
    <w:p w14:paraId="3FD09765" w14:textId="77777777" w:rsidR="00F529C8" w:rsidRDefault="00F529C8" w:rsidP="0017309C">
      <w:pPr>
        <w:spacing w:after="0"/>
        <w:rPr>
          <w:rFonts w:ascii="Arial" w:hAnsi="Arial" w:cs="Arial"/>
          <w:sz w:val="18"/>
          <w:szCs w:val="18"/>
        </w:rPr>
      </w:pPr>
    </w:p>
    <w:p w14:paraId="5D46217A" w14:textId="77777777" w:rsidR="00F529C8" w:rsidRDefault="00F529C8" w:rsidP="00CF7E3C">
      <w:pPr>
        <w:spacing w:after="0"/>
        <w:jc w:val="right"/>
        <w:rPr>
          <w:rFonts w:ascii="Arial" w:hAnsi="Arial" w:cs="Arial"/>
          <w:sz w:val="18"/>
          <w:szCs w:val="18"/>
        </w:rPr>
      </w:pPr>
    </w:p>
    <w:p w14:paraId="65F35158" w14:textId="77777777" w:rsidR="00E0699D" w:rsidRDefault="00E0699D" w:rsidP="00CF7E3C">
      <w:pPr>
        <w:spacing w:after="0"/>
        <w:jc w:val="right"/>
        <w:rPr>
          <w:rFonts w:ascii="Arial" w:hAnsi="Arial" w:cs="Arial"/>
          <w:sz w:val="18"/>
          <w:szCs w:val="18"/>
        </w:rPr>
      </w:pPr>
    </w:p>
    <w:p w14:paraId="72388D8E" w14:textId="77777777" w:rsidR="00E0699D" w:rsidRDefault="00E0699D" w:rsidP="00CF7E3C">
      <w:pPr>
        <w:spacing w:after="0"/>
        <w:jc w:val="right"/>
        <w:rPr>
          <w:rFonts w:ascii="Arial" w:hAnsi="Arial" w:cs="Arial"/>
          <w:sz w:val="18"/>
          <w:szCs w:val="18"/>
        </w:rPr>
      </w:pPr>
    </w:p>
    <w:p w14:paraId="2AD1835C" w14:textId="77777777" w:rsidR="00E0699D" w:rsidRDefault="00E0699D" w:rsidP="00CF7E3C">
      <w:pPr>
        <w:spacing w:after="0"/>
        <w:jc w:val="right"/>
        <w:rPr>
          <w:rFonts w:ascii="Arial" w:hAnsi="Arial" w:cs="Arial"/>
          <w:sz w:val="18"/>
          <w:szCs w:val="18"/>
        </w:rPr>
      </w:pPr>
    </w:p>
    <w:p w14:paraId="70A8B3F5" w14:textId="77777777" w:rsidR="00E0699D" w:rsidRDefault="00E0699D" w:rsidP="00CF7E3C">
      <w:pPr>
        <w:spacing w:after="0"/>
        <w:jc w:val="right"/>
        <w:rPr>
          <w:rFonts w:ascii="Arial" w:hAnsi="Arial" w:cs="Arial"/>
          <w:sz w:val="18"/>
          <w:szCs w:val="18"/>
        </w:rPr>
      </w:pPr>
    </w:p>
    <w:p w14:paraId="3CE46D43" w14:textId="77777777" w:rsidR="001D6C7F" w:rsidRDefault="001D6C7F" w:rsidP="003C1BA1">
      <w:pPr>
        <w:spacing w:after="0"/>
        <w:rPr>
          <w:rFonts w:ascii="Arial" w:hAnsi="Arial" w:cs="Arial"/>
          <w:sz w:val="18"/>
          <w:szCs w:val="18"/>
        </w:rPr>
      </w:pPr>
    </w:p>
    <w:p w14:paraId="46604A5E" w14:textId="3CB7B5A1" w:rsidR="00FF20A0" w:rsidRPr="00010E46" w:rsidRDefault="00FF20A0" w:rsidP="00FF20A0">
      <w:pPr>
        <w:spacing w:after="0"/>
        <w:jc w:val="right"/>
        <w:rPr>
          <w:rFonts w:ascii="Arial" w:hAnsi="Arial" w:cs="Arial"/>
          <w:b/>
          <w:bCs/>
          <w:sz w:val="18"/>
          <w:szCs w:val="18"/>
        </w:rPr>
      </w:pPr>
      <w:r w:rsidRPr="00010E46">
        <w:rPr>
          <w:rFonts w:ascii="Arial" w:hAnsi="Arial" w:cs="Arial"/>
          <w:b/>
          <w:bCs/>
          <w:sz w:val="18"/>
          <w:szCs w:val="18"/>
        </w:rPr>
        <w:lastRenderedPageBreak/>
        <w:t xml:space="preserve">Obrazec št: </w:t>
      </w:r>
      <w:r w:rsidR="0017309C">
        <w:rPr>
          <w:rFonts w:ascii="Arial" w:hAnsi="Arial" w:cs="Arial"/>
          <w:b/>
          <w:bCs/>
          <w:sz w:val="18"/>
          <w:szCs w:val="18"/>
        </w:rPr>
        <w:t>17</w:t>
      </w:r>
    </w:p>
    <w:p w14:paraId="7711C5EC" w14:textId="0EEFDB85" w:rsidR="00FF20A0" w:rsidRDefault="00FF20A0" w:rsidP="00FF20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POOBLASTILO ZA PODPIS SKUPNE PONUDBE</w:t>
      </w:r>
    </w:p>
    <w:p w14:paraId="792F054B" w14:textId="77777777" w:rsidR="00FF20A0" w:rsidRPr="00FF20A0" w:rsidRDefault="00FF20A0" w:rsidP="00FF20A0">
      <w:pPr>
        <w:tabs>
          <w:tab w:val="left" w:pos="1005"/>
        </w:tabs>
        <w:spacing w:after="0" w:line="240" w:lineRule="auto"/>
        <w:jc w:val="both"/>
        <w:rPr>
          <w:rFonts w:ascii="Arial" w:eastAsia="Calibri" w:hAnsi="Arial" w:cs="Arial"/>
          <w:sz w:val="18"/>
          <w:szCs w:val="18"/>
        </w:rPr>
      </w:pPr>
    </w:p>
    <w:p w14:paraId="1BEB0DDA" w14:textId="77777777" w:rsidR="00FF20A0" w:rsidRPr="00FB1CAD" w:rsidRDefault="00FF20A0" w:rsidP="00FF20A0">
      <w:pPr>
        <w:spacing w:after="0" w:line="240" w:lineRule="auto"/>
        <w:rPr>
          <w:rFonts w:ascii="Arial" w:eastAsia="Calibri" w:hAnsi="Arial" w:cs="Arial"/>
          <w:sz w:val="18"/>
          <w:szCs w:val="18"/>
        </w:rPr>
      </w:pPr>
      <w:r w:rsidRPr="00FB1CAD">
        <w:rPr>
          <w:rFonts w:ascii="Arial" w:eastAsia="Calibri" w:hAnsi="Arial" w:cs="Arial"/>
          <w:sz w:val="18"/>
          <w:szCs w:val="18"/>
        </w:rPr>
        <w:t>Ponudnik:_____________________________________________________________________,</w:t>
      </w:r>
    </w:p>
    <w:p w14:paraId="237F2490"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ponudnika)</w:t>
      </w:r>
    </w:p>
    <w:p w14:paraId="5FAA5CE9" w14:textId="77777777" w:rsidR="00FF20A0" w:rsidRPr="00FB1CAD" w:rsidRDefault="00FF20A0" w:rsidP="00FF20A0">
      <w:pPr>
        <w:spacing w:after="0" w:line="240" w:lineRule="auto"/>
        <w:jc w:val="center"/>
        <w:rPr>
          <w:rFonts w:ascii="Arial" w:eastAsia="Calibri" w:hAnsi="Arial" w:cs="Arial"/>
          <w:i/>
          <w:iCs/>
          <w:sz w:val="18"/>
          <w:szCs w:val="18"/>
        </w:rPr>
      </w:pPr>
    </w:p>
    <w:p w14:paraId="25BB441E"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katerega zakoniti zastopnik je _______________________________________________________</w:t>
      </w:r>
    </w:p>
    <w:p w14:paraId="1C30F4D6"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1D2D8997" w14:textId="77777777" w:rsidR="00FF20A0" w:rsidRPr="00FB1CAD" w:rsidRDefault="00FF20A0" w:rsidP="00FF20A0">
      <w:pPr>
        <w:pBdr>
          <w:bottom w:val="single" w:sz="12" w:space="1" w:color="auto"/>
        </w:pBdr>
        <w:tabs>
          <w:tab w:val="left" w:pos="1005"/>
        </w:tabs>
        <w:spacing w:after="0" w:line="240" w:lineRule="auto"/>
        <w:jc w:val="both"/>
        <w:rPr>
          <w:rFonts w:ascii="Arial" w:eastAsia="Calibri" w:hAnsi="Arial" w:cs="Arial"/>
          <w:sz w:val="18"/>
          <w:szCs w:val="18"/>
        </w:rPr>
      </w:pPr>
    </w:p>
    <w:p w14:paraId="77042325" w14:textId="77777777" w:rsidR="00FF20A0" w:rsidRPr="00FB1CAD" w:rsidRDefault="00FF20A0" w:rsidP="00FF20A0">
      <w:pPr>
        <w:spacing w:after="0" w:line="240" w:lineRule="auto"/>
        <w:rPr>
          <w:rFonts w:ascii="Arial" w:eastAsia="Calibri" w:hAnsi="Arial" w:cs="Arial"/>
          <w:sz w:val="18"/>
          <w:szCs w:val="18"/>
        </w:rPr>
      </w:pPr>
    </w:p>
    <w:p w14:paraId="74C5329B" w14:textId="77777777" w:rsidR="00FF20A0" w:rsidRPr="00FB1CAD" w:rsidRDefault="00FF20A0" w:rsidP="00FF20A0">
      <w:pPr>
        <w:spacing w:after="0" w:line="240" w:lineRule="auto"/>
        <w:rPr>
          <w:rFonts w:ascii="Arial" w:eastAsia="Calibri" w:hAnsi="Arial" w:cs="Arial"/>
          <w:sz w:val="18"/>
          <w:szCs w:val="18"/>
        </w:rPr>
      </w:pPr>
      <w:r w:rsidRPr="00FB1CAD">
        <w:rPr>
          <w:rFonts w:ascii="Arial" w:eastAsia="Calibri" w:hAnsi="Arial" w:cs="Arial"/>
          <w:sz w:val="18"/>
          <w:szCs w:val="18"/>
        </w:rPr>
        <w:t>Ponudnik:______________________________________________________________,</w:t>
      </w:r>
    </w:p>
    <w:p w14:paraId="4C33615D"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ponudnika)</w:t>
      </w:r>
    </w:p>
    <w:p w14:paraId="6A2B0CC4"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1095AF32" w14:textId="77777777" w:rsidR="00FF20A0" w:rsidRPr="00FB1CAD" w:rsidRDefault="00FF20A0" w:rsidP="00FF20A0">
      <w:pPr>
        <w:tabs>
          <w:tab w:val="left" w:pos="1005"/>
        </w:tabs>
        <w:spacing w:after="0" w:line="240" w:lineRule="auto"/>
        <w:rPr>
          <w:rFonts w:ascii="Arial" w:eastAsia="Calibri" w:hAnsi="Arial" w:cs="Arial"/>
          <w:sz w:val="18"/>
          <w:szCs w:val="18"/>
        </w:rPr>
      </w:pPr>
      <w:r w:rsidRPr="00FB1CAD">
        <w:rPr>
          <w:rFonts w:ascii="Arial" w:eastAsia="Calibri" w:hAnsi="Arial" w:cs="Arial"/>
          <w:sz w:val="18"/>
          <w:szCs w:val="18"/>
        </w:rPr>
        <w:t>katerega zakoniti zastopnik je ______________________________________________</w:t>
      </w:r>
    </w:p>
    <w:p w14:paraId="596ECB88"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0A830D5B"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60A41394" w14:textId="486A10D8"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potrjujemo, da smo zakoniti zastopniki ponudnikov, ki dajejo skupno ponudbo in s tem dokumentom pooblaščamo  VODILNEGA PARTNERJA:</w:t>
      </w:r>
    </w:p>
    <w:p w14:paraId="11900576"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5D2E3A89" w14:textId="77777777" w:rsidR="00FF20A0" w:rsidRPr="00FB1CAD" w:rsidRDefault="00FF20A0" w:rsidP="00FF20A0">
      <w:pPr>
        <w:spacing w:after="0" w:line="240" w:lineRule="auto"/>
        <w:rPr>
          <w:rFonts w:ascii="Arial" w:eastAsia="Calibri" w:hAnsi="Arial" w:cs="Arial"/>
          <w:sz w:val="18"/>
          <w:szCs w:val="18"/>
        </w:rPr>
      </w:pPr>
      <w:r w:rsidRPr="00FB1CAD">
        <w:rPr>
          <w:rFonts w:ascii="Arial" w:eastAsia="Calibri" w:hAnsi="Arial" w:cs="Arial"/>
          <w:sz w:val="18"/>
          <w:szCs w:val="18"/>
        </w:rPr>
        <w:t>_________________________________________________________________________,</w:t>
      </w:r>
    </w:p>
    <w:p w14:paraId="51887C39"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(firma in sedež vodilnega partnerja)</w:t>
      </w:r>
    </w:p>
    <w:p w14:paraId="7C128A78"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in za podpis skupne ponudbe:</w:t>
      </w:r>
    </w:p>
    <w:p w14:paraId="6E570FC8"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gospoda/gospo __________________________________________________________,</w:t>
      </w:r>
    </w:p>
    <w:p w14:paraId="1D0564F8" w14:textId="77777777" w:rsidR="00FF20A0" w:rsidRPr="00FB1CAD" w:rsidRDefault="00FF20A0" w:rsidP="00FF20A0">
      <w:pPr>
        <w:spacing w:after="0" w:line="240" w:lineRule="auto"/>
        <w:jc w:val="center"/>
        <w:rPr>
          <w:rFonts w:ascii="Arial" w:eastAsia="Calibri" w:hAnsi="Arial" w:cs="Arial"/>
          <w:i/>
          <w:iCs/>
          <w:sz w:val="18"/>
          <w:szCs w:val="18"/>
        </w:rPr>
      </w:pPr>
      <w:r w:rsidRPr="00FB1CAD">
        <w:rPr>
          <w:rFonts w:ascii="Arial" w:eastAsia="Calibri" w:hAnsi="Arial" w:cs="Arial"/>
          <w:i/>
          <w:iCs/>
          <w:sz w:val="18"/>
          <w:szCs w:val="18"/>
        </w:rPr>
        <w:t xml:space="preserve">                    (ime, priimek in naziv zakonitega zastopnika)</w:t>
      </w:r>
    </w:p>
    <w:p w14:paraId="72FF3490"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43907A8A" w14:textId="77777777" w:rsidR="00FF20A0" w:rsidRPr="00FB1CAD" w:rsidRDefault="00FF20A0" w:rsidP="00FF20A0">
      <w:pPr>
        <w:tabs>
          <w:tab w:val="left" w:pos="1005"/>
        </w:tabs>
        <w:spacing w:after="0" w:line="240" w:lineRule="auto"/>
        <w:jc w:val="both"/>
        <w:rPr>
          <w:rFonts w:ascii="Arial" w:eastAsia="Calibri" w:hAnsi="Arial" w:cs="Arial"/>
          <w:sz w:val="18"/>
          <w:szCs w:val="18"/>
        </w:rPr>
      </w:pPr>
      <w:r w:rsidRPr="00FB1CAD">
        <w:rPr>
          <w:rFonts w:ascii="Arial" w:eastAsia="Calibri" w:hAnsi="Arial" w:cs="Arial"/>
          <w:sz w:val="18"/>
          <w:szCs w:val="18"/>
        </w:rPr>
        <w:t>ki se podpisuje ____________________ in parafira ____________________________,</w:t>
      </w:r>
    </w:p>
    <w:p w14:paraId="18B9CE49"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p w14:paraId="5D676963" w14:textId="4E2E6E04" w:rsidR="00FF20A0" w:rsidRPr="00F30A72" w:rsidRDefault="00FF20A0" w:rsidP="00FF20A0">
      <w:pPr>
        <w:autoSpaceDE w:val="0"/>
        <w:autoSpaceDN w:val="0"/>
        <w:adjustRightInd w:val="0"/>
        <w:spacing w:after="0" w:line="240" w:lineRule="auto"/>
        <w:jc w:val="both"/>
        <w:rPr>
          <w:rFonts w:ascii="Arial" w:eastAsia="Times New Roman" w:hAnsi="Arial" w:cs="Arial"/>
          <w:sz w:val="16"/>
          <w:szCs w:val="16"/>
        </w:rPr>
      </w:pPr>
      <w:r w:rsidRPr="00F30A72">
        <w:rPr>
          <w:rFonts w:ascii="Arial" w:eastAsia="Times New Roman" w:hAnsi="Arial" w:cs="Arial"/>
          <w:sz w:val="16"/>
          <w:szCs w:val="16"/>
        </w:rPr>
        <w:t>da v našem imenu podpiše ponudbo, tudi morebitno dopolnitev, spremembo</w:t>
      </w:r>
      <w:r w:rsidR="00B457D5">
        <w:rPr>
          <w:rFonts w:ascii="Arial" w:eastAsia="Times New Roman" w:hAnsi="Arial" w:cs="Arial"/>
          <w:sz w:val="16"/>
          <w:szCs w:val="16"/>
        </w:rPr>
        <w:t>, pojasnilo</w:t>
      </w:r>
      <w:r w:rsidRPr="00F30A72">
        <w:rPr>
          <w:rFonts w:ascii="Arial" w:eastAsia="Times New Roman" w:hAnsi="Arial" w:cs="Arial"/>
          <w:sz w:val="16"/>
          <w:szCs w:val="16"/>
        </w:rPr>
        <w:t xml:space="preserve"> ali umik ponudbe</w:t>
      </w:r>
      <w:r w:rsidR="00B457D5">
        <w:rPr>
          <w:rFonts w:ascii="Arial" w:eastAsia="Times New Roman" w:hAnsi="Arial" w:cs="Arial"/>
          <w:sz w:val="16"/>
          <w:szCs w:val="16"/>
        </w:rPr>
        <w:t xml:space="preserve"> ali soglasje za odpravo računske napake</w:t>
      </w:r>
      <w:r w:rsidRPr="00F30A72">
        <w:rPr>
          <w:rFonts w:ascii="Arial" w:eastAsia="Times New Roman" w:hAnsi="Arial" w:cs="Arial"/>
          <w:sz w:val="16"/>
          <w:szCs w:val="16"/>
        </w:rPr>
        <w:t xml:space="preserve"> in da v našem imenu sprejema vse informacije v zvezi s predmetnim javnim razpisom ter v primeru, da bomo izbrani v postopku javnega razpisa za oddajo javnega naročila</w:t>
      </w:r>
      <w:r w:rsidRPr="00F30A72">
        <w:rPr>
          <w:rFonts w:ascii="Arial" w:eastAsia="Times New Roman" w:hAnsi="Arial" w:cs="Arial"/>
          <w:b/>
          <w:bCs/>
          <w:sz w:val="16"/>
          <w:szCs w:val="16"/>
        </w:rPr>
        <w:t xml:space="preserve"> </w:t>
      </w:r>
      <w:r w:rsidRPr="00010E46">
        <w:rPr>
          <w:rFonts w:ascii="Arial" w:eastAsia="Times New Roman" w:hAnsi="Arial" w:cs="Arial"/>
          <w:b/>
          <w:bCs/>
          <w:sz w:val="18"/>
          <w:szCs w:val="18"/>
        </w:rPr>
        <w:t>»</w:t>
      </w:r>
      <w:r w:rsidR="00F60B9F">
        <w:rPr>
          <w:rFonts w:ascii="Arial" w:hAnsi="Arial" w:cs="Arial"/>
          <w:b/>
          <w:bCs/>
          <w:color w:val="000000"/>
          <w:sz w:val="18"/>
          <w:szCs w:val="18"/>
        </w:rPr>
        <w:t>Obnovitvena dela rojstne hiše Benjamina in Gustava Ipavec v Zgornjem trgu, Šentjur</w:t>
      </w:r>
      <w:r w:rsidRPr="00010E46">
        <w:rPr>
          <w:rFonts w:ascii="Arial" w:eastAsia="Times New Roman" w:hAnsi="Arial" w:cs="Arial"/>
          <w:b/>
          <w:bCs/>
          <w:sz w:val="18"/>
          <w:szCs w:val="18"/>
        </w:rPr>
        <w:t>«,</w:t>
      </w:r>
      <w:r w:rsidRPr="00F30A72">
        <w:rPr>
          <w:rFonts w:ascii="Arial" w:eastAsia="Times New Roman" w:hAnsi="Arial" w:cs="Arial"/>
          <w:b/>
          <w:bCs/>
          <w:sz w:val="16"/>
          <w:szCs w:val="16"/>
        </w:rPr>
        <w:t xml:space="preserve"> </w:t>
      </w:r>
      <w:r w:rsidRPr="00F30A72">
        <w:rPr>
          <w:rFonts w:ascii="Arial" w:eastAsia="Times New Roman" w:hAnsi="Arial" w:cs="Arial"/>
          <w:sz w:val="16"/>
          <w:szCs w:val="16"/>
        </w:rPr>
        <w:t>podpiše pogodbo, razen v primeru, da bi v dogovoru (pogodbi) o poslovnem sodelovanju določili, da pogodbo podpišejo vsi partnerji v skupini.</w:t>
      </w:r>
    </w:p>
    <w:tbl>
      <w:tblPr>
        <w:tblW w:w="9780" w:type="dxa"/>
        <w:tblInd w:w="2" w:type="dxa"/>
        <w:tblLayout w:type="fixed"/>
        <w:tblLook w:val="04A0" w:firstRow="1" w:lastRow="0" w:firstColumn="1" w:lastColumn="0" w:noHBand="0" w:noVBand="1"/>
      </w:tblPr>
      <w:tblGrid>
        <w:gridCol w:w="4889"/>
        <w:gridCol w:w="4891"/>
      </w:tblGrid>
      <w:tr w:rsidR="00FB1CAD" w:rsidRPr="00FB1CAD" w14:paraId="40D99538" w14:textId="77777777" w:rsidTr="00FF20A0">
        <w:tc>
          <w:tcPr>
            <w:tcW w:w="4888" w:type="dxa"/>
            <w:vAlign w:val="center"/>
            <w:hideMark/>
          </w:tcPr>
          <w:p w14:paraId="78126AFB"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Kraj in datum:</w:t>
            </w:r>
          </w:p>
        </w:tc>
        <w:tc>
          <w:tcPr>
            <w:tcW w:w="4889" w:type="dxa"/>
            <w:vAlign w:val="center"/>
            <w:hideMark/>
          </w:tcPr>
          <w:p w14:paraId="759F2035"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Ime in priimek pooblastitelja:</w:t>
            </w:r>
          </w:p>
          <w:p w14:paraId="74A3895C"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r w:rsidR="00FB1CAD" w:rsidRPr="00FB1CAD" w14:paraId="303C009C" w14:textId="77777777" w:rsidTr="00FF20A0">
        <w:tc>
          <w:tcPr>
            <w:tcW w:w="4888" w:type="dxa"/>
            <w:vAlign w:val="center"/>
            <w:hideMark/>
          </w:tcPr>
          <w:p w14:paraId="763E567D"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w:t>
            </w:r>
          </w:p>
        </w:tc>
        <w:tc>
          <w:tcPr>
            <w:tcW w:w="4889" w:type="dxa"/>
            <w:vAlign w:val="center"/>
            <w:hideMark/>
          </w:tcPr>
          <w:p w14:paraId="5088EEBF"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podpis pooblastitelja in žig</w:t>
            </w:r>
          </w:p>
        </w:tc>
      </w:tr>
      <w:tr w:rsidR="00461F99" w:rsidRPr="00FB1CAD" w14:paraId="7C34E6C5" w14:textId="77777777" w:rsidTr="00FF20A0">
        <w:tc>
          <w:tcPr>
            <w:tcW w:w="4888" w:type="dxa"/>
            <w:vAlign w:val="center"/>
          </w:tcPr>
          <w:p w14:paraId="08F037BE" w14:textId="77777777" w:rsidR="00FF20A0" w:rsidRPr="00FB1CAD" w:rsidRDefault="00FF20A0" w:rsidP="00FF20A0">
            <w:pPr>
              <w:snapToGrid w:val="0"/>
              <w:spacing w:before="60" w:after="40" w:line="240" w:lineRule="auto"/>
              <w:rPr>
                <w:rFonts w:ascii="Arial" w:eastAsia="Calibri" w:hAnsi="Arial" w:cs="Arial"/>
                <w:sz w:val="18"/>
                <w:szCs w:val="18"/>
              </w:rPr>
            </w:pPr>
          </w:p>
        </w:tc>
        <w:tc>
          <w:tcPr>
            <w:tcW w:w="4889" w:type="dxa"/>
            <w:vAlign w:val="center"/>
            <w:hideMark/>
          </w:tcPr>
          <w:p w14:paraId="02972A0D"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bl>
    <w:p w14:paraId="148620A9" w14:textId="77777777" w:rsidR="00FF20A0" w:rsidRPr="00FB1CAD" w:rsidRDefault="00FF20A0" w:rsidP="00FF20A0">
      <w:pPr>
        <w:tabs>
          <w:tab w:val="left" w:pos="1005"/>
        </w:tabs>
        <w:spacing w:after="0" w:line="240" w:lineRule="auto"/>
        <w:jc w:val="both"/>
        <w:rPr>
          <w:rFonts w:ascii="Arial" w:eastAsia="Calibri" w:hAnsi="Arial" w:cs="Arial"/>
          <w:sz w:val="18"/>
          <w:szCs w:val="18"/>
        </w:rPr>
      </w:pPr>
    </w:p>
    <w:tbl>
      <w:tblPr>
        <w:tblW w:w="9780" w:type="dxa"/>
        <w:tblInd w:w="2" w:type="dxa"/>
        <w:tblLayout w:type="fixed"/>
        <w:tblLook w:val="04A0" w:firstRow="1" w:lastRow="0" w:firstColumn="1" w:lastColumn="0" w:noHBand="0" w:noVBand="1"/>
      </w:tblPr>
      <w:tblGrid>
        <w:gridCol w:w="4889"/>
        <w:gridCol w:w="4891"/>
      </w:tblGrid>
      <w:tr w:rsidR="00FB1CAD" w:rsidRPr="00FB1CAD" w14:paraId="0F739740" w14:textId="77777777" w:rsidTr="00FF20A0">
        <w:tc>
          <w:tcPr>
            <w:tcW w:w="4888" w:type="dxa"/>
            <w:vAlign w:val="center"/>
            <w:hideMark/>
          </w:tcPr>
          <w:p w14:paraId="789FBEFE"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Kraj in datum:</w:t>
            </w:r>
          </w:p>
        </w:tc>
        <w:tc>
          <w:tcPr>
            <w:tcW w:w="4889" w:type="dxa"/>
            <w:vAlign w:val="center"/>
            <w:hideMark/>
          </w:tcPr>
          <w:p w14:paraId="236F210B"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Ime in priimek pooblastitelja:</w:t>
            </w:r>
          </w:p>
          <w:p w14:paraId="795365C1"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______________________________</w:t>
            </w:r>
          </w:p>
        </w:tc>
      </w:tr>
      <w:tr w:rsidR="00FB1CAD" w:rsidRPr="00FB1CAD" w14:paraId="1A57D059" w14:textId="77777777" w:rsidTr="00FF20A0">
        <w:tc>
          <w:tcPr>
            <w:tcW w:w="4888" w:type="dxa"/>
            <w:vAlign w:val="center"/>
            <w:hideMark/>
          </w:tcPr>
          <w:p w14:paraId="607E28B9"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____________________________</w:t>
            </w:r>
          </w:p>
        </w:tc>
        <w:tc>
          <w:tcPr>
            <w:tcW w:w="4889" w:type="dxa"/>
            <w:vAlign w:val="center"/>
          </w:tcPr>
          <w:p w14:paraId="62ED1D11" w14:textId="77777777" w:rsidR="00FF20A0" w:rsidRPr="00FB1CAD" w:rsidRDefault="00FF20A0" w:rsidP="00FF20A0">
            <w:pPr>
              <w:snapToGrid w:val="0"/>
              <w:spacing w:before="60" w:after="40" w:line="240" w:lineRule="auto"/>
              <w:jc w:val="center"/>
              <w:rPr>
                <w:rFonts w:ascii="Arial" w:eastAsia="Calibri" w:hAnsi="Arial" w:cs="Arial"/>
                <w:sz w:val="18"/>
                <w:szCs w:val="18"/>
              </w:rPr>
            </w:pPr>
          </w:p>
          <w:p w14:paraId="3D81098A" w14:textId="77777777" w:rsidR="00FF20A0" w:rsidRPr="00FB1CAD" w:rsidRDefault="00FF20A0" w:rsidP="00FF20A0">
            <w:pPr>
              <w:snapToGrid w:val="0"/>
              <w:spacing w:before="60" w:after="40" w:line="240" w:lineRule="auto"/>
              <w:rPr>
                <w:rFonts w:ascii="Arial" w:eastAsia="Calibri" w:hAnsi="Arial" w:cs="Arial"/>
                <w:sz w:val="18"/>
                <w:szCs w:val="18"/>
              </w:rPr>
            </w:pPr>
            <w:r w:rsidRPr="00FB1CAD">
              <w:rPr>
                <w:rFonts w:ascii="Arial" w:eastAsia="Calibri" w:hAnsi="Arial" w:cs="Arial"/>
                <w:sz w:val="18"/>
                <w:szCs w:val="18"/>
              </w:rPr>
              <w:t>podpis pooblastitelja in žig</w:t>
            </w:r>
          </w:p>
        </w:tc>
      </w:tr>
    </w:tbl>
    <w:p w14:paraId="4DA17916" w14:textId="77777777" w:rsidR="001D6C7F" w:rsidRPr="00FF20A0" w:rsidRDefault="001D6C7F" w:rsidP="00F30A72">
      <w:pPr>
        <w:spacing w:after="0"/>
        <w:rPr>
          <w:rFonts w:ascii="Arial" w:hAnsi="Arial" w:cs="Arial"/>
          <w:sz w:val="18"/>
          <w:szCs w:val="18"/>
        </w:rPr>
      </w:pPr>
    </w:p>
    <w:p w14:paraId="67957A35" w14:textId="705F1758" w:rsidR="00A20668" w:rsidRDefault="00E96FC2" w:rsidP="003B1995">
      <w:pPr>
        <w:spacing w:before="225" w:after="225" w:line="240" w:lineRule="auto"/>
        <w:jc w:val="both"/>
        <w:rPr>
          <w:rStyle w:val="cf01"/>
          <w:rFonts w:ascii="Arial" w:hAnsi="Arial" w:cs="Arial"/>
          <w:b/>
          <w:bCs/>
          <w:sz w:val="20"/>
          <w:szCs w:val="20"/>
        </w:rPr>
      </w:pPr>
      <w:r w:rsidRPr="00D234FF">
        <w:rPr>
          <w:rFonts w:ascii="Arial" w:hAnsi="Arial" w:cs="Arial"/>
          <w:b/>
          <w:bCs/>
          <w:sz w:val="20"/>
          <w:szCs w:val="20"/>
          <w:u w:val="single"/>
        </w:rPr>
        <w:t>OPOMBA:</w:t>
      </w:r>
      <w:r w:rsidRPr="00D234FF">
        <w:rPr>
          <w:rFonts w:ascii="Arial" w:hAnsi="Arial" w:cs="Arial"/>
          <w:b/>
          <w:bCs/>
          <w:sz w:val="20"/>
          <w:szCs w:val="20"/>
        </w:rPr>
        <w:t xml:space="preserve"> </w:t>
      </w:r>
      <w:r w:rsidRPr="00D234FF">
        <w:rPr>
          <w:rStyle w:val="cf01"/>
          <w:rFonts w:ascii="Arial" w:hAnsi="Arial" w:cs="Arial"/>
          <w:b/>
          <w:bCs/>
          <w:sz w:val="20"/>
          <w:szCs w:val="20"/>
        </w:rPr>
        <w:t xml:space="preserve">primeru, da ponudnik ne nastopa s </w:t>
      </w:r>
      <w:r w:rsidR="00F32E7E">
        <w:rPr>
          <w:rStyle w:val="cf01"/>
          <w:rFonts w:ascii="Arial" w:hAnsi="Arial" w:cs="Arial"/>
          <w:b/>
          <w:bCs/>
          <w:sz w:val="20"/>
          <w:szCs w:val="20"/>
        </w:rPr>
        <w:t>so</w:t>
      </w:r>
      <w:r w:rsidR="00A06CE1">
        <w:rPr>
          <w:rStyle w:val="cf01"/>
          <w:rFonts w:ascii="Arial" w:hAnsi="Arial" w:cs="Arial"/>
          <w:b/>
          <w:bCs/>
          <w:sz w:val="20"/>
          <w:szCs w:val="20"/>
        </w:rPr>
        <w:t>-ponudniki</w:t>
      </w:r>
      <w:r w:rsidRPr="00D234FF">
        <w:rPr>
          <w:rStyle w:val="cf01"/>
          <w:rFonts w:ascii="Arial" w:hAnsi="Arial" w:cs="Arial"/>
          <w:b/>
          <w:bCs/>
          <w:sz w:val="20"/>
          <w:szCs w:val="20"/>
        </w:rPr>
        <w:t>, predmetnega obrazca n</w:t>
      </w:r>
      <w:r w:rsidR="0017017D">
        <w:rPr>
          <w:rStyle w:val="cf01"/>
          <w:rFonts w:ascii="Arial" w:hAnsi="Arial" w:cs="Arial"/>
          <w:b/>
          <w:bCs/>
          <w:sz w:val="20"/>
          <w:szCs w:val="20"/>
        </w:rPr>
        <w:t>e</w:t>
      </w:r>
      <w:r w:rsidRPr="00D234FF">
        <w:rPr>
          <w:rStyle w:val="cf01"/>
          <w:rFonts w:ascii="Arial" w:hAnsi="Arial" w:cs="Arial"/>
          <w:b/>
          <w:bCs/>
          <w:sz w:val="20"/>
          <w:szCs w:val="20"/>
        </w:rPr>
        <w:t xml:space="preserve"> predloži.</w:t>
      </w:r>
      <w:r w:rsidR="00781ACB">
        <w:rPr>
          <w:rStyle w:val="cf01"/>
          <w:rFonts w:ascii="Arial" w:hAnsi="Arial" w:cs="Arial"/>
          <w:b/>
          <w:bCs/>
          <w:sz w:val="20"/>
          <w:szCs w:val="20"/>
        </w:rPr>
        <w:t xml:space="preserve"> V primeru večjega števila so-ponudniko</w:t>
      </w:r>
      <w:r w:rsidR="009420C2">
        <w:rPr>
          <w:rStyle w:val="cf01"/>
          <w:rFonts w:ascii="Arial" w:hAnsi="Arial" w:cs="Arial"/>
          <w:b/>
          <w:bCs/>
          <w:sz w:val="20"/>
          <w:szCs w:val="20"/>
        </w:rPr>
        <w:t>v se obrazec ustrezno razmnoži.</w:t>
      </w:r>
    </w:p>
    <w:p w14:paraId="663F7308"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715D8B49" w14:textId="77777777" w:rsidR="008B6EC6" w:rsidRDefault="008B6EC6" w:rsidP="003B1995">
      <w:pPr>
        <w:spacing w:before="225" w:after="225" w:line="240" w:lineRule="auto"/>
        <w:jc w:val="both"/>
        <w:rPr>
          <w:rStyle w:val="cf01"/>
          <w:rFonts w:ascii="Arial" w:hAnsi="Arial" w:cs="Arial"/>
          <w:b/>
          <w:bCs/>
          <w:sz w:val="20"/>
          <w:szCs w:val="20"/>
        </w:rPr>
      </w:pPr>
    </w:p>
    <w:p w14:paraId="46F0A4F0" w14:textId="77777777" w:rsidR="008B6EC6" w:rsidRDefault="008B6EC6" w:rsidP="003B1995">
      <w:pPr>
        <w:spacing w:before="225" w:after="225" w:line="240" w:lineRule="auto"/>
        <w:jc w:val="both"/>
        <w:rPr>
          <w:rStyle w:val="cf01"/>
          <w:rFonts w:ascii="Arial" w:hAnsi="Arial" w:cs="Arial"/>
          <w:b/>
          <w:bCs/>
          <w:sz w:val="20"/>
          <w:szCs w:val="20"/>
        </w:rPr>
      </w:pPr>
    </w:p>
    <w:p w14:paraId="72A97127" w14:textId="77777777" w:rsidR="008B6EC6" w:rsidRDefault="008B6EC6" w:rsidP="003B1995">
      <w:pPr>
        <w:spacing w:before="225" w:after="225" w:line="240" w:lineRule="auto"/>
        <w:jc w:val="both"/>
        <w:rPr>
          <w:rStyle w:val="cf01"/>
          <w:rFonts w:ascii="Arial" w:hAnsi="Arial" w:cs="Arial"/>
          <w:b/>
          <w:bCs/>
          <w:sz w:val="20"/>
          <w:szCs w:val="20"/>
        </w:rPr>
      </w:pPr>
    </w:p>
    <w:p w14:paraId="5ACCE276" w14:textId="77777777" w:rsidR="003B1995" w:rsidRDefault="003B1995" w:rsidP="0017309C">
      <w:pPr>
        <w:spacing w:after="0"/>
        <w:rPr>
          <w:rFonts w:ascii="Arial" w:hAnsi="Arial" w:cs="Arial"/>
          <w:b/>
          <w:bCs/>
          <w:sz w:val="18"/>
          <w:szCs w:val="18"/>
        </w:rPr>
      </w:pPr>
    </w:p>
    <w:p w14:paraId="6C9BB040" w14:textId="1CEC9AED" w:rsidR="00A20668" w:rsidRPr="00010E46" w:rsidRDefault="00A20668" w:rsidP="00A20668">
      <w:pPr>
        <w:spacing w:after="0"/>
        <w:jc w:val="right"/>
        <w:rPr>
          <w:rFonts w:ascii="Arial" w:hAnsi="Arial" w:cs="Arial"/>
          <w:b/>
          <w:bCs/>
          <w:sz w:val="18"/>
          <w:szCs w:val="18"/>
        </w:rPr>
      </w:pPr>
      <w:r w:rsidRPr="00010E46">
        <w:rPr>
          <w:rFonts w:ascii="Arial" w:hAnsi="Arial" w:cs="Arial"/>
          <w:b/>
          <w:bCs/>
          <w:sz w:val="18"/>
          <w:szCs w:val="18"/>
        </w:rPr>
        <w:lastRenderedPageBreak/>
        <w:t xml:space="preserve">Obrazec št: </w:t>
      </w:r>
      <w:r w:rsidR="0017309C">
        <w:rPr>
          <w:rFonts w:ascii="Arial" w:hAnsi="Arial" w:cs="Arial"/>
          <w:b/>
          <w:bCs/>
          <w:sz w:val="18"/>
          <w:szCs w:val="18"/>
        </w:rPr>
        <w:t>18</w:t>
      </w:r>
    </w:p>
    <w:p w14:paraId="2BC58B20" w14:textId="337424C7" w:rsidR="00A20668" w:rsidRPr="00A20668" w:rsidRDefault="00A20668" w:rsidP="00A20668">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r w:rsidRPr="00A20668">
        <w:rPr>
          <w:rFonts w:ascii="Arial" w:eastAsiaTheme="majorEastAsia" w:hAnsi="Arial" w:cs="Arial"/>
          <w:b/>
          <w:bCs/>
          <w:sz w:val="26"/>
          <w:szCs w:val="28"/>
        </w:rPr>
        <w:t xml:space="preserve">Izjava o zagotavljanju </w:t>
      </w:r>
      <w:proofErr w:type="spellStart"/>
      <w:r w:rsidRPr="00A20668">
        <w:rPr>
          <w:rFonts w:ascii="Arial" w:eastAsiaTheme="majorEastAsia" w:hAnsi="Arial" w:cs="Arial"/>
          <w:b/>
          <w:bCs/>
          <w:sz w:val="26"/>
          <w:szCs w:val="28"/>
        </w:rPr>
        <w:t>okoljskih</w:t>
      </w:r>
      <w:proofErr w:type="spellEnd"/>
      <w:r w:rsidRPr="00A20668">
        <w:rPr>
          <w:rFonts w:ascii="Arial" w:eastAsiaTheme="majorEastAsia" w:hAnsi="Arial" w:cs="Arial"/>
          <w:b/>
          <w:bCs/>
          <w:sz w:val="26"/>
          <w:szCs w:val="28"/>
        </w:rPr>
        <w:t xml:space="preserve"> zahtev</w:t>
      </w:r>
      <w:r w:rsidR="005D711C">
        <w:rPr>
          <w:rFonts w:ascii="Arial" w:eastAsiaTheme="majorEastAsia" w:hAnsi="Arial" w:cs="Arial"/>
          <w:b/>
          <w:bCs/>
          <w:sz w:val="26"/>
          <w:szCs w:val="28"/>
        </w:rPr>
        <w:t xml:space="preserve"> </w:t>
      </w:r>
    </w:p>
    <w:p w14:paraId="54771879" w14:textId="77777777" w:rsidR="00A20668" w:rsidRPr="00A20668" w:rsidRDefault="00A20668" w:rsidP="00A20668">
      <w:pPr>
        <w:spacing w:after="120"/>
        <w:rPr>
          <w:rFonts w:ascii="Arial" w:hAnsi="Arial" w:cs="Arial"/>
        </w:rPr>
      </w:pPr>
    </w:p>
    <w:p w14:paraId="77F2CF97" w14:textId="77777777" w:rsidR="00A20668" w:rsidRPr="00A20668" w:rsidRDefault="00A20668" w:rsidP="00A20668">
      <w:pPr>
        <w:pBdr>
          <w:bottom w:val="single" w:sz="12" w:space="1" w:color="auto"/>
        </w:pBdr>
        <w:spacing w:before="225" w:after="225" w:line="240" w:lineRule="auto"/>
        <w:jc w:val="both"/>
        <w:rPr>
          <w:rFonts w:ascii="Arial" w:hAnsi="Arial" w:cs="Arial"/>
          <w:color w:val="000000"/>
          <w:sz w:val="18"/>
          <w:szCs w:val="18"/>
        </w:rPr>
      </w:pPr>
      <w:r w:rsidRPr="00A20668">
        <w:rPr>
          <w:rFonts w:ascii="Arial" w:hAnsi="Arial" w:cs="Arial"/>
          <w:color w:val="000000"/>
          <w:sz w:val="18"/>
          <w:szCs w:val="18"/>
        </w:rPr>
        <w:t xml:space="preserve">Ponudnik: </w:t>
      </w:r>
    </w:p>
    <w:p w14:paraId="3912DACD" w14:textId="77777777" w:rsidR="00A20668" w:rsidRPr="00A20668" w:rsidRDefault="00A20668" w:rsidP="00A20668">
      <w:pPr>
        <w:spacing w:before="225" w:after="225" w:line="240" w:lineRule="auto"/>
        <w:jc w:val="both"/>
      </w:pPr>
      <w:r w:rsidRPr="00A20668">
        <w:rPr>
          <w:rFonts w:ascii="Arial" w:hAnsi="Arial" w:cs="Arial"/>
          <w:color w:val="000000"/>
          <w:sz w:val="18"/>
          <w:szCs w:val="18"/>
        </w:rPr>
        <w:t> </w:t>
      </w:r>
    </w:p>
    <w:p w14:paraId="2360C98F" w14:textId="77777777" w:rsidR="00A20668" w:rsidRPr="00A20668" w:rsidRDefault="00A20668" w:rsidP="00A20668">
      <w:pPr>
        <w:spacing w:after="0" w:line="240" w:lineRule="auto"/>
        <w:jc w:val="both"/>
      </w:pPr>
      <w:r w:rsidRPr="00A20668">
        <w:rPr>
          <w:rFonts w:ascii="Arial" w:hAnsi="Arial" w:cs="Arial"/>
          <w:color w:val="000000"/>
          <w:sz w:val="18"/>
          <w:szCs w:val="18"/>
        </w:rPr>
        <w:t>Naročnik:      </w:t>
      </w:r>
      <w:r w:rsidRPr="00A20668">
        <w:rPr>
          <w:rFonts w:ascii="Arial" w:hAnsi="Arial" w:cs="Arial"/>
          <w:b/>
          <w:bCs/>
          <w:color w:val="000000"/>
          <w:sz w:val="18"/>
          <w:szCs w:val="18"/>
        </w:rPr>
        <w:t>Občina Šentjur</w:t>
      </w:r>
    </w:p>
    <w:p w14:paraId="532139AE" w14:textId="77777777" w:rsidR="00A20668" w:rsidRPr="00A20668" w:rsidRDefault="00A20668" w:rsidP="00A20668">
      <w:pPr>
        <w:spacing w:after="0" w:line="240" w:lineRule="auto"/>
        <w:jc w:val="both"/>
      </w:pPr>
      <w:r w:rsidRPr="00A20668">
        <w:rPr>
          <w:rFonts w:ascii="Arial" w:hAnsi="Arial" w:cs="Arial"/>
          <w:b/>
          <w:bCs/>
          <w:color w:val="000000"/>
          <w:sz w:val="18"/>
          <w:szCs w:val="18"/>
        </w:rPr>
        <w:t>                     Mestni trg 10</w:t>
      </w:r>
    </w:p>
    <w:p w14:paraId="45EC8374" w14:textId="4AB72C72" w:rsidR="00F30A72" w:rsidRDefault="00A20668" w:rsidP="00EA3E73">
      <w:pPr>
        <w:spacing w:after="0" w:line="240" w:lineRule="auto"/>
        <w:jc w:val="both"/>
        <w:rPr>
          <w:rFonts w:ascii="Arial" w:hAnsi="Arial" w:cs="Arial"/>
          <w:b/>
          <w:bCs/>
          <w:color w:val="000000"/>
          <w:sz w:val="18"/>
          <w:szCs w:val="18"/>
        </w:rPr>
      </w:pPr>
      <w:r w:rsidRPr="00A20668">
        <w:rPr>
          <w:rFonts w:ascii="Arial" w:hAnsi="Arial" w:cs="Arial"/>
          <w:b/>
          <w:bCs/>
          <w:color w:val="000000"/>
          <w:sz w:val="18"/>
          <w:szCs w:val="18"/>
        </w:rPr>
        <w:t>                     3230 Šentjur</w:t>
      </w:r>
      <w:bookmarkStart w:id="13" w:name="_Hlk187843335"/>
    </w:p>
    <w:p w14:paraId="204DA7D2" w14:textId="77777777" w:rsidR="00EA3E73" w:rsidRPr="00EA3E73" w:rsidRDefault="00EA3E73" w:rsidP="00EA3E73">
      <w:pPr>
        <w:spacing w:after="0" w:line="240" w:lineRule="auto"/>
        <w:jc w:val="both"/>
        <w:rPr>
          <w:rFonts w:ascii="Arial" w:hAnsi="Arial" w:cs="Arial"/>
          <w:b/>
          <w:bCs/>
          <w:color w:val="000000"/>
          <w:sz w:val="18"/>
          <w:szCs w:val="18"/>
        </w:rPr>
      </w:pPr>
    </w:p>
    <w:bookmarkEnd w:id="13"/>
    <w:p w14:paraId="734BA7D6" w14:textId="5ACC231F" w:rsidR="00A20668" w:rsidRPr="00D86D09" w:rsidRDefault="00A20668" w:rsidP="00D86D09">
      <w:pPr>
        <w:spacing w:before="225" w:after="225" w:line="240" w:lineRule="auto"/>
        <w:jc w:val="center"/>
        <w:rPr>
          <w:b/>
          <w:bCs/>
        </w:rPr>
      </w:pPr>
      <w:r w:rsidRPr="00A20668">
        <w:rPr>
          <w:rFonts w:ascii="Arial" w:hAnsi="Arial" w:cs="Arial"/>
          <w:b/>
          <w:bCs/>
          <w:color w:val="000000"/>
          <w:sz w:val="18"/>
          <w:szCs w:val="18"/>
        </w:rPr>
        <w:t>IZJAVA O ZAGOTAVLJANJU OKOLJSKIH ZAHTEV</w:t>
      </w:r>
      <w:r w:rsidRPr="00A20668">
        <w:rPr>
          <w:rFonts w:ascii="Arial" w:hAnsi="Arial" w:cs="Arial"/>
          <w:color w:val="000000"/>
          <w:sz w:val="18"/>
          <w:szCs w:val="18"/>
        </w:rPr>
        <w:t> </w:t>
      </w:r>
    </w:p>
    <w:p w14:paraId="4D0A6AE4" w14:textId="21540AC9" w:rsidR="00C62542" w:rsidRPr="005D7D0B" w:rsidRDefault="00A20668" w:rsidP="007E4BB8">
      <w:pPr>
        <w:spacing w:after="0" w:line="240" w:lineRule="auto"/>
        <w:jc w:val="both"/>
        <w:rPr>
          <w:rFonts w:ascii="Arial" w:eastAsia="Calibri" w:hAnsi="Arial" w:cs="Arial"/>
          <w:bCs/>
          <w:color w:val="FF0000"/>
          <w:sz w:val="18"/>
          <w:szCs w:val="18"/>
        </w:rPr>
      </w:pPr>
      <w:r w:rsidRPr="00A20668">
        <w:rPr>
          <w:rFonts w:ascii="Arial" w:hAnsi="Arial" w:cs="Arial"/>
          <w:color w:val="000000"/>
          <w:sz w:val="18"/>
          <w:szCs w:val="18"/>
        </w:rPr>
        <w:t xml:space="preserve">S podpisom te izjave se zavezujemo, da bomo v primeru, če bomo izbrani kot najugodnejši ponudnik pri izvedbi naročila upoštevali vsa določila v zvezi s temeljnimi </w:t>
      </w:r>
      <w:proofErr w:type="spellStart"/>
      <w:r w:rsidRPr="00A20668">
        <w:rPr>
          <w:rFonts w:ascii="Arial" w:hAnsi="Arial" w:cs="Arial"/>
          <w:color w:val="000000"/>
          <w:sz w:val="18"/>
          <w:szCs w:val="18"/>
        </w:rPr>
        <w:t>okoljskimi</w:t>
      </w:r>
      <w:proofErr w:type="spellEnd"/>
      <w:r w:rsidRPr="00A20668">
        <w:rPr>
          <w:rFonts w:ascii="Arial" w:hAnsi="Arial" w:cs="Arial"/>
          <w:color w:val="000000"/>
          <w:sz w:val="18"/>
          <w:szCs w:val="18"/>
        </w:rPr>
        <w:t xml:space="preserve"> zahtevami z </w:t>
      </w:r>
      <w:r w:rsidR="00E27E32" w:rsidRPr="00E27E32">
        <w:rPr>
          <w:rFonts w:ascii="Arial" w:hAnsi="Arial" w:cs="Arial"/>
          <w:color w:val="000000"/>
          <w:sz w:val="18"/>
          <w:szCs w:val="18"/>
        </w:rPr>
        <w:t>gradnjo za</w:t>
      </w:r>
      <w:r w:rsidR="00E27E32">
        <w:rPr>
          <w:rFonts w:ascii="Arial" w:hAnsi="Arial" w:cs="Arial"/>
          <w:color w:val="000000"/>
          <w:sz w:val="18"/>
          <w:szCs w:val="18"/>
        </w:rPr>
        <w:t xml:space="preserve"> </w:t>
      </w:r>
      <w:r w:rsidRPr="00A20668">
        <w:rPr>
          <w:rFonts w:ascii="Arial" w:hAnsi="Arial" w:cs="Arial"/>
          <w:color w:val="000000"/>
          <w:sz w:val="18"/>
          <w:szCs w:val="18"/>
        </w:rPr>
        <w:t>»</w:t>
      </w:r>
      <w:r w:rsidR="00F60B9F">
        <w:rPr>
          <w:rFonts w:ascii="Arial" w:hAnsi="Arial" w:cs="Arial"/>
          <w:b/>
          <w:bCs/>
          <w:color w:val="000000"/>
          <w:sz w:val="18"/>
          <w:szCs w:val="18"/>
        </w:rPr>
        <w:t>Obnovitvena dela rojstne hiše Benjamina in Gustava Ipavec v Zgornjem trgu, Šentjur</w:t>
      </w:r>
      <w:r w:rsidRPr="00130A54">
        <w:rPr>
          <w:rFonts w:ascii="Arial" w:hAnsi="Arial" w:cs="Arial"/>
          <w:bCs/>
          <w:color w:val="000000"/>
          <w:sz w:val="18"/>
          <w:szCs w:val="18"/>
        </w:rPr>
        <w:t>«</w:t>
      </w:r>
      <w:r w:rsidRPr="00A20668">
        <w:rPr>
          <w:rFonts w:ascii="Arial" w:hAnsi="Arial" w:cs="Arial"/>
          <w:bCs/>
          <w:color w:val="000000"/>
          <w:sz w:val="18"/>
          <w:szCs w:val="18"/>
        </w:rPr>
        <w:t xml:space="preserve"> v skladu z </w:t>
      </w:r>
      <w:r w:rsidR="000579F5" w:rsidRPr="000579F5">
        <w:rPr>
          <w:rFonts w:ascii="Arial" w:hAnsi="Arial" w:cs="Arial"/>
          <w:sz w:val="18"/>
          <w:szCs w:val="18"/>
          <w:shd w:val="clear" w:color="auto" w:fill="FFFFFF"/>
        </w:rPr>
        <w:t>Uredba o zelenem javnem naročanju (Uradni list RS, št. </w:t>
      </w:r>
      <w:hyperlink r:id="rId23" w:tgtFrame="_blank" w:tooltip="Uredba o zelenem javnem naročanju" w:history="1">
        <w:r w:rsidR="000579F5" w:rsidRPr="000579F5">
          <w:rPr>
            <w:rFonts w:ascii="Arial" w:hAnsi="Arial" w:cs="Arial"/>
            <w:sz w:val="18"/>
            <w:szCs w:val="18"/>
            <w:shd w:val="clear" w:color="auto" w:fill="FFFFFF"/>
          </w:rPr>
          <w:t>51/17</w:t>
        </w:r>
      </w:hyperlink>
      <w:r w:rsidR="000579F5" w:rsidRPr="000579F5">
        <w:rPr>
          <w:rFonts w:ascii="Arial" w:hAnsi="Arial" w:cs="Arial"/>
          <w:sz w:val="18"/>
          <w:szCs w:val="18"/>
          <w:shd w:val="clear" w:color="auto" w:fill="FFFFFF"/>
        </w:rPr>
        <w:t>, </w:t>
      </w:r>
      <w:hyperlink r:id="rId24" w:tgtFrame="_blank" w:tooltip="Uredba o spremembah in dopolnitvah Uredbe o zelenem javnem naročanju" w:history="1">
        <w:r w:rsidR="000579F5" w:rsidRPr="000579F5">
          <w:rPr>
            <w:rFonts w:ascii="Arial" w:hAnsi="Arial" w:cs="Arial"/>
            <w:sz w:val="18"/>
            <w:szCs w:val="18"/>
            <w:shd w:val="clear" w:color="auto" w:fill="FFFFFF"/>
          </w:rPr>
          <w:t>64/19</w:t>
        </w:r>
      </w:hyperlink>
      <w:r w:rsidR="000579F5" w:rsidRPr="000579F5">
        <w:rPr>
          <w:rFonts w:ascii="Arial" w:hAnsi="Arial" w:cs="Arial"/>
          <w:sz w:val="18"/>
          <w:szCs w:val="18"/>
          <w:shd w:val="clear" w:color="auto" w:fill="FFFFFF"/>
        </w:rPr>
        <w:t>, </w:t>
      </w:r>
      <w:hyperlink r:id="rId25" w:tgtFrame="_blank" w:tooltip="Uredba o spremembah in dopolnitvah Uredbe o zelenem javnem naročanju" w:history="1">
        <w:r w:rsidR="000579F5" w:rsidRPr="000579F5">
          <w:rPr>
            <w:rFonts w:ascii="Arial" w:hAnsi="Arial" w:cs="Arial"/>
            <w:sz w:val="18"/>
            <w:szCs w:val="18"/>
            <w:shd w:val="clear" w:color="auto" w:fill="FFFFFF"/>
          </w:rPr>
          <w:t>121/21</w:t>
        </w:r>
      </w:hyperlink>
      <w:r w:rsidR="00BF39F1">
        <w:rPr>
          <w:rFonts w:ascii="Arial" w:hAnsi="Arial" w:cs="Arial"/>
          <w:sz w:val="18"/>
          <w:szCs w:val="18"/>
          <w:shd w:val="clear" w:color="auto" w:fill="FFFFFF"/>
        </w:rPr>
        <w:t xml:space="preserve">, </w:t>
      </w:r>
      <w:hyperlink r:id="rId26" w:tgtFrame="_blank" w:tooltip="Uredba o spremembi Uredbe o zelenem javnem naročanju" w:history="1">
        <w:r w:rsidR="000579F5" w:rsidRPr="000579F5">
          <w:rPr>
            <w:rFonts w:ascii="Arial" w:hAnsi="Arial" w:cs="Arial"/>
            <w:sz w:val="18"/>
            <w:szCs w:val="18"/>
            <w:shd w:val="clear" w:color="auto" w:fill="FFFFFF"/>
          </w:rPr>
          <w:t>132/23</w:t>
        </w:r>
      </w:hyperlink>
      <w:r w:rsidR="00BF39F1">
        <w:t xml:space="preserve"> </w:t>
      </w:r>
      <w:r w:rsidR="00BF39F1" w:rsidRPr="00BF39F1">
        <w:rPr>
          <w:rFonts w:ascii="Arial" w:hAnsi="Arial" w:cs="Arial"/>
          <w:sz w:val="18"/>
          <w:szCs w:val="18"/>
        </w:rPr>
        <w:t>in 43/25</w:t>
      </w:r>
      <w:r w:rsidRPr="00BF39F1">
        <w:rPr>
          <w:rFonts w:ascii="Arial" w:hAnsi="Arial" w:cs="Arial"/>
          <w:bCs/>
          <w:color w:val="000000"/>
          <w:sz w:val="18"/>
          <w:szCs w:val="18"/>
        </w:rPr>
        <w:t>)</w:t>
      </w:r>
      <w:r w:rsidRPr="00A20668">
        <w:rPr>
          <w:rFonts w:ascii="Arial" w:hAnsi="Arial" w:cs="Arial"/>
          <w:bCs/>
          <w:color w:val="000000"/>
          <w:sz w:val="18"/>
          <w:szCs w:val="18"/>
        </w:rPr>
        <w:t xml:space="preserve"> </w:t>
      </w:r>
      <w:r>
        <w:rPr>
          <w:rFonts w:ascii="Arial" w:hAnsi="Arial" w:cs="Arial"/>
          <w:bCs/>
          <w:color w:val="000000"/>
          <w:sz w:val="18"/>
          <w:szCs w:val="18"/>
        </w:rPr>
        <w:t>v sklad</w:t>
      </w:r>
      <w:r w:rsidR="00664DA3">
        <w:rPr>
          <w:rFonts w:ascii="Arial" w:hAnsi="Arial" w:cs="Arial"/>
          <w:bCs/>
          <w:color w:val="000000"/>
          <w:sz w:val="18"/>
          <w:szCs w:val="18"/>
        </w:rPr>
        <w:t>n</w:t>
      </w:r>
      <w:r>
        <w:rPr>
          <w:rFonts w:ascii="Arial" w:hAnsi="Arial" w:cs="Arial"/>
          <w:bCs/>
          <w:color w:val="000000"/>
          <w:sz w:val="18"/>
          <w:szCs w:val="18"/>
        </w:rPr>
        <w:t>o s tehničnimi zahtevami naročnika</w:t>
      </w:r>
      <w:r w:rsidR="007E4BB8">
        <w:rPr>
          <w:rFonts w:ascii="Arial" w:hAnsi="Arial" w:cs="Arial"/>
          <w:bCs/>
          <w:color w:val="000000"/>
          <w:sz w:val="18"/>
          <w:szCs w:val="18"/>
        </w:rPr>
        <w:t xml:space="preserve"> in vso </w:t>
      </w:r>
      <w:r w:rsidR="00324D22">
        <w:rPr>
          <w:rFonts w:ascii="Arial" w:hAnsi="Arial" w:cs="Arial"/>
          <w:bCs/>
          <w:color w:val="000000"/>
          <w:sz w:val="18"/>
          <w:szCs w:val="18"/>
        </w:rPr>
        <w:t>predloženo projektno dokumentacijo.</w:t>
      </w:r>
    </w:p>
    <w:p w14:paraId="2503BEDF" w14:textId="77777777" w:rsidR="00A20668" w:rsidRPr="00A20668" w:rsidRDefault="00A20668" w:rsidP="00A20668">
      <w:pPr>
        <w:spacing w:after="0" w:line="240" w:lineRule="auto"/>
        <w:jc w:val="both"/>
        <w:rPr>
          <w:rFonts w:ascii="Arial" w:hAnsi="Arial" w:cs="Arial"/>
          <w:bCs/>
          <w:color w:val="000000" w:themeColor="text1"/>
          <w:sz w:val="18"/>
          <w:szCs w:val="18"/>
        </w:rPr>
      </w:pPr>
    </w:p>
    <w:p w14:paraId="3B60A260" w14:textId="77777777" w:rsidR="00A20668" w:rsidRPr="00A20668" w:rsidRDefault="00A20668" w:rsidP="00A20668">
      <w:pPr>
        <w:spacing w:before="225" w:after="225" w:line="240" w:lineRule="auto"/>
        <w:jc w:val="both"/>
        <w:rPr>
          <w:rFonts w:ascii="Arial" w:hAnsi="Arial" w:cs="Arial"/>
          <w:i/>
          <w:iCs/>
          <w:color w:val="000000"/>
          <w:sz w:val="18"/>
          <w:szCs w:val="18"/>
        </w:rPr>
      </w:pPr>
      <w:r w:rsidRPr="00A20668">
        <w:rPr>
          <w:rFonts w:ascii="Arial" w:hAnsi="Arial" w:cs="Arial"/>
          <w:i/>
          <w:iCs/>
          <w:color w:val="000000"/>
          <w:sz w:val="18"/>
          <w:szCs w:val="18"/>
        </w:rPr>
        <w:t>Pod kazensko in materialno odgovornostjo izjavljamo, da so zgoraj navedeni podatki točni in resnični.</w:t>
      </w:r>
      <w:r w:rsidRPr="00A20668">
        <w:rPr>
          <w:rFonts w:ascii="Arial" w:hAnsi="Arial" w:cs="Arial"/>
          <w:color w:val="000000"/>
          <w:sz w:val="18"/>
          <w:szCs w:val="18"/>
        </w:rPr>
        <w:t xml:space="preserve"> </w:t>
      </w:r>
      <w:r w:rsidRPr="00A20668">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054223D5" w14:textId="77777777" w:rsidR="00A20668" w:rsidRPr="00A20668" w:rsidRDefault="00A20668" w:rsidP="00A20668">
      <w:pPr>
        <w:spacing w:before="225" w:after="225" w:line="240" w:lineRule="auto"/>
        <w:jc w:val="both"/>
      </w:pPr>
    </w:p>
    <w:p w14:paraId="302E771E" w14:textId="77777777" w:rsidR="00F60B9F" w:rsidRPr="00BB7AAE" w:rsidRDefault="00F60B9F" w:rsidP="00F60B9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2928E06D" w14:textId="77777777" w:rsidR="00A20668" w:rsidRPr="00A20668" w:rsidRDefault="00A20668" w:rsidP="00A20668">
      <w:pPr>
        <w:spacing w:after="0" w:line="240" w:lineRule="auto"/>
        <w:jc w:val="both"/>
        <w:rPr>
          <w:rFonts w:ascii="Arial" w:hAnsi="Arial" w:cs="Arial"/>
          <w:b/>
          <w:bCs/>
          <w:sz w:val="18"/>
          <w:szCs w:val="18"/>
        </w:rPr>
      </w:pPr>
    </w:p>
    <w:p w14:paraId="203678A9" w14:textId="77777777" w:rsidR="00A20668" w:rsidRPr="00A20668" w:rsidRDefault="00A20668" w:rsidP="00A20668">
      <w:pPr>
        <w:spacing w:before="225" w:after="225" w:line="240" w:lineRule="auto"/>
        <w:jc w:val="both"/>
      </w:pPr>
      <w:r w:rsidRPr="00A20668">
        <w:rPr>
          <w:rFonts w:ascii="Arial" w:hAnsi="Arial" w:cs="Arial"/>
          <w:color w:val="000000"/>
          <w:sz w:val="18"/>
          <w:szCs w:val="18"/>
        </w:rPr>
        <w:t>Datum: _________________                              Žig               Podpis ponudnika: ______________                   </w:t>
      </w:r>
    </w:p>
    <w:p w14:paraId="64BFB4AC" w14:textId="77777777" w:rsidR="00A20668" w:rsidRPr="00A20668" w:rsidRDefault="00A20668" w:rsidP="00A20668">
      <w:pPr>
        <w:spacing w:after="0"/>
        <w:jc w:val="right"/>
        <w:rPr>
          <w:rFonts w:ascii="Arial" w:hAnsi="Arial" w:cs="Arial"/>
          <w:sz w:val="18"/>
          <w:szCs w:val="18"/>
        </w:rPr>
      </w:pPr>
    </w:p>
    <w:p w14:paraId="3F9EB754" w14:textId="5668AD90" w:rsidR="00A20668" w:rsidRDefault="00A20668" w:rsidP="003D5941">
      <w:pPr>
        <w:spacing w:after="0"/>
        <w:jc w:val="right"/>
        <w:rPr>
          <w:rFonts w:ascii="Arial" w:hAnsi="Arial" w:cs="Arial"/>
          <w:sz w:val="18"/>
          <w:szCs w:val="18"/>
        </w:rPr>
      </w:pPr>
    </w:p>
    <w:p w14:paraId="08D754F1" w14:textId="47E25D0B" w:rsidR="00A20668" w:rsidRDefault="00A20668" w:rsidP="003D5941">
      <w:pPr>
        <w:spacing w:after="0"/>
        <w:jc w:val="right"/>
        <w:rPr>
          <w:rFonts w:ascii="Arial" w:hAnsi="Arial" w:cs="Arial"/>
          <w:sz w:val="18"/>
          <w:szCs w:val="18"/>
        </w:rPr>
      </w:pPr>
    </w:p>
    <w:p w14:paraId="74D5C779" w14:textId="48525688" w:rsidR="00A20668" w:rsidRDefault="00A20668" w:rsidP="005606FB">
      <w:pPr>
        <w:spacing w:after="0"/>
        <w:rPr>
          <w:rFonts w:ascii="Arial" w:hAnsi="Arial" w:cs="Arial"/>
          <w:sz w:val="18"/>
          <w:szCs w:val="18"/>
        </w:rPr>
      </w:pPr>
    </w:p>
    <w:p w14:paraId="0B5D4569" w14:textId="25409084" w:rsidR="00162110" w:rsidRDefault="003D6166" w:rsidP="00071837">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 za vse sodelujoče</w:t>
      </w:r>
      <w:r w:rsidR="005D7D0B">
        <w:rPr>
          <w:rFonts w:ascii="Arial" w:hAnsi="Arial" w:cs="Arial"/>
          <w:b/>
          <w:bCs/>
          <w:color w:val="000000"/>
          <w:sz w:val="18"/>
          <w:szCs w:val="18"/>
          <w:u w:val="single"/>
        </w:rPr>
        <w:t>!</w:t>
      </w:r>
    </w:p>
    <w:p w14:paraId="1102B9E0" w14:textId="77777777" w:rsidR="00E27E32" w:rsidRDefault="00E27E32" w:rsidP="00071837">
      <w:pPr>
        <w:spacing w:before="225" w:after="225" w:line="240" w:lineRule="auto"/>
        <w:jc w:val="both"/>
        <w:rPr>
          <w:rFonts w:ascii="Arial" w:hAnsi="Arial" w:cs="Arial"/>
          <w:b/>
          <w:bCs/>
          <w:color w:val="000000"/>
          <w:sz w:val="18"/>
          <w:szCs w:val="18"/>
          <w:u w:val="single"/>
        </w:rPr>
      </w:pPr>
    </w:p>
    <w:p w14:paraId="2A20E02D" w14:textId="77777777" w:rsidR="003B1995" w:rsidRDefault="003B1995" w:rsidP="00E27E32">
      <w:pPr>
        <w:spacing w:after="0"/>
        <w:jc w:val="right"/>
        <w:rPr>
          <w:rFonts w:ascii="Arial" w:hAnsi="Arial" w:cs="Arial"/>
          <w:b/>
          <w:bCs/>
          <w:sz w:val="18"/>
          <w:szCs w:val="18"/>
        </w:rPr>
      </w:pPr>
    </w:p>
    <w:p w14:paraId="70C895B9" w14:textId="77777777" w:rsidR="0017309C" w:rsidRDefault="0017309C" w:rsidP="00E27E32">
      <w:pPr>
        <w:spacing w:after="0"/>
        <w:jc w:val="right"/>
        <w:rPr>
          <w:rFonts w:ascii="Arial" w:hAnsi="Arial" w:cs="Arial"/>
          <w:b/>
          <w:bCs/>
          <w:sz w:val="18"/>
          <w:szCs w:val="18"/>
        </w:rPr>
      </w:pPr>
    </w:p>
    <w:p w14:paraId="4FD3A2CF" w14:textId="77777777" w:rsidR="0017309C" w:rsidRDefault="0017309C" w:rsidP="00E27E32">
      <w:pPr>
        <w:spacing w:after="0"/>
        <w:jc w:val="right"/>
        <w:rPr>
          <w:rFonts w:ascii="Arial" w:hAnsi="Arial" w:cs="Arial"/>
          <w:b/>
          <w:bCs/>
          <w:sz w:val="18"/>
          <w:szCs w:val="18"/>
        </w:rPr>
      </w:pPr>
    </w:p>
    <w:p w14:paraId="47DC5ACB" w14:textId="77777777" w:rsidR="0017309C" w:rsidRDefault="0017309C" w:rsidP="00E27E32">
      <w:pPr>
        <w:spacing w:after="0"/>
        <w:jc w:val="right"/>
        <w:rPr>
          <w:rFonts w:ascii="Arial" w:hAnsi="Arial" w:cs="Arial"/>
          <w:b/>
          <w:bCs/>
          <w:sz w:val="18"/>
          <w:szCs w:val="18"/>
        </w:rPr>
      </w:pPr>
    </w:p>
    <w:p w14:paraId="29038AD8" w14:textId="77777777" w:rsidR="0017309C" w:rsidRDefault="0017309C" w:rsidP="00E27E32">
      <w:pPr>
        <w:spacing w:after="0"/>
        <w:jc w:val="right"/>
        <w:rPr>
          <w:rFonts w:ascii="Arial" w:hAnsi="Arial" w:cs="Arial"/>
          <w:b/>
          <w:bCs/>
          <w:sz w:val="18"/>
          <w:szCs w:val="18"/>
        </w:rPr>
      </w:pPr>
    </w:p>
    <w:p w14:paraId="6A824DA7" w14:textId="77777777" w:rsidR="00E0699D" w:rsidRDefault="00E0699D" w:rsidP="00E27E32">
      <w:pPr>
        <w:spacing w:after="0"/>
        <w:jc w:val="right"/>
        <w:rPr>
          <w:rFonts w:ascii="Arial" w:hAnsi="Arial" w:cs="Arial"/>
          <w:b/>
          <w:bCs/>
          <w:sz w:val="18"/>
          <w:szCs w:val="18"/>
        </w:rPr>
      </w:pPr>
    </w:p>
    <w:p w14:paraId="63407D39" w14:textId="77777777" w:rsidR="00E0699D" w:rsidRDefault="00E0699D" w:rsidP="00E27E32">
      <w:pPr>
        <w:spacing w:after="0"/>
        <w:jc w:val="right"/>
        <w:rPr>
          <w:rFonts w:ascii="Arial" w:hAnsi="Arial" w:cs="Arial"/>
          <w:b/>
          <w:bCs/>
          <w:sz w:val="18"/>
          <w:szCs w:val="18"/>
        </w:rPr>
      </w:pPr>
    </w:p>
    <w:p w14:paraId="711C66CE" w14:textId="77777777" w:rsidR="00E0699D" w:rsidRDefault="00E0699D" w:rsidP="00E27E32">
      <w:pPr>
        <w:spacing w:after="0"/>
        <w:jc w:val="right"/>
        <w:rPr>
          <w:rFonts w:ascii="Arial" w:hAnsi="Arial" w:cs="Arial"/>
          <w:b/>
          <w:bCs/>
          <w:sz w:val="18"/>
          <w:szCs w:val="18"/>
        </w:rPr>
      </w:pPr>
    </w:p>
    <w:p w14:paraId="5D0E91D3" w14:textId="77777777" w:rsidR="00E0699D" w:rsidRDefault="00E0699D" w:rsidP="00E27E32">
      <w:pPr>
        <w:spacing w:after="0"/>
        <w:jc w:val="right"/>
        <w:rPr>
          <w:rFonts w:ascii="Arial" w:hAnsi="Arial" w:cs="Arial"/>
          <w:b/>
          <w:bCs/>
          <w:sz w:val="18"/>
          <w:szCs w:val="18"/>
        </w:rPr>
      </w:pPr>
    </w:p>
    <w:p w14:paraId="174EA506" w14:textId="77777777" w:rsidR="00E0699D" w:rsidRDefault="00E0699D" w:rsidP="00E27E32">
      <w:pPr>
        <w:spacing w:after="0"/>
        <w:jc w:val="right"/>
        <w:rPr>
          <w:rFonts w:ascii="Arial" w:hAnsi="Arial" w:cs="Arial"/>
          <w:b/>
          <w:bCs/>
          <w:sz w:val="18"/>
          <w:szCs w:val="18"/>
        </w:rPr>
      </w:pPr>
    </w:p>
    <w:p w14:paraId="6AB38855" w14:textId="77777777" w:rsidR="00E0699D" w:rsidRDefault="00E0699D" w:rsidP="00E27E32">
      <w:pPr>
        <w:spacing w:after="0"/>
        <w:jc w:val="right"/>
        <w:rPr>
          <w:rFonts w:ascii="Arial" w:hAnsi="Arial" w:cs="Arial"/>
          <w:b/>
          <w:bCs/>
          <w:sz w:val="18"/>
          <w:szCs w:val="18"/>
        </w:rPr>
      </w:pPr>
    </w:p>
    <w:p w14:paraId="6F1F50F1" w14:textId="77777777" w:rsidR="00162110" w:rsidRDefault="00162110" w:rsidP="00D234FF">
      <w:pPr>
        <w:spacing w:after="0"/>
        <w:rPr>
          <w:rFonts w:ascii="Arial" w:hAnsi="Arial" w:cs="Arial"/>
          <w:b/>
          <w:bCs/>
          <w:sz w:val="20"/>
          <w:szCs w:val="20"/>
        </w:rPr>
      </w:pPr>
    </w:p>
    <w:p w14:paraId="515D14A9" w14:textId="3AD6AD83" w:rsidR="00162110" w:rsidRPr="00010E46" w:rsidRDefault="00162110" w:rsidP="00162110">
      <w:pPr>
        <w:spacing w:after="0"/>
        <w:jc w:val="right"/>
        <w:rPr>
          <w:rFonts w:ascii="Arial" w:hAnsi="Arial" w:cs="Arial"/>
          <w:b/>
          <w:bCs/>
          <w:sz w:val="18"/>
          <w:szCs w:val="18"/>
        </w:rPr>
      </w:pPr>
      <w:r w:rsidRPr="00010E46">
        <w:rPr>
          <w:rFonts w:ascii="Arial" w:hAnsi="Arial" w:cs="Arial"/>
          <w:b/>
          <w:bCs/>
          <w:sz w:val="18"/>
          <w:szCs w:val="18"/>
        </w:rPr>
        <w:lastRenderedPageBreak/>
        <w:t xml:space="preserve">Obrazec št: </w:t>
      </w:r>
      <w:r w:rsidR="0094729B">
        <w:rPr>
          <w:rFonts w:ascii="Arial" w:hAnsi="Arial" w:cs="Arial"/>
          <w:b/>
          <w:bCs/>
          <w:sz w:val="18"/>
          <w:szCs w:val="18"/>
        </w:rPr>
        <w:t>19</w:t>
      </w:r>
    </w:p>
    <w:p w14:paraId="32FB5F20" w14:textId="77777777" w:rsidR="00AB71D0" w:rsidRDefault="00AB71D0" w:rsidP="00162110">
      <w:pPr>
        <w:spacing w:after="0"/>
        <w:jc w:val="right"/>
        <w:rPr>
          <w:rFonts w:ascii="Arial" w:hAnsi="Arial" w:cs="Arial"/>
          <w:b/>
          <w:bCs/>
          <w:sz w:val="20"/>
          <w:szCs w:val="20"/>
        </w:rPr>
      </w:pPr>
    </w:p>
    <w:p w14:paraId="6BEE0545" w14:textId="77777777" w:rsidR="00162110" w:rsidRPr="00A20668" w:rsidRDefault="00162110" w:rsidP="00162110">
      <w:pPr>
        <w:keepNext/>
        <w:keepLines/>
        <w:pBdr>
          <w:top w:val="single" w:sz="36" w:space="1" w:color="7EFF09"/>
          <w:left w:val="single" w:sz="36" w:space="5" w:color="7EFF09"/>
          <w:bottom w:val="single" w:sz="36" w:space="1" w:color="7EFF09"/>
          <w:right w:val="single" w:sz="36" w:space="4" w:color="7EFF09"/>
        </w:pBdr>
        <w:shd w:val="clear" w:color="auto" w:fill="7BF949"/>
        <w:spacing w:after="120"/>
        <w:ind w:left="1985"/>
        <w:outlineLvl w:val="0"/>
        <w:rPr>
          <w:rFonts w:ascii="Arial" w:eastAsiaTheme="majorEastAsia" w:hAnsi="Arial" w:cs="Arial"/>
          <w:b/>
          <w:bCs/>
          <w:sz w:val="26"/>
          <w:szCs w:val="28"/>
        </w:rPr>
      </w:pPr>
      <w:bookmarkStart w:id="14" w:name="_Hlk151967398"/>
      <w:r w:rsidRPr="00A20668">
        <w:rPr>
          <w:rFonts w:ascii="Arial" w:eastAsiaTheme="majorEastAsia" w:hAnsi="Arial" w:cs="Arial"/>
          <w:b/>
          <w:bCs/>
          <w:sz w:val="26"/>
          <w:szCs w:val="28"/>
        </w:rPr>
        <w:t xml:space="preserve">Izjava o </w:t>
      </w:r>
      <w:r>
        <w:rPr>
          <w:rFonts w:ascii="Arial" w:eastAsiaTheme="majorEastAsia" w:hAnsi="Arial" w:cs="Arial"/>
          <w:b/>
          <w:bCs/>
          <w:sz w:val="26"/>
          <w:szCs w:val="28"/>
        </w:rPr>
        <w:t>izpolnjevanju načela DNSH</w:t>
      </w:r>
    </w:p>
    <w:p w14:paraId="254D1889" w14:textId="77777777" w:rsidR="00162110" w:rsidRPr="00A20668" w:rsidRDefault="00162110" w:rsidP="00162110">
      <w:pPr>
        <w:spacing w:after="120"/>
        <w:rPr>
          <w:rFonts w:ascii="Arial" w:hAnsi="Arial" w:cs="Arial"/>
        </w:rPr>
      </w:pPr>
    </w:p>
    <w:p w14:paraId="19B30BF9" w14:textId="77777777" w:rsidR="00162110" w:rsidRPr="00A20668" w:rsidRDefault="00162110" w:rsidP="00162110">
      <w:pPr>
        <w:pBdr>
          <w:bottom w:val="single" w:sz="12" w:space="1" w:color="auto"/>
        </w:pBdr>
        <w:spacing w:before="225" w:after="225" w:line="240" w:lineRule="auto"/>
        <w:jc w:val="both"/>
        <w:rPr>
          <w:rFonts w:ascii="Arial" w:hAnsi="Arial" w:cs="Arial"/>
          <w:color w:val="000000"/>
          <w:sz w:val="18"/>
          <w:szCs w:val="18"/>
        </w:rPr>
      </w:pPr>
      <w:r w:rsidRPr="00A20668">
        <w:rPr>
          <w:rFonts w:ascii="Arial" w:hAnsi="Arial" w:cs="Arial"/>
          <w:color w:val="000000"/>
          <w:sz w:val="18"/>
          <w:szCs w:val="18"/>
        </w:rPr>
        <w:t xml:space="preserve">Ponudnik: </w:t>
      </w:r>
    </w:p>
    <w:p w14:paraId="7EB08C41" w14:textId="77777777" w:rsidR="00162110" w:rsidRPr="00A20668" w:rsidRDefault="00162110" w:rsidP="00162110">
      <w:pPr>
        <w:spacing w:after="0" w:line="240" w:lineRule="auto"/>
        <w:jc w:val="both"/>
      </w:pPr>
      <w:r w:rsidRPr="00A20668">
        <w:rPr>
          <w:rFonts w:ascii="Arial" w:hAnsi="Arial" w:cs="Arial"/>
          <w:color w:val="000000"/>
          <w:sz w:val="18"/>
          <w:szCs w:val="18"/>
        </w:rPr>
        <w:t>Naročnik:      </w:t>
      </w:r>
      <w:r w:rsidRPr="00A20668">
        <w:rPr>
          <w:rFonts w:ascii="Arial" w:hAnsi="Arial" w:cs="Arial"/>
          <w:b/>
          <w:bCs/>
          <w:color w:val="000000"/>
          <w:sz w:val="18"/>
          <w:szCs w:val="18"/>
        </w:rPr>
        <w:t>Občina Šentjur</w:t>
      </w:r>
    </w:p>
    <w:p w14:paraId="560196BE" w14:textId="77777777" w:rsidR="00162110" w:rsidRPr="00A20668" w:rsidRDefault="00162110" w:rsidP="00162110">
      <w:pPr>
        <w:spacing w:after="0" w:line="240" w:lineRule="auto"/>
        <w:jc w:val="both"/>
      </w:pPr>
      <w:r w:rsidRPr="00A20668">
        <w:rPr>
          <w:rFonts w:ascii="Arial" w:hAnsi="Arial" w:cs="Arial"/>
          <w:b/>
          <w:bCs/>
          <w:color w:val="000000"/>
          <w:sz w:val="18"/>
          <w:szCs w:val="18"/>
        </w:rPr>
        <w:t>                     Mestni trg 10</w:t>
      </w:r>
    </w:p>
    <w:p w14:paraId="77934287" w14:textId="15925A91" w:rsidR="00071837" w:rsidRDefault="00162110" w:rsidP="00162110">
      <w:pPr>
        <w:spacing w:after="0" w:line="240" w:lineRule="auto"/>
        <w:jc w:val="both"/>
        <w:rPr>
          <w:rFonts w:ascii="Arial" w:hAnsi="Arial" w:cs="Arial"/>
          <w:b/>
          <w:bCs/>
          <w:color w:val="000000"/>
          <w:sz w:val="18"/>
          <w:szCs w:val="18"/>
        </w:rPr>
      </w:pPr>
      <w:r w:rsidRPr="00A20668">
        <w:rPr>
          <w:rFonts w:ascii="Arial" w:hAnsi="Arial" w:cs="Arial"/>
          <w:b/>
          <w:bCs/>
          <w:color w:val="000000"/>
          <w:sz w:val="18"/>
          <w:szCs w:val="18"/>
        </w:rPr>
        <w:t>                     3230 Šentjur</w:t>
      </w:r>
    </w:p>
    <w:p w14:paraId="2CF78027" w14:textId="1FC99997" w:rsidR="00162110" w:rsidRPr="00071837" w:rsidRDefault="00162110" w:rsidP="00071837">
      <w:pPr>
        <w:spacing w:before="225" w:after="225" w:line="240" w:lineRule="auto"/>
        <w:jc w:val="center"/>
        <w:rPr>
          <w:b/>
          <w:bCs/>
        </w:rPr>
      </w:pPr>
      <w:r w:rsidRPr="00A20668">
        <w:rPr>
          <w:rFonts w:ascii="Arial" w:hAnsi="Arial" w:cs="Arial"/>
          <w:b/>
          <w:bCs/>
          <w:color w:val="000000"/>
          <w:sz w:val="18"/>
          <w:szCs w:val="18"/>
        </w:rPr>
        <w:t xml:space="preserve">IZJAVA O </w:t>
      </w:r>
      <w:r>
        <w:rPr>
          <w:rFonts w:ascii="Arial" w:hAnsi="Arial" w:cs="Arial"/>
          <w:b/>
          <w:bCs/>
          <w:color w:val="000000"/>
          <w:sz w:val="18"/>
          <w:szCs w:val="18"/>
        </w:rPr>
        <w:t>IZPOLNJEVANJU NAČEL DNSH</w:t>
      </w:r>
      <w:r w:rsidRPr="00A20668">
        <w:rPr>
          <w:rFonts w:ascii="Arial" w:hAnsi="Arial" w:cs="Arial"/>
          <w:color w:val="000000"/>
          <w:sz w:val="18"/>
          <w:szCs w:val="18"/>
        </w:rPr>
        <w:t> </w:t>
      </w:r>
    </w:p>
    <w:p w14:paraId="2DFC1B9B" w14:textId="384C6A95" w:rsidR="00162110" w:rsidRDefault="00162110" w:rsidP="00162110">
      <w:pPr>
        <w:spacing w:after="0" w:line="240" w:lineRule="auto"/>
        <w:jc w:val="both"/>
        <w:rPr>
          <w:rFonts w:ascii="Arial" w:hAnsi="Arial" w:cs="Arial"/>
          <w:bCs/>
          <w:color w:val="000000"/>
          <w:sz w:val="18"/>
          <w:szCs w:val="18"/>
        </w:rPr>
      </w:pPr>
      <w:r w:rsidRPr="00A20668">
        <w:rPr>
          <w:rFonts w:ascii="Arial" w:hAnsi="Arial" w:cs="Arial"/>
          <w:color w:val="000000"/>
          <w:sz w:val="18"/>
          <w:szCs w:val="18"/>
        </w:rPr>
        <w:t xml:space="preserve">S podpisom te izjave </w:t>
      </w:r>
      <w:r>
        <w:rPr>
          <w:rFonts w:ascii="Arial" w:hAnsi="Arial" w:cs="Arial"/>
          <w:color w:val="000000"/>
          <w:sz w:val="18"/>
          <w:szCs w:val="18"/>
        </w:rPr>
        <w:t xml:space="preserve">izjavljamo, da bomo </w:t>
      </w:r>
      <w:r w:rsidR="00C11909">
        <w:rPr>
          <w:rFonts w:ascii="Arial" w:hAnsi="Arial" w:cs="Arial"/>
          <w:color w:val="000000"/>
          <w:sz w:val="18"/>
          <w:szCs w:val="18"/>
        </w:rPr>
        <w:t>pri izvedbi javnega naročila</w:t>
      </w:r>
      <w:r w:rsidR="00C11909">
        <w:rPr>
          <w:rFonts w:ascii="Arial" w:hAnsi="Arial" w:cs="Arial"/>
          <w:color w:val="000000"/>
          <w:sz w:val="24"/>
          <w:szCs w:val="24"/>
          <w:u w:val="single"/>
        </w:rPr>
        <w:t xml:space="preserve"> </w:t>
      </w:r>
      <w:r w:rsidRPr="00A20668">
        <w:rPr>
          <w:rFonts w:ascii="Arial" w:hAnsi="Arial" w:cs="Arial"/>
          <w:color w:val="000000"/>
          <w:sz w:val="18"/>
          <w:szCs w:val="18"/>
        </w:rPr>
        <w:t>»</w:t>
      </w:r>
      <w:r w:rsidR="008D0EBF">
        <w:rPr>
          <w:rFonts w:ascii="Arial" w:hAnsi="Arial" w:cs="Arial"/>
          <w:b/>
          <w:bCs/>
          <w:sz w:val="18"/>
          <w:szCs w:val="18"/>
        </w:rPr>
        <w:t>Obnovitvena dela rojstne hiše Benjamina in Gustava Ipavec v Zgornjem trgu, Šentjur</w:t>
      </w:r>
      <w:r w:rsidR="00C11909">
        <w:rPr>
          <w:rFonts w:ascii="Arial" w:hAnsi="Arial" w:cs="Arial"/>
          <w:bCs/>
          <w:color w:val="000000"/>
          <w:sz w:val="18"/>
          <w:szCs w:val="18"/>
        </w:rPr>
        <w:t>« v celoti upoštevali in zagotovili, da v skladu z veljavnimi predpisu EU in zakonodajo  ter Smernicami organa upravljanja za uporabo načela</w:t>
      </w:r>
      <w:r w:rsidR="00AB0CBC">
        <w:rPr>
          <w:rFonts w:ascii="Arial" w:hAnsi="Arial" w:cs="Arial"/>
          <w:bCs/>
          <w:color w:val="000000"/>
          <w:sz w:val="18"/>
          <w:szCs w:val="18"/>
        </w:rPr>
        <w:t xml:space="preserve"> </w:t>
      </w:r>
      <w:r>
        <w:rPr>
          <w:rFonts w:ascii="Arial" w:hAnsi="Arial" w:cs="Arial"/>
          <w:bCs/>
          <w:color w:val="000000"/>
          <w:sz w:val="18"/>
          <w:szCs w:val="18"/>
        </w:rPr>
        <w:t xml:space="preserve">»da se ne škoduje bistveno« (Do No </w:t>
      </w:r>
      <w:proofErr w:type="spellStart"/>
      <w:r>
        <w:rPr>
          <w:rFonts w:ascii="Arial" w:hAnsi="Arial" w:cs="Arial"/>
          <w:bCs/>
          <w:color w:val="000000"/>
          <w:sz w:val="18"/>
          <w:szCs w:val="18"/>
        </w:rPr>
        <w:t>Significant</w:t>
      </w:r>
      <w:proofErr w:type="spellEnd"/>
      <w:r>
        <w:rPr>
          <w:rFonts w:ascii="Arial" w:hAnsi="Arial" w:cs="Arial"/>
          <w:bCs/>
          <w:color w:val="000000"/>
          <w:sz w:val="18"/>
          <w:szCs w:val="18"/>
        </w:rPr>
        <w:t xml:space="preserve"> </w:t>
      </w:r>
      <w:proofErr w:type="spellStart"/>
      <w:r>
        <w:rPr>
          <w:rFonts w:ascii="Arial" w:hAnsi="Arial" w:cs="Arial"/>
          <w:bCs/>
          <w:color w:val="000000"/>
          <w:sz w:val="18"/>
          <w:szCs w:val="18"/>
        </w:rPr>
        <w:t>Harm</w:t>
      </w:r>
      <w:proofErr w:type="spellEnd"/>
      <w:r>
        <w:rPr>
          <w:rFonts w:ascii="Arial" w:hAnsi="Arial" w:cs="Arial"/>
          <w:bCs/>
          <w:color w:val="000000"/>
          <w:sz w:val="18"/>
          <w:szCs w:val="18"/>
        </w:rPr>
        <w:t xml:space="preserve"> – DNSH)</w:t>
      </w:r>
      <w:r w:rsidR="00AB0CBC">
        <w:rPr>
          <w:rFonts w:ascii="Arial" w:hAnsi="Arial" w:cs="Arial"/>
          <w:bCs/>
          <w:color w:val="000000"/>
          <w:sz w:val="18"/>
          <w:szCs w:val="18"/>
        </w:rPr>
        <w:t xml:space="preserve"> pri izvajanju Programa evropske kohezijske politike v obdobju 2021-2027 v Sloveniji, izvedena v okviru zgoraj navedenega projekta, ne bodo bistveno škodovala</w:t>
      </w:r>
      <w:r>
        <w:rPr>
          <w:rFonts w:ascii="Arial" w:hAnsi="Arial" w:cs="Arial"/>
          <w:bCs/>
          <w:color w:val="000000"/>
          <w:sz w:val="18"/>
          <w:szCs w:val="18"/>
        </w:rPr>
        <w:t xml:space="preserve"> </w:t>
      </w:r>
      <w:proofErr w:type="spellStart"/>
      <w:r>
        <w:rPr>
          <w:rFonts w:ascii="Arial" w:hAnsi="Arial" w:cs="Arial"/>
          <w:bCs/>
          <w:color w:val="000000"/>
          <w:sz w:val="18"/>
          <w:szCs w:val="18"/>
        </w:rPr>
        <w:t>okoljskim</w:t>
      </w:r>
      <w:proofErr w:type="spellEnd"/>
      <w:r>
        <w:rPr>
          <w:rFonts w:ascii="Arial" w:hAnsi="Arial" w:cs="Arial"/>
          <w:bCs/>
          <w:color w:val="000000"/>
          <w:sz w:val="18"/>
          <w:szCs w:val="18"/>
        </w:rPr>
        <w:t xml:space="preserve"> ciljem Evropske unije iz 17. člena Uredbe (EU) 202</w:t>
      </w:r>
      <w:r w:rsidR="00E641D1">
        <w:rPr>
          <w:rFonts w:ascii="Arial" w:hAnsi="Arial" w:cs="Arial"/>
          <w:bCs/>
          <w:color w:val="000000"/>
          <w:sz w:val="18"/>
          <w:szCs w:val="18"/>
        </w:rPr>
        <w:t>0</w:t>
      </w:r>
      <w:r>
        <w:rPr>
          <w:rFonts w:ascii="Arial" w:hAnsi="Arial" w:cs="Arial"/>
          <w:bCs/>
          <w:color w:val="000000"/>
          <w:sz w:val="18"/>
          <w:szCs w:val="18"/>
        </w:rPr>
        <w:t>/852 Evropskega parlamenta, kar pomeni, da:</w:t>
      </w:r>
    </w:p>
    <w:p w14:paraId="5B748A4E" w14:textId="762010E1" w:rsidR="001259E3" w:rsidRDefault="00162110" w:rsidP="00A71733">
      <w:pPr>
        <w:pStyle w:val="Odstavekseznama"/>
        <w:numPr>
          <w:ilvl w:val="0"/>
          <w:numId w:val="50"/>
        </w:numPr>
        <w:spacing w:after="0" w:line="240" w:lineRule="auto"/>
        <w:jc w:val="both"/>
        <w:rPr>
          <w:rFonts w:ascii="Arial" w:eastAsia="Calibri" w:hAnsi="Arial" w:cs="Arial"/>
          <w:sz w:val="18"/>
          <w:szCs w:val="18"/>
        </w:rPr>
      </w:pPr>
      <w:r w:rsidRPr="001259E3">
        <w:rPr>
          <w:rFonts w:ascii="Arial" w:eastAsia="Calibri" w:hAnsi="Arial" w:cs="Arial"/>
          <w:sz w:val="18"/>
          <w:szCs w:val="18"/>
        </w:rPr>
        <w:t>projekt ne bo</w:t>
      </w:r>
      <w:r w:rsidR="001259E3">
        <w:rPr>
          <w:rFonts w:ascii="Arial" w:eastAsia="Calibri" w:hAnsi="Arial" w:cs="Arial"/>
          <w:sz w:val="18"/>
          <w:szCs w:val="18"/>
        </w:rPr>
        <w:t xml:space="preserve"> </w:t>
      </w:r>
      <w:r w:rsidR="008A1901" w:rsidRPr="001259E3">
        <w:rPr>
          <w:rFonts w:ascii="Arial" w:eastAsia="Calibri" w:hAnsi="Arial" w:cs="Arial"/>
          <w:sz w:val="18"/>
          <w:szCs w:val="18"/>
        </w:rPr>
        <w:t>bistveno škodoval</w:t>
      </w:r>
      <w:r w:rsidR="00104929" w:rsidRPr="001259E3">
        <w:rPr>
          <w:rFonts w:ascii="Arial" w:eastAsia="Calibri" w:hAnsi="Arial" w:cs="Arial"/>
          <w:sz w:val="18"/>
          <w:szCs w:val="18"/>
        </w:rPr>
        <w:t>, blažitvi podnebnih sprememb, k</w:t>
      </w:r>
      <w:r w:rsidR="000A6866">
        <w:rPr>
          <w:rFonts w:ascii="Arial" w:eastAsia="Calibri" w:hAnsi="Arial" w:cs="Arial"/>
          <w:sz w:val="18"/>
          <w:szCs w:val="18"/>
        </w:rPr>
        <w:t>e</w:t>
      </w:r>
      <w:r w:rsidR="00104929" w:rsidRPr="001259E3">
        <w:rPr>
          <w:rFonts w:ascii="Arial" w:eastAsia="Calibri" w:hAnsi="Arial" w:cs="Arial"/>
          <w:sz w:val="18"/>
          <w:szCs w:val="18"/>
        </w:rPr>
        <w:t>r ne bo priv</w:t>
      </w:r>
      <w:r w:rsidR="000A6866">
        <w:rPr>
          <w:rFonts w:ascii="Arial" w:eastAsia="Calibri" w:hAnsi="Arial" w:cs="Arial"/>
          <w:sz w:val="18"/>
          <w:szCs w:val="18"/>
        </w:rPr>
        <w:t>edel</w:t>
      </w:r>
      <w:r w:rsidR="00104929" w:rsidRPr="001259E3">
        <w:rPr>
          <w:rFonts w:ascii="Arial" w:eastAsia="Calibri" w:hAnsi="Arial" w:cs="Arial"/>
          <w:sz w:val="18"/>
          <w:szCs w:val="18"/>
        </w:rPr>
        <w:t xml:space="preserve"> do z</w:t>
      </w:r>
      <w:r w:rsidR="001259E3" w:rsidRPr="001259E3">
        <w:rPr>
          <w:rFonts w:ascii="Arial" w:eastAsia="Calibri" w:hAnsi="Arial" w:cs="Arial"/>
          <w:sz w:val="18"/>
          <w:szCs w:val="18"/>
        </w:rPr>
        <w:t>natnih</w:t>
      </w:r>
      <w:r w:rsidR="00104929" w:rsidRPr="001259E3">
        <w:rPr>
          <w:rFonts w:ascii="Arial" w:eastAsia="Calibri" w:hAnsi="Arial" w:cs="Arial"/>
          <w:sz w:val="18"/>
          <w:szCs w:val="18"/>
        </w:rPr>
        <w:t xml:space="preserve"> emisij toplogrednih plinov</w:t>
      </w:r>
      <w:r w:rsidR="0053649F">
        <w:rPr>
          <w:rFonts w:ascii="Arial" w:eastAsia="Calibri" w:hAnsi="Arial" w:cs="Arial"/>
          <w:sz w:val="18"/>
          <w:szCs w:val="18"/>
        </w:rPr>
        <w:t>;</w:t>
      </w:r>
    </w:p>
    <w:p w14:paraId="639207A9" w14:textId="4119DCCD" w:rsidR="00E7100C" w:rsidRDefault="00E7100C" w:rsidP="00A71733">
      <w:pPr>
        <w:pStyle w:val="Odstavekseznama"/>
        <w:numPr>
          <w:ilvl w:val="0"/>
          <w:numId w:val="50"/>
        </w:numPr>
        <w:spacing w:after="0" w:line="240" w:lineRule="auto"/>
        <w:jc w:val="both"/>
        <w:rPr>
          <w:rFonts w:ascii="Arial" w:eastAsia="Calibri" w:hAnsi="Arial" w:cs="Arial"/>
          <w:sz w:val="18"/>
          <w:szCs w:val="18"/>
        </w:rPr>
      </w:pPr>
      <w:r>
        <w:rPr>
          <w:rFonts w:ascii="Arial" w:eastAsia="Calibri" w:hAnsi="Arial" w:cs="Arial"/>
          <w:sz w:val="18"/>
          <w:szCs w:val="18"/>
        </w:rPr>
        <w:t xml:space="preserve">projekt ne bo </w:t>
      </w:r>
      <w:r w:rsidR="006E7905">
        <w:rPr>
          <w:rFonts w:ascii="Arial" w:eastAsia="Calibri" w:hAnsi="Arial" w:cs="Arial"/>
          <w:sz w:val="18"/>
          <w:szCs w:val="18"/>
        </w:rPr>
        <w:t>privedel do povečanega</w:t>
      </w:r>
      <w:r w:rsidR="0037701D">
        <w:rPr>
          <w:rFonts w:ascii="Arial" w:eastAsia="Calibri" w:hAnsi="Arial" w:cs="Arial"/>
          <w:sz w:val="18"/>
          <w:szCs w:val="18"/>
        </w:rPr>
        <w:t xml:space="preserve"> škodljivega vpliva na sedanje podnebje in pričakovano prihodnje podnebje, na dejavnost</w:t>
      </w:r>
      <w:r w:rsidR="0053649F">
        <w:rPr>
          <w:rFonts w:ascii="Arial" w:eastAsia="Calibri" w:hAnsi="Arial" w:cs="Arial"/>
          <w:sz w:val="18"/>
          <w:szCs w:val="18"/>
        </w:rPr>
        <w:t xml:space="preserve"> samo ali na ljudi, naravo ali sredstva;</w:t>
      </w:r>
    </w:p>
    <w:p w14:paraId="3F4949DF" w14:textId="3BC0DAD0" w:rsidR="0053649F" w:rsidRDefault="001147C6" w:rsidP="00A71733">
      <w:pPr>
        <w:pStyle w:val="Odstavekseznama"/>
        <w:numPr>
          <w:ilvl w:val="0"/>
          <w:numId w:val="50"/>
        </w:numPr>
        <w:spacing w:after="0" w:line="240" w:lineRule="auto"/>
        <w:jc w:val="both"/>
        <w:rPr>
          <w:rFonts w:ascii="Arial" w:eastAsia="Calibri" w:hAnsi="Arial" w:cs="Arial"/>
          <w:sz w:val="18"/>
          <w:szCs w:val="18"/>
        </w:rPr>
      </w:pPr>
      <w:r>
        <w:rPr>
          <w:rFonts w:ascii="Arial" w:eastAsia="Calibri" w:hAnsi="Arial" w:cs="Arial"/>
          <w:sz w:val="18"/>
          <w:szCs w:val="18"/>
        </w:rPr>
        <w:t>projekt ne bo bistveno škodoval dobremu stanju ali dobremu ekološkemu potencialu vodnih teles, vključno s</w:t>
      </w:r>
      <w:r w:rsidR="00141A8C">
        <w:rPr>
          <w:rFonts w:ascii="Arial" w:eastAsia="Calibri" w:hAnsi="Arial" w:cs="Arial"/>
          <w:sz w:val="18"/>
          <w:szCs w:val="18"/>
        </w:rPr>
        <w:t xml:space="preserve"> površinskimi in podzemnimi vodami;</w:t>
      </w:r>
    </w:p>
    <w:p w14:paraId="2370BD4C" w14:textId="19CA5AF6" w:rsidR="002F3FEE" w:rsidRDefault="002F3FEE" w:rsidP="00A71733">
      <w:pPr>
        <w:pStyle w:val="Odstavekseznama"/>
        <w:numPr>
          <w:ilvl w:val="0"/>
          <w:numId w:val="50"/>
        </w:numPr>
        <w:spacing w:after="0" w:line="240" w:lineRule="auto"/>
        <w:jc w:val="both"/>
        <w:rPr>
          <w:rFonts w:ascii="Arial" w:eastAsia="Calibri" w:hAnsi="Arial" w:cs="Arial"/>
          <w:sz w:val="18"/>
          <w:szCs w:val="18"/>
        </w:rPr>
      </w:pPr>
      <w:r>
        <w:rPr>
          <w:rFonts w:ascii="Arial" w:eastAsia="Calibri" w:hAnsi="Arial" w:cs="Arial"/>
          <w:sz w:val="18"/>
          <w:szCs w:val="18"/>
        </w:rPr>
        <w:t>projekt ne bo bistveno škodoval</w:t>
      </w:r>
      <w:r w:rsidR="00976B14">
        <w:rPr>
          <w:rFonts w:ascii="Arial" w:eastAsia="Calibri" w:hAnsi="Arial" w:cs="Arial"/>
          <w:sz w:val="18"/>
          <w:szCs w:val="18"/>
        </w:rPr>
        <w:t xml:space="preserve"> krožnemu gospodarstvu, ker ne bo privedel do</w:t>
      </w:r>
      <w:r w:rsidR="006219B9">
        <w:rPr>
          <w:rFonts w:ascii="Arial" w:eastAsia="Calibri" w:hAnsi="Arial" w:cs="Arial"/>
          <w:sz w:val="18"/>
          <w:szCs w:val="18"/>
        </w:rPr>
        <w:t xml:space="preserve"> </w:t>
      </w:r>
      <w:r w:rsidR="00976B14">
        <w:rPr>
          <w:rFonts w:ascii="Arial" w:eastAsia="Calibri" w:hAnsi="Arial" w:cs="Arial"/>
          <w:sz w:val="18"/>
          <w:szCs w:val="18"/>
        </w:rPr>
        <w:t xml:space="preserve">znatne </w:t>
      </w:r>
      <w:r w:rsidR="00B768FE">
        <w:rPr>
          <w:rFonts w:ascii="Arial" w:eastAsia="Calibri" w:hAnsi="Arial" w:cs="Arial"/>
          <w:sz w:val="18"/>
          <w:szCs w:val="18"/>
        </w:rPr>
        <w:t>n</w:t>
      </w:r>
      <w:r w:rsidR="001F0383">
        <w:rPr>
          <w:rFonts w:ascii="Arial" w:eastAsia="Calibri" w:hAnsi="Arial" w:cs="Arial"/>
          <w:sz w:val="18"/>
          <w:szCs w:val="18"/>
        </w:rPr>
        <w:t>e</w:t>
      </w:r>
      <w:r w:rsidR="00B768FE">
        <w:rPr>
          <w:rFonts w:ascii="Arial" w:eastAsia="Calibri" w:hAnsi="Arial" w:cs="Arial"/>
          <w:sz w:val="18"/>
          <w:szCs w:val="18"/>
        </w:rPr>
        <w:t>učinkovitosti pri uporabi materialov ali neposredne ali posredne rabe naravnih virov ali do znatnega povečanja</w:t>
      </w:r>
      <w:r w:rsidR="00A7343E">
        <w:rPr>
          <w:rFonts w:ascii="Arial" w:eastAsia="Calibri" w:hAnsi="Arial" w:cs="Arial"/>
          <w:sz w:val="18"/>
          <w:szCs w:val="18"/>
        </w:rPr>
        <w:t xml:space="preserve"> nastajanja, sežiganja ali odlaganja odpadkov ali dolgoročnega odlaganja odpadkov, ki bi bistveno</w:t>
      </w:r>
      <w:r w:rsidR="004F040A">
        <w:rPr>
          <w:rFonts w:ascii="Arial" w:eastAsia="Calibri" w:hAnsi="Arial" w:cs="Arial"/>
          <w:sz w:val="18"/>
          <w:szCs w:val="18"/>
        </w:rPr>
        <w:t xml:space="preserve"> in dolgoročno škodovalo okolju;</w:t>
      </w:r>
    </w:p>
    <w:p w14:paraId="5B1ABF47" w14:textId="20F92833" w:rsidR="004F040A" w:rsidRDefault="00C3100B" w:rsidP="00A71733">
      <w:pPr>
        <w:pStyle w:val="Odstavekseznama"/>
        <w:numPr>
          <w:ilvl w:val="0"/>
          <w:numId w:val="50"/>
        </w:numPr>
        <w:spacing w:after="0" w:line="240" w:lineRule="auto"/>
        <w:jc w:val="both"/>
        <w:rPr>
          <w:rFonts w:ascii="Arial" w:eastAsia="Calibri" w:hAnsi="Arial" w:cs="Arial"/>
          <w:sz w:val="18"/>
          <w:szCs w:val="18"/>
        </w:rPr>
      </w:pPr>
      <w:r>
        <w:rPr>
          <w:rFonts w:ascii="Arial" w:eastAsia="Calibri" w:hAnsi="Arial" w:cs="Arial"/>
          <w:sz w:val="18"/>
          <w:szCs w:val="18"/>
        </w:rPr>
        <w:t xml:space="preserve">projekt ne bo bistveno škodoval, ker ne bo </w:t>
      </w:r>
      <w:r w:rsidR="006562F0">
        <w:rPr>
          <w:rFonts w:ascii="Arial" w:eastAsia="Calibri" w:hAnsi="Arial" w:cs="Arial"/>
          <w:sz w:val="18"/>
          <w:szCs w:val="18"/>
        </w:rPr>
        <w:t>pri</w:t>
      </w:r>
      <w:r w:rsidR="00036D36">
        <w:rPr>
          <w:rFonts w:ascii="Arial" w:eastAsia="Calibri" w:hAnsi="Arial" w:cs="Arial"/>
          <w:sz w:val="18"/>
          <w:szCs w:val="18"/>
        </w:rPr>
        <w:t>vedel</w:t>
      </w:r>
      <w:r w:rsidR="006562F0">
        <w:rPr>
          <w:rFonts w:ascii="Arial" w:eastAsia="Calibri" w:hAnsi="Arial" w:cs="Arial"/>
          <w:sz w:val="18"/>
          <w:szCs w:val="18"/>
        </w:rPr>
        <w:t xml:space="preserve"> do</w:t>
      </w:r>
      <w:r w:rsidR="00256B1E">
        <w:rPr>
          <w:rFonts w:ascii="Arial" w:eastAsia="Calibri" w:hAnsi="Arial" w:cs="Arial"/>
          <w:sz w:val="18"/>
          <w:szCs w:val="18"/>
        </w:rPr>
        <w:t xml:space="preserve"> </w:t>
      </w:r>
      <w:r w:rsidR="006562F0">
        <w:rPr>
          <w:rFonts w:ascii="Arial" w:eastAsia="Calibri" w:hAnsi="Arial" w:cs="Arial"/>
          <w:sz w:val="18"/>
          <w:szCs w:val="18"/>
        </w:rPr>
        <w:t>znatnega povečanja emisij, znatnega onesnaževanja zraka, vode ali zemlje</w:t>
      </w:r>
      <w:r w:rsidR="00256B1E">
        <w:rPr>
          <w:rFonts w:ascii="Arial" w:eastAsia="Calibri" w:hAnsi="Arial" w:cs="Arial"/>
          <w:sz w:val="18"/>
          <w:szCs w:val="18"/>
        </w:rPr>
        <w:t>;</w:t>
      </w:r>
    </w:p>
    <w:p w14:paraId="63E31C42" w14:textId="164C5F73" w:rsidR="00162110" w:rsidRPr="00771C4A" w:rsidRDefault="00256B1E" w:rsidP="00A71733">
      <w:pPr>
        <w:pStyle w:val="Odstavekseznama"/>
        <w:numPr>
          <w:ilvl w:val="0"/>
          <w:numId w:val="50"/>
        </w:numPr>
        <w:spacing w:after="0" w:line="240" w:lineRule="auto"/>
        <w:jc w:val="both"/>
        <w:rPr>
          <w:rFonts w:ascii="Arial" w:eastAsia="Calibri" w:hAnsi="Arial" w:cs="Arial"/>
          <w:sz w:val="18"/>
          <w:szCs w:val="18"/>
        </w:rPr>
      </w:pPr>
      <w:r>
        <w:rPr>
          <w:rFonts w:ascii="Arial" w:eastAsia="Calibri" w:hAnsi="Arial" w:cs="Arial"/>
          <w:sz w:val="18"/>
          <w:szCs w:val="18"/>
        </w:rPr>
        <w:t>projekt ne bo bistveno škodoval</w:t>
      </w:r>
      <w:r w:rsidR="00033154">
        <w:rPr>
          <w:rFonts w:ascii="Arial" w:eastAsia="Calibri" w:hAnsi="Arial" w:cs="Arial"/>
          <w:sz w:val="18"/>
          <w:szCs w:val="18"/>
        </w:rPr>
        <w:t xml:space="preserve"> varstvu in obnovi biotske raznovrstnosti in ekosistemov, kar ne bo bistveno </w:t>
      </w:r>
      <w:r w:rsidR="0032391D">
        <w:rPr>
          <w:rFonts w:ascii="Arial" w:eastAsia="Calibri" w:hAnsi="Arial" w:cs="Arial"/>
          <w:sz w:val="18"/>
          <w:szCs w:val="18"/>
        </w:rPr>
        <w:t>škodljiv za dobro stanje in odpornost ekosistemov ali škodljiv za stanja ohranjenosti habitatov in v</w:t>
      </w:r>
      <w:r w:rsidR="004966D9">
        <w:rPr>
          <w:rFonts w:ascii="Arial" w:eastAsia="Calibri" w:hAnsi="Arial" w:cs="Arial"/>
          <w:sz w:val="18"/>
          <w:szCs w:val="18"/>
        </w:rPr>
        <w:t>rst. Projekt se ne bo izvajal na območju Natura 2000.</w:t>
      </w:r>
    </w:p>
    <w:p w14:paraId="17D21D82" w14:textId="3C0D8ABF" w:rsidR="00162110" w:rsidRPr="00CD6B12" w:rsidRDefault="00162110" w:rsidP="00162110">
      <w:pPr>
        <w:spacing w:before="225" w:after="225" w:line="240" w:lineRule="auto"/>
        <w:jc w:val="both"/>
        <w:rPr>
          <w:rFonts w:ascii="Arial" w:hAnsi="Arial" w:cs="Arial"/>
          <w:i/>
          <w:iCs/>
          <w:color w:val="000000"/>
          <w:sz w:val="18"/>
          <w:szCs w:val="18"/>
        </w:rPr>
      </w:pPr>
      <w:r w:rsidRPr="00A20668">
        <w:rPr>
          <w:rFonts w:ascii="Arial" w:hAnsi="Arial" w:cs="Arial"/>
          <w:i/>
          <w:iCs/>
          <w:color w:val="000000"/>
          <w:sz w:val="18"/>
          <w:szCs w:val="18"/>
        </w:rPr>
        <w:t>Pod kazensko in materialno odgovornostjo izjavljamo, da so zgoraj navedeni podatki točni in resnični.</w:t>
      </w:r>
      <w:r w:rsidRPr="00A20668">
        <w:rPr>
          <w:rFonts w:ascii="Arial" w:hAnsi="Arial" w:cs="Arial"/>
          <w:color w:val="000000"/>
          <w:sz w:val="18"/>
          <w:szCs w:val="18"/>
        </w:rPr>
        <w:t xml:space="preserve"> </w:t>
      </w:r>
      <w:r w:rsidRPr="00A20668">
        <w:rPr>
          <w:rFonts w:ascii="Arial" w:hAnsi="Arial" w:cs="Arial"/>
          <w:i/>
          <w:iCs/>
          <w:color w:val="000000"/>
          <w:sz w:val="18"/>
          <w:szCs w:val="18"/>
        </w:rPr>
        <w:t>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28F52DDD" w14:textId="77777777" w:rsidR="008D0EBF" w:rsidRPr="00BB7AAE" w:rsidRDefault="008D0EBF" w:rsidP="008D0EBF">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Pr="00F60B9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Pr>
          <w:rFonts w:ascii="Arial" w:hAnsi="Arial" w:cs="Arial"/>
          <w:bCs/>
          <w:color w:val="000000"/>
        </w:rPr>
        <w:t>.</w:t>
      </w:r>
    </w:p>
    <w:p w14:paraId="341F59C7" w14:textId="77777777" w:rsidR="00162110" w:rsidRPr="00A20668" w:rsidRDefault="00162110" w:rsidP="00162110">
      <w:pPr>
        <w:spacing w:after="0" w:line="240" w:lineRule="auto"/>
        <w:jc w:val="both"/>
        <w:rPr>
          <w:rFonts w:ascii="Arial" w:hAnsi="Arial" w:cs="Arial"/>
          <w:b/>
          <w:bCs/>
          <w:sz w:val="18"/>
          <w:szCs w:val="18"/>
        </w:rPr>
      </w:pPr>
    </w:p>
    <w:p w14:paraId="46301540" w14:textId="6372C758" w:rsidR="00162110" w:rsidRPr="00071837" w:rsidRDefault="00162110" w:rsidP="00071837">
      <w:pPr>
        <w:spacing w:before="225" w:after="225" w:line="240" w:lineRule="auto"/>
        <w:jc w:val="both"/>
      </w:pPr>
      <w:r w:rsidRPr="00A20668">
        <w:rPr>
          <w:rFonts w:ascii="Arial" w:hAnsi="Arial" w:cs="Arial"/>
          <w:color w:val="000000"/>
          <w:sz w:val="18"/>
          <w:szCs w:val="18"/>
        </w:rPr>
        <w:t>Datum: _________________                              Žig               Podpis ponudnika: ______________            </w:t>
      </w:r>
      <w:bookmarkEnd w:id="14"/>
    </w:p>
    <w:p w14:paraId="6A24005A" w14:textId="61A4EE53" w:rsidR="003D6166" w:rsidRDefault="003D6166" w:rsidP="003D6166">
      <w:pPr>
        <w:spacing w:before="225" w:after="225" w:line="240" w:lineRule="auto"/>
        <w:jc w:val="both"/>
        <w:rPr>
          <w:rFonts w:ascii="Arial" w:hAnsi="Arial" w:cs="Arial"/>
          <w:b/>
          <w:bCs/>
          <w:color w:val="000000"/>
          <w:sz w:val="18"/>
          <w:szCs w:val="18"/>
          <w:u w:val="single"/>
        </w:rPr>
      </w:pPr>
      <w:r w:rsidRPr="00550F0B">
        <w:rPr>
          <w:rFonts w:ascii="Arial" w:hAnsi="Arial" w:cs="Arial"/>
          <w:b/>
          <w:bCs/>
          <w:color w:val="000000"/>
          <w:sz w:val="18"/>
          <w:szCs w:val="18"/>
          <w:u w:val="single"/>
        </w:rPr>
        <w:t xml:space="preserve">OPOMBA:  </w:t>
      </w:r>
      <w:r>
        <w:rPr>
          <w:rFonts w:ascii="Arial" w:hAnsi="Arial" w:cs="Arial"/>
          <w:b/>
          <w:bCs/>
          <w:color w:val="000000"/>
          <w:sz w:val="18"/>
          <w:szCs w:val="18"/>
          <w:u w:val="single"/>
        </w:rPr>
        <w:t>Obrazec je obvezen za vse sodelujo</w:t>
      </w:r>
      <w:r w:rsidR="005774DF">
        <w:rPr>
          <w:rFonts w:ascii="Arial" w:hAnsi="Arial" w:cs="Arial"/>
          <w:b/>
          <w:bCs/>
          <w:color w:val="000000"/>
          <w:sz w:val="18"/>
          <w:szCs w:val="18"/>
          <w:u w:val="single"/>
        </w:rPr>
        <w:t>če</w:t>
      </w:r>
      <w:r>
        <w:rPr>
          <w:rFonts w:ascii="Arial" w:hAnsi="Arial" w:cs="Arial"/>
          <w:b/>
          <w:bCs/>
          <w:color w:val="000000"/>
          <w:sz w:val="18"/>
          <w:szCs w:val="18"/>
          <w:u w:val="single"/>
        </w:rPr>
        <w:t>!</w:t>
      </w:r>
      <w:r w:rsidR="00DD2E81">
        <w:rPr>
          <w:rFonts w:ascii="Arial" w:hAnsi="Arial" w:cs="Arial"/>
          <w:b/>
          <w:bCs/>
          <w:color w:val="000000"/>
          <w:sz w:val="18"/>
          <w:szCs w:val="18"/>
          <w:u w:val="single"/>
        </w:rPr>
        <w:t xml:space="preserve"> </w:t>
      </w:r>
    </w:p>
    <w:p w14:paraId="4C86BADC" w14:textId="77777777" w:rsidR="004D618D" w:rsidRDefault="004D618D" w:rsidP="003C1BA1">
      <w:pPr>
        <w:spacing w:after="0"/>
        <w:rPr>
          <w:rFonts w:ascii="Arial" w:hAnsi="Arial" w:cs="Arial"/>
          <w:sz w:val="18"/>
          <w:szCs w:val="18"/>
        </w:rPr>
      </w:pPr>
    </w:p>
    <w:p w14:paraId="372D8543" w14:textId="77777777" w:rsidR="005774DF" w:rsidRDefault="005774DF" w:rsidP="003C1BA1">
      <w:pPr>
        <w:spacing w:after="0"/>
        <w:rPr>
          <w:rFonts w:ascii="Arial" w:hAnsi="Arial" w:cs="Arial"/>
          <w:sz w:val="18"/>
          <w:szCs w:val="18"/>
        </w:rPr>
      </w:pPr>
    </w:p>
    <w:p w14:paraId="7F452D3C" w14:textId="77777777" w:rsidR="005774DF" w:rsidRDefault="005774DF" w:rsidP="003C1BA1">
      <w:pPr>
        <w:spacing w:after="0"/>
        <w:rPr>
          <w:rFonts w:ascii="Arial" w:hAnsi="Arial" w:cs="Arial"/>
          <w:sz w:val="18"/>
          <w:szCs w:val="18"/>
        </w:rPr>
      </w:pPr>
    </w:p>
    <w:p w14:paraId="32BB6E96" w14:textId="77777777" w:rsidR="005774DF" w:rsidRDefault="005774DF" w:rsidP="003C1BA1">
      <w:pPr>
        <w:spacing w:after="0"/>
        <w:rPr>
          <w:rFonts w:ascii="Arial" w:hAnsi="Arial" w:cs="Arial"/>
          <w:sz w:val="18"/>
          <w:szCs w:val="18"/>
        </w:rPr>
      </w:pPr>
    </w:p>
    <w:p w14:paraId="74E6721A" w14:textId="77777777" w:rsidR="005774DF" w:rsidRDefault="005774DF" w:rsidP="003C1BA1">
      <w:pPr>
        <w:spacing w:after="0"/>
        <w:rPr>
          <w:rFonts w:ascii="Arial" w:hAnsi="Arial" w:cs="Arial"/>
          <w:sz w:val="18"/>
          <w:szCs w:val="18"/>
        </w:rPr>
      </w:pPr>
    </w:p>
    <w:p w14:paraId="6EA138F7" w14:textId="77777777" w:rsidR="005774DF" w:rsidRDefault="005774DF" w:rsidP="003C1BA1">
      <w:pPr>
        <w:spacing w:after="0"/>
        <w:rPr>
          <w:rFonts w:ascii="Arial" w:hAnsi="Arial" w:cs="Arial"/>
          <w:sz w:val="18"/>
          <w:szCs w:val="18"/>
        </w:rPr>
      </w:pPr>
    </w:p>
    <w:p w14:paraId="16DF1AE0" w14:textId="77777777" w:rsidR="005774DF" w:rsidRDefault="005774DF" w:rsidP="003C1BA1">
      <w:pPr>
        <w:spacing w:after="0"/>
        <w:rPr>
          <w:rFonts w:ascii="Arial" w:hAnsi="Arial" w:cs="Arial"/>
          <w:sz w:val="18"/>
          <w:szCs w:val="18"/>
        </w:rPr>
      </w:pPr>
    </w:p>
    <w:p w14:paraId="5AA3F348" w14:textId="77777777" w:rsidR="005774DF" w:rsidRDefault="005774DF" w:rsidP="003C1BA1">
      <w:pPr>
        <w:spacing w:after="0"/>
        <w:rPr>
          <w:rFonts w:ascii="Arial" w:hAnsi="Arial" w:cs="Arial"/>
          <w:sz w:val="18"/>
          <w:szCs w:val="18"/>
        </w:rPr>
      </w:pPr>
    </w:p>
    <w:p w14:paraId="30DEA9E3" w14:textId="77777777" w:rsidR="00EB0595" w:rsidRDefault="00EB0595" w:rsidP="00EB0595">
      <w:pPr>
        <w:spacing w:after="0"/>
        <w:rPr>
          <w:rFonts w:ascii="Arial" w:hAnsi="Arial" w:cs="Arial"/>
          <w:sz w:val="18"/>
          <w:szCs w:val="18"/>
        </w:rPr>
      </w:pPr>
      <w:bookmarkStart w:id="15" w:name="_Hlk158216147"/>
    </w:p>
    <w:p w14:paraId="39EF522E" w14:textId="5D352E06" w:rsidR="00247D16" w:rsidRPr="00010E46" w:rsidRDefault="00CF7E3C" w:rsidP="00DC3BBF">
      <w:pPr>
        <w:spacing w:after="0"/>
        <w:jc w:val="right"/>
        <w:rPr>
          <w:rFonts w:ascii="Arial" w:hAnsi="Arial" w:cs="Arial"/>
          <w:b/>
          <w:bCs/>
          <w:sz w:val="18"/>
          <w:szCs w:val="18"/>
        </w:rPr>
      </w:pPr>
      <w:r w:rsidRPr="00010E46">
        <w:rPr>
          <w:rFonts w:ascii="Arial" w:hAnsi="Arial" w:cs="Arial"/>
          <w:b/>
          <w:bCs/>
          <w:sz w:val="18"/>
          <w:szCs w:val="18"/>
        </w:rPr>
        <w:lastRenderedPageBreak/>
        <w:t>Obrazec š</w:t>
      </w:r>
      <w:r w:rsidR="003A225E" w:rsidRPr="00010E46">
        <w:rPr>
          <w:rFonts w:ascii="Arial" w:hAnsi="Arial" w:cs="Arial"/>
          <w:b/>
          <w:bCs/>
          <w:sz w:val="18"/>
          <w:szCs w:val="18"/>
        </w:rPr>
        <w:t xml:space="preserve">t: </w:t>
      </w:r>
      <w:r w:rsidR="0094729B">
        <w:rPr>
          <w:rFonts w:ascii="Arial" w:hAnsi="Arial" w:cs="Arial"/>
          <w:b/>
          <w:bCs/>
          <w:sz w:val="18"/>
          <w:szCs w:val="18"/>
        </w:rPr>
        <w:t>20</w:t>
      </w:r>
    </w:p>
    <w:p w14:paraId="226935C2" w14:textId="6E1D814B" w:rsidR="00CF7E3C" w:rsidRDefault="00CF7E3C" w:rsidP="009D0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r w:rsidR="0035602A">
        <w:rPr>
          <w:rFonts w:ascii="Arial" w:hAnsi="Arial" w:cs="Arial"/>
        </w:rPr>
        <w:t xml:space="preserve"> </w:t>
      </w:r>
    </w:p>
    <w:p w14:paraId="3940174A"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b/>
          <w:bCs/>
          <w:color w:val="000000"/>
          <w:sz w:val="24"/>
          <w:szCs w:val="24"/>
          <w:lang w:eastAsia="sl-SI"/>
        </w:rPr>
        <w:t>MENIČNA IZJAVA</w:t>
      </w:r>
    </w:p>
    <w:p w14:paraId="6ACA341E" w14:textId="77777777" w:rsidR="004B655A" w:rsidRPr="00A654CC" w:rsidRDefault="004B655A" w:rsidP="004B655A">
      <w:pPr>
        <w:spacing w:before="120" w:after="120" w:line="240" w:lineRule="auto"/>
        <w:jc w:val="center"/>
        <w:rPr>
          <w:rFonts w:ascii="Arial" w:eastAsia="Times New Roman" w:hAnsi="Arial" w:cs="Times New Roman"/>
          <w:sz w:val="24"/>
          <w:szCs w:val="20"/>
          <w:lang w:eastAsia="sl-SI"/>
        </w:rPr>
      </w:pPr>
      <w:r w:rsidRPr="00A654CC">
        <w:rPr>
          <w:rFonts w:ascii="Arial" w:eastAsia="Times New Roman" w:hAnsi="Arial" w:cs="Arial"/>
          <w:color w:val="000000"/>
          <w:sz w:val="21"/>
          <w:szCs w:val="21"/>
          <w:lang w:eastAsia="sl-SI"/>
        </w:rPr>
        <w:t>s pooblastilom za izpolnitev in unovčenje menice</w:t>
      </w:r>
    </w:p>
    <w:p w14:paraId="6A3E529D"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Naročniku OBČINA ŠENTJUR, Mestni trg 10, 3230 Šentjur, kot zavarovanje za </w:t>
      </w:r>
      <w:r w:rsidRPr="00A654CC">
        <w:rPr>
          <w:rFonts w:ascii="Arial" w:eastAsia="Times New Roman" w:hAnsi="Arial" w:cs="Arial"/>
          <w:b/>
          <w:bCs/>
          <w:color w:val="000000"/>
          <w:sz w:val="18"/>
          <w:szCs w:val="18"/>
          <w:lang w:eastAsia="sl-SI"/>
        </w:rPr>
        <w:t>resnost naše ponudbe</w:t>
      </w:r>
      <w:r w:rsidRPr="00A654CC">
        <w:rPr>
          <w:rFonts w:ascii="Arial" w:eastAsia="Times New Roman" w:hAnsi="Arial" w:cs="Arial"/>
          <w:color w:val="000000"/>
          <w:sz w:val="18"/>
          <w:szCs w:val="18"/>
          <w:lang w:eastAsia="sl-SI"/>
        </w:rPr>
        <w:t> za pridobitev javnega naročila</w:t>
      </w:r>
    </w:p>
    <w:p w14:paraId="4D1538F9" w14:textId="604AC5BC" w:rsidR="00ED050B" w:rsidRPr="00D2270E" w:rsidRDefault="008D0EBF" w:rsidP="00ED050B">
      <w:pPr>
        <w:pStyle w:val="Paragraf"/>
        <w:spacing w:before="0" w:after="0" w:line="240" w:lineRule="auto"/>
        <w:jc w:val="both"/>
        <w:rPr>
          <w:rFonts w:ascii="Arial" w:hAnsi="Arial" w:cs="Arial"/>
          <w:b/>
          <w:bCs/>
        </w:rPr>
      </w:pPr>
      <w:r>
        <w:rPr>
          <w:rFonts w:ascii="Arial" w:hAnsi="Arial" w:cs="Arial"/>
          <w:b/>
          <w:bCs/>
          <w:color w:val="000000"/>
        </w:rPr>
        <w:t>Obnovitvena dela rojstne hiše Benjamina in Gustava Ipavec v Zgornjem trgu, Šentjur</w:t>
      </w:r>
    </w:p>
    <w:p w14:paraId="7DE06E3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izročamo bianko lastno menico ter menično izjavo s pooblastilom za izpolnitev in unovčenje menice.</w:t>
      </w:r>
    </w:p>
    <w:p w14:paraId="25F0F88B" w14:textId="4D527C2F" w:rsidR="004B655A" w:rsidRPr="00ED050B" w:rsidRDefault="004B655A" w:rsidP="00ED050B">
      <w:pPr>
        <w:pStyle w:val="Paragraf"/>
        <w:spacing w:before="0" w:after="0" w:line="240" w:lineRule="auto"/>
        <w:jc w:val="both"/>
        <w:rPr>
          <w:rFonts w:ascii="Arial" w:hAnsi="Arial" w:cs="Arial"/>
          <w:b/>
          <w:bCs/>
        </w:rPr>
      </w:pPr>
      <w:r w:rsidRPr="00A654CC">
        <w:rPr>
          <w:rFonts w:ascii="Arial" w:eastAsia="Times New Roman" w:hAnsi="Arial" w:cs="Arial"/>
          <w:color w:val="000000"/>
          <w:lang w:eastAsia="sl-SI"/>
        </w:rPr>
        <w:t xml:space="preserve">Nepreklicno izjavljamo, da pooblaščamo naročnika OBČINO ŠENTJUR, da lahko </w:t>
      </w:r>
      <w:r w:rsidR="00D57B52">
        <w:rPr>
          <w:rFonts w:ascii="Arial" w:eastAsia="Times New Roman" w:hAnsi="Arial" w:cs="Arial"/>
          <w:color w:val="000000"/>
          <w:lang w:eastAsia="sl-SI"/>
        </w:rPr>
        <w:t xml:space="preserve">izpolni </w:t>
      </w:r>
      <w:r w:rsidRPr="00A654CC">
        <w:rPr>
          <w:rFonts w:ascii="Arial" w:eastAsia="Times New Roman" w:hAnsi="Arial" w:cs="Arial"/>
          <w:color w:val="000000"/>
          <w:lang w:eastAsia="sl-SI"/>
        </w:rPr>
        <w:t xml:space="preserve">podpisano menico, ki je bila izročena kot zavarovanje za resnost ponudbe za javni razpis </w:t>
      </w:r>
      <w:r w:rsidRPr="00D2270E">
        <w:rPr>
          <w:rFonts w:ascii="Arial" w:eastAsia="Times New Roman" w:hAnsi="Arial" w:cs="Arial"/>
          <w:b/>
          <w:bCs/>
          <w:color w:val="000000"/>
          <w:lang w:eastAsia="sl-SI"/>
        </w:rPr>
        <w:t>»</w:t>
      </w:r>
      <w:r w:rsidR="008D0EBF">
        <w:rPr>
          <w:rFonts w:ascii="Arial" w:hAnsi="Arial" w:cs="Arial"/>
          <w:b/>
          <w:bCs/>
          <w:color w:val="000000"/>
        </w:rPr>
        <w:t>Obnovitvena dela rojstne hiše Benjamina in Gustava Ipavec v zgornjem trgu, Šentjur</w:t>
      </w:r>
      <w:r w:rsidRPr="00A654CC">
        <w:rPr>
          <w:rFonts w:ascii="Arial" w:eastAsia="Times New Roman" w:hAnsi="Arial" w:cs="Arial"/>
          <w:b/>
          <w:color w:val="000000"/>
          <w:lang w:eastAsia="sl-SI"/>
        </w:rPr>
        <w:t xml:space="preserve">«, </w:t>
      </w:r>
      <w:r w:rsidRPr="00A654CC">
        <w:rPr>
          <w:rFonts w:ascii="Arial" w:eastAsia="Times New Roman" w:hAnsi="Arial" w:cs="Arial"/>
          <w:color w:val="000000"/>
          <w:lang w:eastAsia="sl-SI"/>
        </w:rPr>
        <w:t xml:space="preserve">pod številko objave __________________, skladno z določili razpisne dokumentacije in ponudbe za predmetni javni razpis v vseh neizpolnjenih delih za znesek </w:t>
      </w:r>
      <w:r w:rsidR="00C0304A">
        <w:rPr>
          <w:rFonts w:ascii="Arial" w:eastAsia="Times New Roman" w:hAnsi="Arial" w:cs="Arial"/>
          <w:color w:val="000000"/>
          <w:lang w:eastAsia="sl-SI"/>
        </w:rPr>
        <w:t>5</w:t>
      </w:r>
      <w:r w:rsidR="003D5941">
        <w:rPr>
          <w:rFonts w:ascii="Arial" w:eastAsia="Times New Roman" w:hAnsi="Arial" w:cs="Arial"/>
          <w:color w:val="000000"/>
          <w:lang w:eastAsia="sl-SI"/>
        </w:rPr>
        <w:t>0.000,00 EUR</w:t>
      </w:r>
      <w:r w:rsidRPr="00A654CC">
        <w:rPr>
          <w:rFonts w:ascii="Arial" w:eastAsia="Times New Roman" w:hAnsi="Arial" w:cs="Arial"/>
          <w:color w:val="000000"/>
          <w:lang w:eastAsia="sl-SI"/>
        </w:rPr>
        <w:t xml:space="preserve">. Ponudnik se odreka vsem ugovorom proti tako izpolnjeni menici in se zavezuje menico plačati, ko dospe, v plačilo. Menični znesek se nakaže naročniku OBČINA ŠENTJUR, na račun številka </w:t>
      </w:r>
      <w:r w:rsidRPr="00A654CC">
        <w:rPr>
          <w:rFonts w:ascii="Arial" w:eastAsia="Calibri" w:hAnsi="Arial" w:cs="Arial"/>
          <w:color w:val="000000"/>
          <w:position w:val="-2"/>
        </w:rPr>
        <w:t>SI56 0132 0010 0004 983</w:t>
      </w:r>
      <w:r w:rsidRPr="00A654CC">
        <w:rPr>
          <w:rFonts w:ascii="Arial" w:eastAsia="Times New Roman" w:hAnsi="Arial" w:cs="Arial"/>
          <w:color w:val="000000"/>
          <w:lang w:eastAsia="sl-SI"/>
        </w:rPr>
        <w:t xml:space="preserve">, odprt pri UJP  Žalec. Ponudnik izjavlja, da se zaveda pravnih posledic izdaje menice v zavarovanje. Menica naj se izpolni s klavzulo »BREZ PROTESTA«. Ponudnik hkrati pooblašča naročnika OBČINO ŠENTJUR, Mestni trg 10, 3230 Šentjur, da predloži menico na unovčenje in izrecno dovoljuje banki izplačilo take menice. Tako </w:t>
      </w:r>
      <w:r w:rsidR="00F06969">
        <w:rPr>
          <w:rFonts w:ascii="Arial" w:eastAsia="Times New Roman" w:hAnsi="Arial" w:cs="Arial"/>
          <w:color w:val="000000"/>
          <w:lang w:eastAsia="sl-SI"/>
        </w:rPr>
        <w:t>ponudnik</w:t>
      </w:r>
      <w:r w:rsidR="00536C85">
        <w:rPr>
          <w:rFonts w:ascii="Arial" w:eastAsia="Times New Roman" w:hAnsi="Arial" w:cs="Arial"/>
          <w:color w:val="000000"/>
          <w:lang w:eastAsia="sl-SI"/>
        </w:rPr>
        <w:t xml:space="preserve"> daje</w:t>
      </w:r>
      <w:r w:rsidRPr="00A654CC">
        <w:rPr>
          <w:rFonts w:ascii="Arial" w:eastAsia="Times New Roman" w:hAnsi="Arial" w:cs="Arial"/>
          <w:color w:val="000000"/>
          <w:lang w:eastAsia="sl-SI"/>
        </w:rPr>
        <w:t xml:space="preserve"> nalog za plačilo oz. pooblastilo vsem bankam, kjer ima odprte TRR.</w:t>
      </w:r>
    </w:p>
    <w:p w14:paraId="287BA7C4" w14:textId="77777777" w:rsidR="004B655A" w:rsidRPr="00A654CC" w:rsidRDefault="004B655A" w:rsidP="004B655A">
      <w:pPr>
        <w:spacing w:before="225" w:after="225" w:line="240" w:lineRule="auto"/>
        <w:jc w:val="both"/>
        <w:rPr>
          <w:rFonts w:eastAsia="Calibri" w:cs="Times New Roman"/>
        </w:rPr>
      </w:pPr>
      <w:r w:rsidRPr="00A654CC">
        <w:rPr>
          <w:rFonts w:ascii="Arial" w:eastAsia="Calibri" w:hAnsi="Arial" w:cs="Arial"/>
          <w:color w:val="000000"/>
          <w:sz w:val="18"/>
          <w:szCs w:val="18"/>
        </w:rPr>
        <w:t xml:space="preserve">Naročnika OBČINA ŠENTJUR pooblaščamo, da izpolni priloženo menico z zgoraj navedenim zneskom </w:t>
      </w:r>
      <w:r w:rsidRPr="00A654CC">
        <w:rPr>
          <w:rFonts w:ascii="Arial" w:eastAsia="Times New Roman" w:hAnsi="Arial" w:cs="Arial"/>
          <w:color w:val="000000"/>
          <w:sz w:val="18"/>
          <w:szCs w:val="18"/>
          <w:lang w:eastAsia="sl-SI"/>
        </w:rPr>
        <w:t>in z vsemi ostalimi predvidenimi podatki ter jo na naš račun unovči  primeru, če:</w:t>
      </w:r>
    </w:p>
    <w:tbl>
      <w:tblPr>
        <w:tblW w:w="0" w:type="auto"/>
        <w:tblLook w:val="04A0" w:firstRow="1" w:lastRow="0" w:firstColumn="1" w:lastColumn="0" w:noHBand="0" w:noVBand="1"/>
      </w:tblPr>
      <w:tblGrid>
        <w:gridCol w:w="9070"/>
      </w:tblGrid>
      <w:tr w:rsidR="004B655A" w:rsidRPr="00A654CC" w14:paraId="1AAB07C7" w14:textId="77777777" w:rsidTr="00F719A7">
        <w:tc>
          <w:tcPr>
            <w:tcW w:w="0" w:type="auto"/>
            <w:tcMar>
              <w:top w:w="0" w:type="auto"/>
              <w:bottom w:w="0" w:type="auto"/>
            </w:tcMar>
          </w:tcPr>
          <w:p w14:paraId="2ADFD7AE" w14:textId="77777777" w:rsidR="004B655A" w:rsidRPr="00A654CC" w:rsidRDefault="004B655A" w:rsidP="00821DAC">
            <w:pPr>
              <w:numPr>
                <w:ilvl w:val="0"/>
                <w:numId w:val="9"/>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ponudbo umaknemo po roku za oddajo ponudb oziroma odstopimo od ponudbe ali</w:t>
            </w:r>
          </w:p>
          <w:p w14:paraId="68620101" w14:textId="77777777" w:rsidR="004B655A" w:rsidRPr="00A654CC" w:rsidRDefault="004B655A" w:rsidP="00821DAC">
            <w:pPr>
              <w:numPr>
                <w:ilvl w:val="0"/>
                <w:numId w:val="9"/>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predložimo zahtevanih dokazil za navedbe v ponudbi v določenem roku ali</w:t>
            </w:r>
          </w:p>
          <w:p w14:paraId="12CD788E" w14:textId="77777777" w:rsidR="004B655A" w:rsidRPr="00A654CC" w:rsidRDefault="004B655A" w:rsidP="00821DAC">
            <w:pPr>
              <w:numPr>
                <w:ilvl w:val="0"/>
                <w:numId w:val="9"/>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soglašamo z odpravo napak v ponudbi ali</w:t>
            </w:r>
          </w:p>
          <w:p w14:paraId="6F96965B" w14:textId="77777777" w:rsidR="004B655A" w:rsidRPr="00A654CC" w:rsidRDefault="004B655A" w:rsidP="00821DAC">
            <w:pPr>
              <w:numPr>
                <w:ilvl w:val="0"/>
                <w:numId w:val="9"/>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ne sklenemo pogodbe v določenem roku ali</w:t>
            </w:r>
          </w:p>
          <w:p w14:paraId="7F1318CA" w14:textId="77777777" w:rsidR="004B655A" w:rsidRPr="00A654CC" w:rsidRDefault="004B655A" w:rsidP="00821DAC">
            <w:pPr>
              <w:numPr>
                <w:ilvl w:val="0"/>
                <w:numId w:val="9"/>
              </w:numPr>
              <w:spacing w:after="0" w:line="240" w:lineRule="auto"/>
              <w:jc w:val="both"/>
              <w:rPr>
                <w:rFonts w:ascii="Arial" w:eastAsia="Times New Roman" w:hAnsi="Arial" w:cs="Arial"/>
                <w:color w:val="000000"/>
                <w:sz w:val="18"/>
                <w:szCs w:val="18"/>
                <w:lang w:eastAsia="sl-SI"/>
              </w:rPr>
            </w:pPr>
            <w:r w:rsidRPr="00A654CC">
              <w:rPr>
                <w:rFonts w:ascii="Arial" w:eastAsia="Times New Roman" w:hAnsi="Arial" w:cs="Arial"/>
                <w:color w:val="000000"/>
                <w:sz w:val="18"/>
                <w:szCs w:val="18"/>
                <w:lang w:eastAsia="sl-SI"/>
              </w:rPr>
              <w:t>po sklenitvi pogodbe v določenem roku ne predložimo zavarovanja za dobro izvedbo pogodbenih obveznosti.</w:t>
            </w:r>
          </w:p>
        </w:tc>
      </w:tr>
    </w:tbl>
    <w:p w14:paraId="09CDD62F" w14:textId="77777777" w:rsidR="00E9270C" w:rsidRPr="00A654CC" w:rsidRDefault="00E9270C" w:rsidP="00E9270C">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 xml:space="preserve">Menična izjava je veljavna od njenega podpisa do izteka roka veljavnosti zavarovanja za resnost ponudbe po predmetnem naročilu, </w:t>
      </w:r>
      <w:proofErr w:type="spellStart"/>
      <w:r w:rsidRPr="00A654CC">
        <w:rPr>
          <w:rFonts w:ascii="Arial" w:eastAsia="Times New Roman" w:hAnsi="Arial" w:cs="Arial"/>
          <w:color w:val="000000"/>
          <w:sz w:val="18"/>
          <w:szCs w:val="18"/>
          <w:lang w:eastAsia="sl-SI"/>
        </w:rPr>
        <w:t>t.j</w:t>
      </w:r>
      <w:proofErr w:type="spellEnd"/>
      <w:r w:rsidRPr="00A654CC">
        <w:rPr>
          <w:rFonts w:ascii="Arial" w:eastAsia="Times New Roman" w:hAnsi="Arial" w:cs="Arial"/>
          <w:color w:val="000000"/>
          <w:sz w:val="18"/>
          <w:szCs w:val="18"/>
          <w:lang w:eastAsia="sl-SI"/>
        </w:rPr>
        <w:t>. najkasneje do ____________.</w:t>
      </w:r>
    </w:p>
    <w:p w14:paraId="39A286A6" w14:textId="77777777" w:rsidR="004B655A" w:rsidRPr="00A654CC" w:rsidRDefault="004B655A" w:rsidP="004B655A">
      <w:pPr>
        <w:spacing w:before="120" w:after="120" w:line="240" w:lineRule="auto"/>
        <w:jc w:val="both"/>
        <w:rPr>
          <w:rFonts w:ascii="Arial" w:eastAsia="Times New Roman" w:hAnsi="Arial" w:cs="Times New Roman"/>
          <w:sz w:val="24"/>
          <w:szCs w:val="20"/>
          <w:lang w:eastAsia="sl-SI"/>
        </w:rPr>
      </w:pPr>
      <w:r w:rsidRPr="00A654CC">
        <w:rPr>
          <w:rFonts w:ascii="Arial" w:eastAsia="Times New Roman" w:hAnsi="Arial" w:cs="Arial"/>
          <w:color w:val="000000"/>
          <w:sz w:val="18"/>
          <w:szCs w:val="18"/>
          <w:lang w:eastAsia="sl-SI"/>
        </w:rPr>
        <w:t>Menica je unovčljiva pri: </w:t>
      </w:r>
      <w:r w:rsidRPr="00A654CC">
        <w:rPr>
          <w:rFonts w:ascii="Arial" w:eastAsia="Times New Roman" w:hAnsi="Arial" w:cs="Arial"/>
          <w:color w:val="000000"/>
          <w:sz w:val="18"/>
          <w:szCs w:val="18"/>
          <w:u w:val="single"/>
          <w:lang w:eastAsia="sl-SI"/>
        </w:rPr>
        <w:t>_______________</w:t>
      </w:r>
    </w:p>
    <w:p w14:paraId="57419E4C" w14:textId="77777777" w:rsidR="003C1BA1" w:rsidRDefault="004B655A" w:rsidP="00DC3BBF">
      <w:pPr>
        <w:pStyle w:val="pf0"/>
        <w:rPr>
          <w:rStyle w:val="cf01"/>
          <w:rFonts w:ascii="Arial" w:hAnsi="Arial" w:cs="Arial"/>
        </w:rPr>
      </w:pPr>
      <w:r w:rsidRPr="00A654CC">
        <w:rPr>
          <w:rFonts w:ascii="Arial" w:hAnsi="Arial" w:cs="Arial"/>
          <w:color w:val="000000"/>
          <w:sz w:val="18"/>
          <w:szCs w:val="18"/>
        </w:rPr>
        <w:t>s transakcijskega računa (TRR) </w:t>
      </w:r>
      <w:r w:rsidR="00465498" w:rsidRPr="00465498">
        <w:rPr>
          <w:rStyle w:val="cf01"/>
          <w:rFonts w:ascii="Arial" w:hAnsi="Arial" w:cs="Arial"/>
        </w:rPr>
        <w:t>pri vseh bankah oziroma finančnih inštitucijah, ki v času unovčenja menice vodijo transakcijski račun izdajatelja menice.</w:t>
      </w:r>
    </w:p>
    <w:p w14:paraId="48736A8B" w14:textId="02216C3A" w:rsidR="004B655A" w:rsidRPr="003C1BA1" w:rsidRDefault="004B655A" w:rsidP="00DC3BBF">
      <w:pPr>
        <w:pStyle w:val="pf0"/>
        <w:rPr>
          <w:rFonts w:ascii="Arial" w:hAnsi="Arial" w:cs="Arial"/>
          <w:sz w:val="18"/>
          <w:szCs w:val="18"/>
        </w:rPr>
      </w:pPr>
      <w:r w:rsidRPr="00DC3BBF">
        <w:rPr>
          <w:rFonts w:ascii="Arial" w:hAnsi="Arial" w:cs="Arial"/>
          <w:color w:val="000000"/>
          <w:sz w:val="16"/>
          <w:szCs w:val="16"/>
        </w:rPr>
        <w:t>Priloga: </w:t>
      </w:r>
    </w:p>
    <w:p w14:paraId="0ECB4385" w14:textId="77777777" w:rsidR="004B655A" w:rsidRPr="00DC3BBF" w:rsidRDefault="004B655A" w:rsidP="004B655A">
      <w:pPr>
        <w:spacing w:before="120" w:after="120" w:line="240" w:lineRule="auto"/>
        <w:jc w:val="both"/>
        <w:rPr>
          <w:rFonts w:ascii="Arial" w:eastAsia="Times New Roman" w:hAnsi="Arial" w:cs="Times New Roman"/>
          <w:sz w:val="16"/>
          <w:szCs w:val="16"/>
          <w:lang w:eastAsia="sl-SI"/>
        </w:rPr>
      </w:pPr>
      <w:r w:rsidRPr="00DC3BBF">
        <w:rPr>
          <w:rFonts w:ascii="Arial" w:eastAsia="Times New Roman" w:hAnsi="Arial" w:cs="Arial"/>
          <w:color w:val="000000"/>
          <w:sz w:val="16"/>
          <w:szCs w:val="16"/>
          <w:lang w:eastAsia="sl-SI"/>
        </w:rPr>
        <w:t>- bianco menica, podpisana in žigosana</w:t>
      </w:r>
    </w:p>
    <w:tbl>
      <w:tblPr>
        <w:tblW w:w="8745" w:type="dxa"/>
        <w:tblLook w:val="04A0" w:firstRow="1" w:lastRow="0" w:firstColumn="1" w:lastColumn="0" w:noHBand="0" w:noVBand="1"/>
      </w:tblPr>
      <w:tblGrid>
        <w:gridCol w:w="4080"/>
        <w:gridCol w:w="4665"/>
      </w:tblGrid>
      <w:tr w:rsidR="004B655A" w:rsidRPr="00DC3BBF" w14:paraId="091A9131" w14:textId="77777777" w:rsidTr="00F719A7">
        <w:tc>
          <w:tcPr>
            <w:tcW w:w="4080" w:type="dxa"/>
            <w:tcMar>
              <w:top w:w="75" w:type="dxa"/>
              <w:bottom w:w="75" w:type="dxa"/>
            </w:tcMar>
            <w:vAlign w:val="center"/>
          </w:tcPr>
          <w:p w14:paraId="26EA03CF" w14:textId="77777777" w:rsidR="004B655A" w:rsidRPr="00DC3BBF" w:rsidRDefault="004B655A" w:rsidP="00F719A7">
            <w:pPr>
              <w:spacing w:before="120" w:after="120" w:line="240" w:lineRule="auto"/>
              <w:jc w:val="both"/>
              <w:rPr>
                <w:rFonts w:ascii="Arial" w:eastAsia="Times New Roman" w:hAnsi="Arial" w:cs="Times New Roman"/>
                <w:sz w:val="16"/>
                <w:szCs w:val="16"/>
                <w:lang w:eastAsia="sl-SI"/>
              </w:rPr>
            </w:pPr>
            <w:r w:rsidRPr="00DC3BBF">
              <w:rPr>
                <w:rFonts w:ascii="Arial" w:eastAsia="Times New Roman" w:hAnsi="Arial" w:cs="Arial"/>
                <w:color w:val="000000"/>
                <w:position w:val="-2"/>
                <w:sz w:val="16"/>
                <w:szCs w:val="16"/>
                <w:lang w:eastAsia="sl-SI"/>
              </w:rPr>
              <w:t>Kraj: </w:t>
            </w:r>
            <w:r w:rsidRPr="00DC3BBF">
              <w:rPr>
                <w:rFonts w:ascii="Arial" w:eastAsia="Times New Roman" w:hAnsi="Arial" w:cs="Arial"/>
                <w:color w:val="000000"/>
                <w:position w:val="-2"/>
                <w:sz w:val="16"/>
                <w:szCs w:val="16"/>
                <w:u w:val="single"/>
                <w:lang w:eastAsia="sl-SI"/>
              </w:rPr>
              <w:t>_______________</w:t>
            </w:r>
          </w:p>
        </w:tc>
        <w:tc>
          <w:tcPr>
            <w:tcW w:w="0" w:type="auto"/>
            <w:tcMar>
              <w:top w:w="75" w:type="dxa"/>
              <w:bottom w:w="75" w:type="dxa"/>
            </w:tcMar>
            <w:vAlign w:val="center"/>
          </w:tcPr>
          <w:p w14:paraId="7AA0E267" w14:textId="77777777" w:rsidR="004B655A" w:rsidRPr="00DC3BBF" w:rsidRDefault="004B655A" w:rsidP="00F719A7">
            <w:pPr>
              <w:spacing w:before="120" w:after="120" w:line="240" w:lineRule="auto"/>
              <w:jc w:val="center"/>
              <w:rPr>
                <w:rFonts w:ascii="Arial" w:eastAsia="Times New Roman" w:hAnsi="Arial" w:cs="Times New Roman"/>
                <w:sz w:val="16"/>
                <w:szCs w:val="16"/>
                <w:lang w:eastAsia="sl-SI"/>
              </w:rPr>
            </w:pPr>
            <w:r w:rsidRPr="00DC3BBF">
              <w:rPr>
                <w:rFonts w:ascii="Arial" w:eastAsia="Times New Roman" w:hAnsi="Arial" w:cs="Arial"/>
                <w:color w:val="000000"/>
                <w:position w:val="-2"/>
                <w:sz w:val="16"/>
                <w:szCs w:val="16"/>
                <w:lang w:eastAsia="sl-SI"/>
              </w:rPr>
              <w:t>Izdajatelj menice: </w:t>
            </w:r>
            <w:r w:rsidRPr="00DC3BBF">
              <w:rPr>
                <w:rFonts w:ascii="Arial" w:eastAsia="Times New Roman" w:hAnsi="Arial" w:cs="Arial"/>
                <w:color w:val="000000"/>
                <w:position w:val="-2"/>
                <w:sz w:val="16"/>
                <w:szCs w:val="16"/>
                <w:u w:val="single"/>
                <w:lang w:eastAsia="sl-SI"/>
              </w:rPr>
              <w:t>_______________</w:t>
            </w:r>
          </w:p>
        </w:tc>
      </w:tr>
      <w:tr w:rsidR="004B655A" w:rsidRPr="00DC3BBF" w14:paraId="45329AC6" w14:textId="77777777" w:rsidTr="00F719A7">
        <w:tc>
          <w:tcPr>
            <w:tcW w:w="4080" w:type="dxa"/>
            <w:tcMar>
              <w:top w:w="75" w:type="dxa"/>
              <w:bottom w:w="75" w:type="dxa"/>
            </w:tcMar>
            <w:vAlign w:val="center"/>
          </w:tcPr>
          <w:p w14:paraId="5B40BD5F" w14:textId="77777777" w:rsidR="004B655A" w:rsidRPr="00DC3BBF" w:rsidRDefault="004B655A" w:rsidP="00F719A7">
            <w:pPr>
              <w:spacing w:before="120" w:after="120" w:line="240" w:lineRule="auto"/>
              <w:jc w:val="both"/>
              <w:rPr>
                <w:rFonts w:ascii="Arial" w:eastAsia="Times New Roman" w:hAnsi="Arial" w:cs="Times New Roman"/>
                <w:sz w:val="16"/>
                <w:szCs w:val="16"/>
                <w:lang w:eastAsia="sl-SI"/>
              </w:rPr>
            </w:pPr>
            <w:r w:rsidRPr="00DC3BBF">
              <w:rPr>
                <w:rFonts w:ascii="Arial" w:eastAsia="Times New Roman" w:hAnsi="Arial" w:cs="Arial"/>
                <w:color w:val="000000"/>
                <w:position w:val="-2"/>
                <w:sz w:val="16"/>
                <w:szCs w:val="16"/>
                <w:lang w:eastAsia="sl-SI"/>
              </w:rPr>
              <w:t>Datum: </w:t>
            </w:r>
            <w:r w:rsidRPr="00DC3BBF">
              <w:rPr>
                <w:rFonts w:ascii="Arial" w:eastAsia="Times New Roman" w:hAnsi="Arial" w:cs="Arial"/>
                <w:color w:val="000000"/>
                <w:position w:val="-2"/>
                <w:sz w:val="16"/>
                <w:szCs w:val="16"/>
                <w:u w:val="single"/>
                <w:lang w:eastAsia="sl-SI"/>
              </w:rPr>
              <w:t>_______________</w:t>
            </w:r>
          </w:p>
        </w:tc>
        <w:tc>
          <w:tcPr>
            <w:tcW w:w="0" w:type="auto"/>
            <w:tcMar>
              <w:top w:w="75" w:type="dxa"/>
              <w:bottom w:w="75" w:type="dxa"/>
            </w:tcMar>
            <w:vAlign w:val="center"/>
          </w:tcPr>
          <w:p w14:paraId="5DADC4AB" w14:textId="77777777" w:rsidR="004B655A" w:rsidRPr="00DC3BBF" w:rsidRDefault="004B655A" w:rsidP="00F719A7">
            <w:pPr>
              <w:spacing w:before="120" w:after="120" w:line="240" w:lineRule="auto"/>
              <w:jc w:val="both"/>
              <w:rPr>
                <w:rFonts w:ascii="Arial" w:eastAsia="Times New Roman" w:hAnsi="Arial" w:cs="Times New Roman"/>
                <w:sz w:val="16"/>
                <w:szCs w:val="16"/>
                <w:lang w:eastAsia="sl-SI"/>
              </w:rPr>
            </w:pPr>
          </w:p>
          <w:p w14:paraId="6E5EC82F" w14:textId="77777777" w:rsidR="004B655A" w:rsidRPr="00DC3BBF" w:rsidRDefault="004B655A" w:rsidP="00F719A7">
            <w:pPr>
              <w:spacing w:before="120" w:after="120" w:line="240" w:lineRule="auto"/>
              <w:jc w:val="center"/>
              <w:rPr>
                <w:rFonts w:ascii="Arial" w:eastAsia="Times New Roman" w:hAnsi="Arial" w:cs="Times New Roman"/>
                <w:sz w:val="16"/>
                <w:szCs w:val="16"/>
                <w:lang w:eastAsia="sl-SI"/>
              </w:rPr>
            </w:pPr>
            <w:r w:rsidRPr="00DC3BBF">
              <w:rPr>
                <w:rFonts w:ascii="Arial" w:eastAsia="Times New Roman" w:hAnsi="Arial" w:cs="Arial"/>
                <w:color w:val="A9A9A9"/>
                <w:position w:val="-2"/>
                <w:sz w:val="16"/>
                <w:szCs w:val="16"/>
                <w:lang w:eastAsia="sl-SI"/>
              </w:rPr>
              <w:t>(žig in podpis)</w:t>
            </w:r>
          </w:p>
        </w:tc>
      </w:tr>
    </w:tbl>
    <w:p w14:paraId="6206785F" w14:textId="5A9063F9" w:rsidR="00CF7E3C" w:rsidRPr="0051129E" w:rsidRDefault="00DC3BBF" w:rsidP="0051129E">
      <w:pPr>
        <w:spacing w:after="0"/>
        <w:rPr>
          <w:rFonts w:ascii="Arial" w:hAnsi="Arial" w:cs="Arial"/>
          <w:b/>
          <w:sz w:val="16"/>
          <w:szCs w:val="16"/>
          <w:u w:val="single"/>
        </w:rPr>
      </w:pPr>
      <w:r>
        <w:rPr>
          <w:rFonts w:ascii="Arial" w:hAnsi="Arial" w:cs="Arial"/>
          <w:b/>
          <w:sz w:val="16"/>
          <w:szCs w:val="16"/>
          <w:u w:val="single"/>
        </w:rPr>
        <w:t>O</w:t>
      </w:r>
      <w:r w:rsidR="0051129E" w:rsidRPr="0051129E">
        <w:rPr>
          <w:rFonts w:ascii="Arial" w:hAnsi="Arial" w:cs="Arial"/>
          <w:b/>
          <w:sz w:val="16"/>
          <w:szCs w:val="16"/>
          <w:u w:val="single"/>
        </w:rPr>
        <w:t>pom</w:t>
      </w:r>
      <w:r>
        <w:rPr>
          <w:rFonts w:ascii="Arial" w:hAnsi="Arial" w:cs="Arial"/>
          <w:b/>
          <w:sz w:val="16"/>
          <w:szCs w:val="16"/>
          <w:u w:val="single"/>
        </w:rPr>
        <w:t>b</w:t>
      </w:r>
      <w:r w:rsidR="0051129E" w:rsidRPr="0051129E">
        <w:rPr>
          <w:rFonts w:ascii="Arial" w:hAnsi="Arial" w:cs="Arial"/>
          <w:b/>
          <w:sz w:val="16"/>
          <w:szCs w:val="16"/>
          <w:u w:val="single"/>
        </w:rPr>
        <w:t xml:space="preserve">a: </w:t>
      </w:r>
    </w:p>
    <w:p w14:paraId="56B9C813" w14:textId="25A13584" w:rsidR="00D234FF" w:rsidRDefault="00465498" w:rsidP="005774DF">
      <w:pPr>
        <w:spacing w:after="0"/>
        <w:rPr>
          <w:rFonts w:ascii="Arial" w:hAnsi="Arial" w:cs="Arial"/>
          <w:sz w:val="16"/>
          <w:szCs w:val="16"/>
        </w:rPr>
      </w:pPr>
      <w:r>
        <w:rPr>
          <w:rFonts w:ascii="Arial" w:hAnsi="Arial" w:cs="Arial"/>
          <w:sz w:val="16"/>
          <w:szCs w:val="16"/>
        </w:rPr>
        <w:t>To menično izjavo</w:t>
      </w:r>
      <w:r w:rsidR="0051129E" w:rsidRPr="0051129E">
        <w:rPr>
          <w:rFonts w:ascii="Arial" w:hAnsi="Arial" w:cs="Arial"/>
          <w:sz w:val="16"/>
          <w:szCs w:val="16"/>
        </w:rPr>
        <w:t xml:space="preserve"> s prilogo je potrebno predložiti v izvirniku osebno ali po pošti v skladu Povabil</w:t>
      </w:r>
      <w:r>
        <w:rPr>
          <w:rFonts w:ascii="Arial" w:hAnsi="Arial" w:cs="Arial"/>
          <w:sz w:val="16"/>
          <w:szCs w:val="16"/>
        </w:rPr>
        <w:t xml:space="preserve">om </w:t>
      </w:r>
      <w:r w:rsidR="0051129E" w:rsidRPr="0051129E">
        <w:rPr>
          <w:rFonts w:ascii="Arial" w:hAnsi="Arial" w:cs="Arial"/>
          <w:sz w:val="16"/>
          <w:szCs w:val="16"/>
        </w:rPr>
        <w:t xml:space="preserve">k oddaji ponudbe in Navodili </w:t>
      </w:r>
      <w:bookmarkEnd w:id="15"/>
    </w:p>
    <w:p w14:paraId="66F6018F" w14:textId="77777777" w:rsidR="005774DF" w:rsidRDefault="005774DF" w:rsidP="005774DF">
      <w:pPr>
        <w:spacing w:after="0"/>
        <w:rPr>
          <w:rFonts w:ascii="Arial" w:hAnsi="Arial" w:cs="Arial"/>
          <w:sz w:val="16"/>
          <w:szCs w:val="16"/>
        </w:rPr>
      </w:pPr>
    </w:p>
    <w:p w14:paraId="45C9DFFD" w14:textId="77777777" w:rsidR="005774DF" w:rsidRDefault="005774DF" w:rsidP="005774DF">
      <w:pPr>
        <w:spacing w:after="0"/>
        <w:rPr>
          <w:rFonts w:ascii="Arial" w:hAnsi="Arial" w:cs="Arial"/>
          <w:sz w:val="16"/>
          <w:szCs w:val="16"/>
        </w:rPr>
      </w:pPr>
    </w:p>
    <w:p w14:paraId="0BF5B4EC" w14:textId="77777777" w:rsidR="00E0699D" w:rsidRDefault="00E0699D" w:rsidP="005774DF">
      <w:pPr>
        <w:spacing w:after="0"/>
        <w:rPr>
          <w:rFonts w:ascii="Arial" w:hAnsi="Arial" w:cs="Arial"/>
          <w:sz w:val="16"/>
          <w:szCs w:val="16"/>
        </w:rPr>
      </w:pPr>
    </w:p>
    <w:p w14:paraId="3427470F" w14:textId="77777777" w:rsidR="00E0699D" w:rsidRDefault="00E0699D" w:rsidP="005774DF">
      <w:pPr>
        <w:spacing w:after="0"/>
        <w:rPr>
          <w:rFonts w:ascii="Arial" w:hAnsi="Arial" w:cs="Arial"/>
          <w:sz w:val="16"/>
          <w:szCs w:val="16"/>
        </w:rPr>
      </w:pPr>
    </w:p>
    <w:p w14:paraId="148C6A99" w14:textId="77777777" w:rsidR="00E0699D" w:rsidRDefault="00E0699D" w:rsidP="005774DF">
      <w:pPr>
        <w:spacing w:after="0"/>
        <w:rPr>
          <w:rFonts w:ascii="Arial" w:hAnsi="Arial" w:cs="Arial"/>
          <w:sz w:val="16"/>
          <w:szCs w:val="16"/>
        </w:rPr>
      </w:pPr>
    </w:p>
    <w:p w14:paraId="10193071" w14:textId="77777777" w:rsidR="0035602A" w:rsidRDefault="0035602A" w:rsidP="00E57AF7">
      <w:pPr>
        <w:spacing w:after="0"/>
        <w:rPr>
          <w:rFonts w:ascii="Arial" w:hAnsi="Arial" w:cs="Arial"/>
          <w:sz w:val="18"/>
          <w:szCs w:val="18"/>
        </w:rPr>
      </w:pPr>
    </w:p>
    <w:p w14:paraId="0F969B55" w14:textId="4ED11085" w:rsidR="00CF7E3C" w:rsidRPr="001F1FD9" w:rsidRDefault="00CF7E3C" w:rsidP="00CF7E3C">
      <w:pPr>
        <w:spacing w:after="0"/>
        <w:jc w:val="right"/>
        <w:rPr>
          <w:rFonts w:ascii="Arial" w:hAnsi="Arial" w:cs="Arial"/>
          <w:b/>
          <w:bCs/>
          <w:sz w:val="18"/>
          <w:szCs w:val="18"/>
        </w:rPr>
      </w:pPr>
      <w:bookmarkStart w:id="16" w:name="_Hlk158795908"/>
      <w:r w:rsidRPr="001F1FD9">
        <w:rPr>
          <w:rFonts w:ascii="Arial" w:hAnsi="Arial" w:cs="Arial"/>
          <w:b/>
          <w:bCs/>
          <w:sz w:val="18"/>
          <w:szCs w:val="18"/>
        </w:rPr>
        <w:lastRenderedPageBreak/>
        <w:t>Obrazec št:</w:t>
      </w:r>
      <w:r w:rsidR="003A225E" w:rsidRPr="001F1FD9">
        <w:rPr>
          <w:rFonts w:ascii="Arial" w:hAnsi="Arial" w:cs="Arial"/>
          <w:b/>
          <w:bCs/>
          <w:sz w:val="18"/>
          <w:szCs w:val="18"/>
        </w:rPr>
        <w:t xml:space="preserve"> </w:t>
      </w:r>
      <w:r w:rsidR="0094729B">
        <w:rPr>
          <w:rFonts w:ascii="Arial" w:hAnsi="Arial" w:cs="Arial"/>
          <w:b/>
          <w:bCs/>
          <w:sz w:val="18"/>
          <w:szCs w:val="18"/>
        </w:rPr>
        <w:t>21</w:t>
      </w:r>
    </w:p>
    <w:p w14:paraId="1FD1C7AD" w14:textId="77777777" w:rsidR="00CF7E3C" w:rsidRPr="002A5AF2" w:rsidRDefault="00CF7E3C" w:rsidP="00CF7E3C">
      <w:pPr>
        <w:spacing w:after="0"/>
        <w:jc w:val="right"/>
        <w:rPr>
          <w:rFonts w:ascii="Arial" w:hAnsi="Arial" w:cs="Arial"/>
          <w:sz w:val="18"/>
          <w:szCs w:val="18"/>
        </w:rPr>
      </w:pPr>
    </w:p>
    <w:p w14:paraId="4DE5E960" w14:textId="007566F5" w:rsidR="00CF7E3C" w:rsidRDefault="00CF7E3C" w:rsidP="00C85FD4">
      <w:pPr>
        <w:pStyle w:val="Naslov1"/>
        <w:pBdr>
          <w:top w:val="single" w:sz="36" w:space="1" w:color="7EFF09"/>
          <w:left w:val="single" w:sz="36" w:space="5" w:color="7EFF09"/>
          <w:bottom w:val="single" w:sz="36" w:space="0"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r w:rsidR="00006DE5">
        <w:rPr>
          <w:rFonts w:ascii="Arial" w:hAnsi="Arial" w:cs="Arial"/>
        </w:rPr>
        <w:t xml:space="preserve"> </w:t>
      </w:r>
    </w:p>
    <w:p w14:paraId="0836E431" w14:textId="77777777" w:rsidR="00CF7E3C" w:rsidRDefault="00CF7E3C" w:rsidP="00CF7E3C">
      <w:pPr>
        <w:spacing w:after="120"/>
        <w:rPr>
          <w:rFonts w:ascii="Arial" w:hAnsi="Arial" w:cs="Arial"/>
        </w:rPr>
      </w:pPr>
    </w:p>
    <w:p w14:paraId="3CDCD6E3" w14:textId="77777777" w:rsidR="00CF7E3C" w:rsidRDefault="00CF7E3C" w:rsidP="00CF7E3C">
      <w:pPr>
        <w:spacing w:after="0" w:line="240" w:lineRule="auto"/>
        <w:jc w:val="both"/>
      </w:pPr>
      <w:r>
        <w:rPr>
          <w:rFonts w:ascii="Arial" w:hAnsi="Arial" w:cs="Arial"/>
          <w:b/>
          <w:bCs/>
          <w:color w:val="000000"/>
          <w:sz w:val="18"/>
          <w:szCs w:val="18"/>
        </w:rPr>
        <w:t>Ponudnik:</w:t>
      </w:r>
    </w:p>
    <w:p w14:paraId="7F2C86F2" w14:textId="77777777" w:rsidR="00CF7E3C" w:rsidRDefault="00CF7E3C" w:rsidP="00CF7E3C">
      <w:pPr>
        <w:spacing w:after="0" w:line="240" w:lineRule="auto"/>
        <w:jc w:val="both"/>
      </w:pPr>
      <w:r>
        <w:rPr>
          <w:rFonts w:ascii="Arial" w:hAnsi="Arial" w:cs="Arial"/>
          <w:color w:val="000000"/>
          <w:sz w:val="18"/>
          <w:szCs w:val="18"/>
        </w:rPr>
        <w:t> </w:t>
      </w:r>
    </w:p>
    <w:p w14:paraId="6A41F2DD" w14:textId="77777777" w:rsidR="00CF7E3C" w:rsidRDefault="00CF7E3C" w:rsidP="00CF7E3C">
      <w:pPr>
        <w:spacing w:after="0" w:line="240" w:lineRule="auto"/>
        <w:jc w:val="both"/>
      </w:pPr>
      <w:r>
        <w:rPr>
          <w:rFonts w:ascii="Arial" w:hAnsi="Arial" w:cs="Arial"/>
          <w:color w:val="000000"/>
          <w:sz w:val="18"/>
          <w:szCs w:val="18"/>
        </w:rPr>
        <w:t>________________________</w:t>
      </w:r>
    </w:p>
    <w:p w14:paraId="7F0EF959" w14:textId="77777777" w:rsidR="00CF7E3C" w:rsidRDefault="00CF7E3C" w:rsidP="00CF7E3C">
      <w:pPr>
        <w:spacing w:after="0" w:line="240" w:lineRule="auto"/>
        <w:jc w:val="both"/>
      </w:pPr>
      <w:r>
        <w:rPr>
          <w:rFonts w:ascii="Arial" w:hAnsi="Arial" w:cs="Arial"/>
          <w:color w:val="000000"/>
          <w:sz w:val="18"/>
          <w:szCs w:val="18"/>
        </w:rPr>
        <w:t> </w:t>
      </w:r>
    </w:p>
    <w:p w14:paraId="7C80CF34" w14:textId="77777777" w:rsidR="00CF7E3C" w:rsidRDefault="00CF7E3C" w:rsidP="00CF7E3C">
      <w:pPr>
        <w:spacing w:after="0" w:line="240" w:lineRule="auto"/>
        <w:jc w:val="both"/>
      </w:pPr>
      <w:r>
        <w:rPr>
          <w:rFonts w:ascii="Arial" w:hAnsi="Arial" w:cs="Arial"/>
          <w:color w:val="000000"/>
          <w:sz w:val="18"/>
          <w:szCs w:val="18"/>
        </w:rPr>
        <w:t>________________________ </w:t>
      </w:r>
    </w:p>
    <w:p w14:paraId="7499F21A" w14:textId="77777777" w:rsidR="00CF7E3C" w:rsidRDefault="00CF7E3C" w:rsidP="00CF7E3C">
      <w:pPr>
        <w:spacing w:before="225" w:after="225" w:line="240" w:lineRule="auto"/>
        <w:jc w:val="center"/>
      </w:pPr>
      <w:r>
        <w:rPr>
          <w:rFonts w:ascii="Arial" w:hAnsi="Arial" w:cs="Arial"/>
          <w:b/>
          <w:bCs/>
          <w:color w:val="000000"/>
          <w:sz w:val="18"/>
          <w:szCs w:val="18"/>
        </w:rPr>
        <w:t>IZJAVA O ZAGOTAVLJANJU USTREZNE OBLIKE FINANČNEGA ZAVAROVANJA</w:t>
      </w:r>
    </w:p>
    <w:p w14:paraId="50E9C528" w14:textId="6A9CF668" w:rsidR="00CF7E3C" w:rsidRPr="00ED050B" w:rsidRDefault="00CF7E3C" w:rsidP="00ED050B">
      <w:pPr>
        <w:pStyle w:val="Paragraf"/>
        <w:spacing w:before="0" w:after="0" w:line="240" w:lineRule="auto"/>
        <w:jc w:val="both"/>
        <w:rPr>
          <w:rFonts w:ascii="Arial" w:hAnsi="Arial" w:cs="Arial"/>
          <w:b/>
          <w:bCs/>
        </w:rPr>
      </w:pPr>
      <w:r>
        <w:rPr>
          <w:rFonts w:ascii="Arial" w:hAnsi="Arial" w:cs="Arial"/>
          <w:color w:val="000000"/>
        </w:rPr>
        <w:t xml:space="preserve">Na podlagi </w:t>
      </w:r>
      <w:r w:rsidR="005E3FCF">
        <w:rPr>
          <w:rFonts w:ascii="Arial" w:hAnsi="Arial" w:cs="Arial"/>
          <w:color w:val="000000"/>
        </w:rPr>
        <w:t>ponudbe</w:t>
      </w:r>
      <w:r>
        <w:rPr>
          <w:rFonts w:ascii="Arial" w:hAnsi="Arial" w:cs="Arial"/>
          <w:color w:val="000000"/>
        </w:rPr>
        <w:t xml:space="preserve"> </w:t>
      </w:r>
      <w:r w:rsidR="00414D50">
        <w:rPr>
          <w:rFonts w:ascii="Arial" w:hAnsi="Arial" w:cs="Arial"/>
          <w:color w:val="000000"/>
        </w:rPr>
        <w:t>za</w:t>
      </w:r>
      <w:r>
        <w:rPr>
          <w:rFonts w:ascii="Arial" w:hAnsi="Arial" w:cs="Arial"/>
          <w:color w:val="000000"/>
        </w:rPr>
        <w:t xml:space="preserve"> javni razpis </w:t>
      </w:r>
      <w:r w:rsidRPr="00EF2CC6">
        <w:rPr>
          <w:rFonts w:ascii="Arial" w:hAnsi="Arial" w:cs="Arial"/>
          <w:b/>
          <w:bCs/>
          <w:color w:val="000000"/>
        </w:rPr>
        <w:t>»</w:t>
      </w:r>
      <w:r w:rsidR="008D0EBF">
        <w:rPr>
          <w:rFonts w:ascii="Arial" w:hAnsi="Arial" w:cs="Arial"/>
          <w:b/>
          <w:bCs/>
          <w:color w:val="000000"/>
        </w:rPr>
        <w:t>Obnovitvena dela rojstne hiše Benjamina in Gustava Ipavec v Zgornjem trgu, Šentjur</w:t>
      </w:r>
      <w:r w:rsidR="00BE73E7" w:rsidRPr="00EF2CC6">
        <w:rPr>
          <w:rFonts w:ascii="Arial" w:hAnsi="Arial" w:cs="Arial"/>
          <w:b/>
          <w:bCs/>
        </w:rPr>
        <w:t>«</w:t>
      </w:r>
      <w:r w:rsidR="00920D58">
        <w:rPr>
          <w:rFonts w:ascii="Arial" w:hAnsi="Arial" w:cs="Arial"/>
          <w:color w:val="000000"/>
        </w:rPr>
        <w:t xml:space="preserve"> </w:t>
      </w:r>
      <w:r>
        <w:rPr>
          <w:rFonts w:ascii="Arial" w:hAnsi="Arial" w:cs="Arial"/>
          <w:color w:val="000000"/>
        </w:rPr>
        <w:t>objavljen na Portalu javnih naročil,</w:t>
      </w:r>
    </w:p>
    <w:p w14:paraId="333D7728" w14:textId="77777777" w:rsidR="00CF7E3C" w:rsidRDefault="00CF7E3C" w:rsidP="00CF7E3C">
      <w:pPr>
        <w:spacing w:before="225" w:after="225" w:line="240" w:lineRule="auto"/>
        <w:jc w:val="center"/>
      </w:pPr>
      <w:r>
        <w:rPr>
          <w:rFonts w:ascii="Arial" w:hAnsi="Arial" w:cs="Arial"/>
          <w:b/>
          <w:bCs/>
          <w:color w:val="000000"/>
          <w:sz w:val="18"/>
          <w:szCs w:val="18"/>
        </w:rPr>
        <w:t>IZJAVLJAMO</w:t>
      </w:r>
    </w:p>
    <w:p w14:paraId="58111B63" w14:textId="77777777" w:rsidR="00CF7E3C" w:rsidRDefault="00CF7E3C" w:rsidP="00CF7E3C">
      <w:pPr>
        <w:spacing w:before="225" w:after="225" w:line="240" w:lineRule="auto"/>
        <w:jc w:val="center"/>
      </w:pPr>
      <w:r>
        <w:rPr>
          <w:rFonts w:ascii="Arial" w:hAnsi="Arial" w:cs="Arial"/>
          <w:color w:val="000000"/>
          <w:sz w:val="18"/>
          <w:szCs w:val="18"/>
        </w:rPr>
        <w:t>da bomo naročniku, v primeru da bomo izbrani kot najugodnejši ponudnik, dostavili:</w:t>
      </w:r>
    </w:p>
    <w:tbl>
      <w:tblPr>
        <w:tblStyle w:val="NormalTablePHPDOCX"/>
        <w:tblW w:w="5000" w:type="pct"/>
        <w:tblLook w:val="04A0" w:firstRow="1" w:lastRow="0" w:firstColumn="1" w:lastColumn="0" w:noHBand="0" w:noVBand="1"/>
      </w:tblPr>
      <w:tblGrid>
        <w:gridCol w:w="9070"/>
      </w:tblGrid>
      <w:tr w:rsidR="00CF7E3C" w14:paraId="6DF34C09" w14:textId="77777777" w:rsidTr="00CF7E3C">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854"/>
            </w:tblGrid>
            <w:tr w:rsidR="00CF7E3C" w14:paraId="6186FE52" w14:textId="77777777" w:rsidTr="00CF7E3C">
              <w:tc>
                <w:tcPr>
                  <w:tcW w:w="0" w:type="auto"/>
                  <w:tcMar>
                    <w:top w:w="0" w:type="auto"/>
                    <w:bottom w:w="0" w:type="auto"/>
                  </w:tcMar>
                </w:tcPr>
                <w:p w14:paraId="23548759" w14:textId="77777777" w:rsidR="00CF7E3C" w:rsidRDefault="00CF7E3C" w:rsidP="00821DAC">
                  <w:pPr>
                    <w:numPr>
                      <w:ilvl w:val="0"/>
                      <w:numId w:val="8"/>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pri zavarovalnici za dobro izvedbo del, v roku 15 dni po podpisu pogodbe, ki bo: </w:t>
                  </w:r>
                </w:p>
                <w:p w14:paraId="7CD927C3" w14:textId="77777777" w:rsidR="00CF7E3C" w:rsidRDefault="00CF7E3C" w:rsidP="00821DAC">
                  <w:pPr>
                    <w:numPr>
                      <w:ilvl w:val="1"/>
                      <w:numId w:val="8"/>
                    </w:numPr>
                    <w:rPr>
                      <w:rFonts w:ascii="Arial" w:hAnsi="Arial" w:cs="Arial"/>
                      <w:color w:val="000000"/>
                      <w:sz w:val="18"/>
                      <w:szCs w:val="18"/>
                    </w:rPr>
                  </w:pPr>
                  <w:r>
                    <w:rPr>
                      <w:rFonts w:ascii="Arial" w:hAnsi="Arial" w:cs="Arial"/>
                      <w:color w:val="000000"/>
                      <w:position w:val="-2"/>
                      <w:sz w:val="18"/>
                      <w:szCs w:val="18"/>
                    </w:rPr>
                    <w:t>izdana v višini 10% pogodbene vrednosti z DDV,</w:t>
                  </w:r>
                </w:p>
                <w:p w14:paraId="31D75A27" w14:textId="77777777" w:rsidR="00CF7E3C" w:rsidRDefault="00F02A1A" w:rsidP="00821DAC">
                  <w:pPr>
                    <w:numPr>
                      <w:ilvl w:val="1"/>
                      <w:numId w:val="8"/>
                    </w:numPr>
                    <w:rPr>
                      <w:rFonts w:ascii="Arial" w:hAnsi="Arial" w:cs="Arial"/>
                      <w:color w:val="000000"/>
                      <w:sz w:val="18"/>
                      <w:szCs w:val="18"/>
                    </w:rPr>
                  </w:pPr>
                  <w:r>
                    <w:rPr>
                      <w:rFonts w:ascii="Arial" w:hAnsi="Arial" w:cs="Arial"/>
                      <w:color w:val="000000"/>
                      <w:position w:val="-2"/>
                      <w:sz w:val="18"/>
                      <w:szCs w:val="18"/>
                    </w:rPr>
                    <w:t>velja še 9</w:t>
                  </w:r>
                  <w:r w:rsidR="006A1E1B">
                    <w:rPr>
                      <w:rFonts w:ascii="Arial" w:hAnsi="Arial" w:cs="Arial"/>
                      <w:color w:val="000000"/>
                      <w:position w:val="-2"/>
                      <w:sz w:val="18"/>
                      <w:szCs w:val="18"/>
                    </w:rPr>
                    <w:t>0 dni po poteku roka za do</w:t>
                  </w:r>
                  <w:r w:rsidR="00335408">
                    <w:rPr>
                      <w:rFonts w:ascii="Arial" w:hAnsi="Arial" w:cs="Arial"/>
                      <w:color w:val="000000"/>
                      <w:position w:val="-2"/>
                      <w:sz w:val="18"/>
                      <w:szCs w:val="18"/>
                    </w:rPr>
                    <w:t>končanje pogodbenih del</w:t>
                  </w:r>
                  <w:r w:rsidR="00CF7E3C">
                    <w:rPr>
                      <w:rFonts w:ascii="Arial" w:hAnsi="Arial" w:cs="Arial"/>
                      <w:color w:val="000000"/>
                      <w:position w:val="-2"/>
                      <w:sz w:val="18"/>
                      <w:szCs w:val="18"/>
                    </w:rPr>
                    <w:t>,</w:t>
                  </w:r>
                </w:p>
                <w:p w14:paraId="2DAA5CD1" w14:textId="77777777" w:rsidR="00CF7E3C" w:rsidRDefault="00CF7E3C" w:rsidP="00821DAC">
                  <w:pPr>
                    <w:numPr>
                      <w:ilvl w:val="1"/>
                      <w:numId w:val="8"/>
                    </w:numPr>
                    <w:rPr>
                      <w:rFonts w:ascii="Arial" w:hAnsi="Arial" w:cs="Arial"/>
                      <w:color w:val="000000"/>
                      <w:sz w:val="18"/>
                      <w:szCs w:val="18"/>
                    </w:rPr>
                  </w:pPr>
                  <w:r>
                    <w:rPr>
                      <w:rFonts w:ascii="Arial" w:hAnsi="Arial" w:cs="Arial"/>
                      <w:color w:val="000000"/>
                      <w:position w:val="-2"/>
                      <w:sz w:val="18"/>
                      <w:szCs w:val="18"/>
                    </w:rPr>
                    <w:t>izdana brezpogojno, brez zadržkov in plačljivo na prvi poziv ter da ne bo vsebovala dodatnih pogojev za izplačilo, krajših rokov veljavnosti garancije, nižjega zneska ali dodatnih omejitev zneska, spremembe krajevne pristojnosti za reševanje sporov med upravičencem in banko, kot je določil naročnik,</w:t>
                  </w:r>
                </w:p>
                <w:p w14:paraId="191D3F86" w14:textId="4135AC14" w:rsidR="00DC3AC6" w:rsidRPr="00DC3AC6" w:rsidRDefault="00DC3AC6" w:rsidP="00821DAC">
                  <w:pPr>
                    <w:numPr>
                      <w:ilvl w:val="1"/>
                      <w:numId w:val="8"/>
                    </w:numPr>
                    <w:rPr>
                      <w:rFonts w:ascii="Arial" w:hAnsi="Arial" w:cs="Arial"/>
                      <w:color w:val="000000"/>
                      <w:sz w:val="18"/>
                      <w:szCs w:val="18"/>
                    </w:rPr>
                  </w:pPr>
                  <w:r w:rsidRPr="00DC3AC6">
                    <w:rPr>
                      <w:rFonts w:ascii="Arial" w:hAnsi="Arial" w:cs="Arial"/>
                      <w:sz w:val="18"/>
                      <w:szCs w:val="18"/>
                    </w:rPr>
                    <w:t>ne</w:t>
                  </w:r>
                  <w:r>
                    <w:t xml:space="preserve"> </w:t>
                  </w:r>
                  <w:r w:rsidRPr="00DC3AC6">
                    <w:rPr>
                      <w:rFonts w:ascii="Arial" w:hAnsi="Arial" w:cs="Arial"/>
                      <w:sz w:val="18"/>
                      <w:szCs w:val="18"/>
                    </w:rPr>
                    <w:t>bo bistveno odstopala od vzorca garancije v razpisni dokumentaciji.</w:t>
                  </w:r>
                </w:p>
                <w:p w14:paraId="4988D6F1" w14:textId="77777777" w:rsidR="00CF7E3C" w:rsidRDefault="00CF7E3C" w:rsidP="00821DAC">
                  <w:pPr>
                    <w:numPr>
                      <w:ilvl w:val="0"/>
                      <w:numId w:val="8"/>
                    </w:numPr>
                    <w:rPr>
                      <w:rFonts w:ascii="Arial" w:hAnsi="Arial" w:cs="Arial"/>
                      <w:color w:val="000000"/>
                      <w:sz w:val="18"/>
                      <w:szCs w:val="18"/>
                    </w:rPr>
                  </w:pPr>
                  <w:r>
                    <w:rPr>
                      <w:rFonts w:ascii="Arial" w:hAnsi="Arial" w:cs="Arial"/>
                      <w:color w:val="000000"/>
                      <w:position w:val="-2"/>
                      <w:sz w:val="18"/>
                      <w:szCs w:val="18"/>
                    </w:rPr>
                    <w:t xml:space="preserve">Bančno garancijo ali kavcijsko zavarovanje za odpravo napak v garancijski dobi, ob primopredaji objekta oziroma v roku 15 dni od primopredaje objekta predal garancijo ali kavcijsko zavarovanje za odpravo napak v garancijski dobi, ki bo: </w:t>
                  </w:r>
                </w:p>
                <w:p w14:paraId="21AAAC40" w14:textId="77777777" w:rsidR="00CF7E3C" w:rsidRDefault="00CF7E3C" w:rsidP="00821DAC">
                  <w:pPr>
                    <w:numPr>
                      <w:ilvl w:val="1"/>
                      <w:numId w:val="8"/>
                    </w:numPr>
                    <w:rPr>
                      <w:rFonts w:ascii="Arial" w:hAnsi="Arial" w:cs="Arial"/>
                      <w:color w:val="000000"/>
                      <w:sz w:val="18"/>
                      <w:szCs w:val="18"/>
                    </w:rPr>
                  </w:pPr>
                  <w:r>
                    <w:rPr>
                      <w:rFonts w:ascii="Arial" w:hAnsi="Arial" w:cs="Arial"/>
                      <w:color w:val="000000"/>
                      <w:position w:val="-2"/>
                      <w:sz w:val="18"/>
                      <w:szCs w:val="18"/>
                    </w:rPr>
                    <w:t>izdana v višini 5% pogodbene vrednosti izvedenih del z DDV,</w:t>
                  </w:r>
                </w:p>
                <w:p w14:paraId="2B9EDEC7" w14:textId="77777777" w:rsidR="00CF7E3C" w:rsidRDefault="00CF7E3C" w:rsidP="00821DAC">
                  <w:pPr>
                    <w:numPr>
                      <w:ilvl w:val="1"/>
                      <w:numId w:val="8"/>
                    </w:numPr>
                    <w:rPr>
                      <w:rFonts w:ascii="Arial" w:hAnsi="Arial" w:cs="Arial"/>
                      <w:color w:val="000000"/>
                      <w:sz w:val="18"/>
                      <w:szCs w:val="18"/>
                    </w:rPr>
                  </w:pPr>
                  <w:r>
                    <w:rPr>
                      <w:rFonts w:ascii="Arial" w:hAnsi="Arial" w:cs="Arial"/>
                      <w:color w:val="000000"/>
                      <w:position w:val="-2"/>
                      <w:sz w:val="18"/>
                      <w:szCs w:val="18"/>
                    </w:rPr>
                    <w:t>veljavna do vključno 5 let po zapisniški primopredaji del,</w:t>
                  </w:r>
                </w:p>
                <w:p w14:paraId="08D555BB" w14:textId="77777777" w:rsidR="00CF7E3C" w:rsidRDefault="00CF7E3C" w:rsidP="00821DAC">
                  <w:pPr>
                    <w:numPr>
                      <w:ilvl w:val="1"/>
                      <w:numId w:val="8"/>
                    </w:numPr>
                    <w:rPr>
                      <w:rFonts w:ascii="Arial" w:hAnsi="Arial" w:cs="Arial"/>
                      <w:color w:val="000000"/>
                      <w:sz w:val="18"/>
                      <w:szCs w:val="18"/>
                    </w:rPr>
                  </w:pPr>
                  <w:r>
                    <w:rPr>
                      <w:rFonts w:ascii="Arial" w:hAnsi="Arial" w:cs="Arial"/>
                      <w:color w:val="000000"/>
                      <w:position w:val="-2"/>
                      <w:sz w:val="18"/>
                      <w:szCs w:val="18"/>
                    </w:rPr>
                    <w:t>izdana brezpogojno, brez zadržkov in plačljiva na prvi  poziv ter da ne bo vsebovala dodatnih pogojev za izplačilo, krajših rokov veljavnosti garancije, nižjega zneska ali dodatnih omejitev zneska, spremembe krajevne pristojnosti za reševanje sporov med upravičencem in banko, kot je določil naročnik,</w:t>
                  </w:r>
                </w:p>
                <w:p w14:paraId="2148F6FA" w14:textId="77777777" w:rsidR="00DC3AC6" w:rsidRPr="00DC3AC6" w:rsidRDefault="00DC3AC6" w:rsidP="00821DAC">
                  <w:pPr>
                    <w:numPr>
                      <w:ilvl w:val="1"/>
                      <w:numId w:val="8"/>
                    </w:numPr>
                    <w:rPr>
                      <w:rFonts w:ascii="Arial" w:hAnsi="Arial" w:cs="Arial"/>
                      <w:color w:val="000000"/>
                      <w:sz w:val="18"/>
                      <w:szCs w:val="18"/>
                    </w:rPr>
                  </w:pPr>
                  <w:r w:rsidRPr="00DC3AC6">
                    <w:rPr>
                      <w:rFonts w:ascii="Arial" w:hAnsi="Arial" w:cs="Arial"/>
                      <w:sz w:val="18"/>
                      <w:szCs w:val="18"/>
                    </w:rPr>
                    <w:t>ne</w:t>
                  </w:r>
                  <w:r>
                    <w:t xml:space="preserve"> </w:t>
                  </w:r>
                  <w:r w:rsidRPr="00DC3AC6">
                    <w:rPr>
                      <w:rFonts w:ascii="Arial" w:hAnsi="Arial" w:cs="Arial"/>
                      <w:sz w:val="18"/>
                      <w:szCs w:val="18"/>
                    </w:rPr>
                    <w:t>bo bistveno odstopala od vzorca garancije v razpisni dokumentaciji.</w:t>
                  </w:r>
                </w:p>
                <w:p w14:paraId="7B46ADD0" w14:textId="408AA0D6" w:rsidR="00CF7E3C" w:rsidRDefault="00CF7E3C" w:rsidP="00DC3AC6">
                  <w:pPr>
                    <w:ind w:left="1080"/>
                    <w:rPr>
                      <w:rFonts w:ascii="Arial" w:hAnsi="Arial" w:cs="Arial"/>
                      <w:color w:val="000000"/>
                      <w:sz w:val="18"/>
                      <w:szCs w:val="18"/>
                    </w:rPr>
                  </w:pPr>
                </w:p>
              </w:tc>
            </w:tr>
          </w:tbl>
          <w:p w14:paraId="12D77013" w14:textId="77777777" w:rsidR="00CF7E3C" w:rsidRDefault="00CF7E3C" w:rsidP="00CF7E3C"/>
        </w:tc>
      </w:tr>
    </w:tbl>
    <w:p w14:paraId="29B8EBE2" w14:textId="77777777" w:rsidR="00CF7E3C" w:rsidRDefault="00CF7E3C" w:rsidP="00CF7E3C">
      <w:pPr>
        <w:spacing w:before="225" w:after="225" w:line="240" w:lineRule="auto"/>
        <w:jc w:val="both"/>
      </w:pPr>
      <w:r>
        <w:rPr>
          <w:rFonts w:ascii="Arial" w:hAnsi="Arial" w:cs="Arial"/>
          <w:color w:val="000000"/>
          <w:sz w:val="18"/>
          <w:szCs w:val="18"/>
        </w:rPr>
        <w:t> </w:t>
      </w:r>
      <w:r>
        <w:rPr>
          <w:rFonts w:ascii="Arial" w:hAnsi="Arial" w:cs="Arial"/>
          <w:i/>
          <w:iCs/>
          <w:color w:val="000000"/>
          <w:sz w:val="18"/>
          <w:szCs w:val="18"/>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drugega odstavka 112. člena ZJN-3.</w:t>
      </w:r>
    </w:p>
    <w:p w14:paraId="5C08471E" w14:textId="76E4681B" w:rsidR="00C85FD4" w:rsidRPr="00BB7AAE" w:rsidRDefault="00C85FD4" w:rsidP="00C85FD4">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8D0EBF">
        <w:rPr>
          <w:rFonts w:ascii="Arial" w:hAnsi="Arial" w:cs="Arial"/>
          <w:b/>
          <w:bCs/>
          <w:color w:val="000000"/>
        </w:rPr>
        <w:t>Obnovitvena dela rojstne hiše Benjamina in Gustava Ipavec v Zgornjem trgu, Šentjur</w:t>
      </w:r>
      <w:r w:rsidRPr="00112078">
        <w:rPr>
          <w:rFonts w:ascii="Arial" w:hAnsi="Arial" w:cs="Arial"/>
          <w:bCs/>
          <w:color w:val="000000"/>
        </w:rPr>
        <w:t>«, objavljen na Portalu javnih naročil</w:t>
      </w:r>
      <w:r w:rsidR="008D0EBF">
        <w:rPr>
          <w:rFonts w:ascii="Arial" w:hAnsi="Arial" w:cs="Arial"/>
          <w:bCs/>
          <w:color w:val="000000"/>
        </w:rPr>
        <w:t>.</w:t>
      </w:r>
    </w:p>
    <w:p w14:paraId="52257572" w14:textId="280C486D" w:rsidR="00A043B6" w:rsidRPr="00C85FD4" w:rsidRDefault="00CF7E3C" w:rsidP="00C85FD4">
      <w:pPr>
        <w:spacing w:before="225" w:after="225" w:line="240" w:lineRule="auto"/>
        <w:jc w:val="both"/>
        <w:rPr>
          <w:rFonts w:ascii="Arial" w:hAnsi="Arial" w:cs="Arial"/>
          <w:color w:val="000000"/>
          <w:sz w:val="18"/>
          <w:szCs w:val="18"/>
        </w:rPr>
      </w:pPr>
      <w:r>
        <w:rPr>
          <w:rFonts w:ascii="Arial" w:hAnsi="Arial" w:cs="Arial"/>
          <w:color w:val="000000"/>
          <w:sz w:val="18"/>
          <w:szCs w:val="18"/>
        </w:rPr>
        <w:t>Datum: _____________________                                                           Žig in podpis ponudnika:</w:t>
      </w:r>
      <w:bookmarkEnd w:id="16"/>
    </w:p>
    <w:p w14:paraId="5970B151" w14:textId="77777777" w:rsidR="00A043B6" w:rsidRDefault="00A043B6" w:rsidP="00CF7E3C">
      <w:pPr>
        <w:spacing w:after="0"/>
        <w:jc w:val="right"/>
        <w:rPr>
          <w:rFonts w:ascii="Arial" w:hAnsi="Arial" w:cs="Arial"/>
          <w:b/>
          <w:bCs/>
          <w:sz w:val="18"/>
          <w:szCs w:val="18"/>
        </w:rPr>
      </w:pPr>
    </w:p>
    <w:p w14:paraId="55DA5701" w14:textId="024D5E6D" w:rsidR="00414D50" w:rsidRDefault="00E57AF7" w:rsidP="00E57AF7">
      <w:pPr>
        <w:spacing w:after="0"/>
        <w:rPr>
          <w:rFonts w:ascii="Arial" w:hAnsi="Arial" w:cs="Arial"/>
          <w:b/>
          <w:bCs/>
          <w:sz w:val="18"/>
          <w:szCs w:val="18"/>
        </w:rPr>
      </w:pPr>
      <w:r>
        <w:rPr>
          <w:rFonts w:ascii="Arial" w:hAnsi="Arial" w:cs="Arial"/>
          <w:b/>
          <w:bCs/>
          <w:sz w:val="18"/>
          <w:szCs w:val="18"/>
        </w:rPr>
        <w:t>OPOMBA: Obrazec je obvezen!</w:t>
      </w:r>
    </w:p>
    <w:p w14:paraId="687FABB6" w14:textId="77777777" w:rsidR="00A043B6" w:rsidRDefault="00A043B6" w:rsidP="00CF7E3C">
      <w:pPr>
        <w:spacing w:after="0"/>
        <w:jc w:val="right"/>
        <w:rPr>
          <w:rFonts w:ascii="Arial" w:hAnsi="Arial" w:cs="Arial"/>
          <w:b/>
          <w:bCs/>
          <w:sz w:val="18"/>
          <w:szCs w:val="18"/>
        </w:rPr>
      </w:pPr>
    </w:p>
    <w:p w14:paraId="24BAF8DD" w14:textId="77777777" w:rsidR="00E0699D" w:rsidRDefault="00E0699D" w:rsidP="00CF7E3C">
      <w:pPr>
        <w:spacing w:after="0"/>
        <w:jc w:val="right"/>
        <w:rPr>
          <w:rFonts w:ascii="Arial" w:hAnsi="Arial" w:cs="Arial"/>
          <w:b/>
          <w:bCs/>
          <w:sz w:val="18"/>
          <w:szCs w:val="18"/>
        </w:rPr>
      </w:pPr>
    </w:p>
    <w:p w14:paraId="31859AD2" w14:textId="77777777" w:rsidR="00E0699D" w:rsidRDefault="00E0699D" w:rsidP="00CF7E3C">
      <w:pPr>
        <w:spacing w:after="0"/>
        <w:jc w:val="right"/>
        <w:rPr>
          <w:rFonts w:ascii="Arial" w:hAnsi="Arial" w:cs="Arial"/>
          <w:b/>
          <w:bCs/>
          <w:sz w:val="18"/>
          <w:szCs w:val="18"/>
        </w:rPr>
      </w:pPr>
    </w:p>
    <w:p w14:paraId="2197B1B5" w14:textId="2C631334" w:rsidR="00CF7E3C" w:rsidRPr="00DA7887" w:rsidRDefault="00CF7E3C" w:rsidP="00CF7E3C">
      <w:pPr>
        <w:spacing w:after="0"/>
        <w:jc w:val="right"/>
        <w:rPr>
          <w:rFonts w:ascii="Arial" w:hAnsi="Arial" w:cs="Arial"/>
          <w:b/>
          <w:bCs/>
          <w:sz w:val="18"/>
          <w:szCs w:val="18"/>
        </w:rPr>
      </w:pPr>
      <w:r w:rsidRPr="00DA7887">
        <w:rPr>
          <w:rFonts w:ascii="Arial" w:hAnsi="Arial" w:cs="Arial"/>
          <w:b/>
          <w:bCs/>
          <w:sz w:val="18"/>
          <w:szCs w:val="18"/>
        </w:rPr>
        <w:lastRenderedPageBreak/>
        <w:t>Obrazec</w:t>
      </w:r>
      <w:r w:rsidR="003A225E" w:rsidRPr="00DA7887">
        <w:rPr>
          <w:rFonts w:ascii="Arial" w:hAnsi="Arial" w:cs="Arial"/>
          <w:b/>
          <w:bCs/>
          <w:sz w:val="18"/>
          <w:szCs w:val="18"/>
        </w:rPr>
        <w:t xml:space="preserve"> št: </w:t>
      </w:r>
      <w:r w:rsidR="0094729B">
        <w:rPr>
          <w:rFonts w:ascii="Arial" w:hAnsi="Arial" w:cs="Arial"/>
          <w:b/>
          <w:bCs/>
          <w:sz w:val="18"/>
          <w:szCs w:val="18"/>
        </w:rPr>
        <w:t>22</w:t>
      </w:r>
    </w:p>
    <w:p w14:paraId="53892027" w14:textId="77777777" w:rsidR="00CF7E3C" w:rsidRPr="00FF2A63" w:rsidRDefault="00CF7E3C" w:rsidP="00CF7E3C">
      <w:pPr>
        <w:spacing w:after="0"/>
        <w:jc w:val="right"/>
        <w:rPr>
          <w:rFonts w:ascii="Arial" w:hAnsi="Arial" w:cs="Arial"/>
          <w:sz w:val="18"/>
          <w:szCs w:val="18"/>
        </w:rPr>
      </w:pPr>
    </w:p>
    <w:p w14:paraId="4EA3693C" w14:textId="57A7125D"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r w:rsidR="00EA61CB">
        <w:rPr>
          <w:rFonts w:ascii="Arial" w:hAnsi="Arial" w:cs="Arial"/>
        </w:rPr>
        <w:t xml:space="preserve"> </w:t>
      </w:r>
    </w:p>
    <w:p w14:paraId="6A5DA48C"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257E8493" w14:textId="5FEA0F0C" w:rsidR="00CF7E3C" w:rsidRPr="00CF46C6" w:rsidRDefault="00CF7E3C" w:rsidP="00CF7E3C">
      <w:pPr>
        <w:spacing w:before="225" w:after="225" w:line="240" w:lineRule="auto"/>
        <w:jc w:val="both"/>
        <w:rPr>
          <w:sz w:val="18"/>
          <w:szCs w:val="18"/>
        </w:rPr>
      </w:pPr>
      <w:r>
        <w:rPr>
          <w:rFonts w:ascii="Arial" w:hAnsi="Arial" w:cs="Arial"/>
          <w:color w:val="000000"/>
          <w:sz w:val="18"/>
          <w:szCs w:val="18"/>
        </w:rPr>
        <w:t xml:space="preserve">Za: </w:t>
      </w:r>
      <w:r w:rsidR="00D9001C">
        <w:rPr>
          <w:rFonts w:ascii="Arial" w:hAnsi="Arial" w:cs="Arial"/>
          <w:color w:val="000000"/>
          <w:sz w:val="18"/>
          <w:szCs w:val="18"/>
        </w:rPr>
        <w:t>Občina Šentjur, Mestni trg 10, 3230 Šentjur</w:t>
      </w:r>
    </w:p>
    <w:p w14:paraId="01B0BC98"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743FC7BE"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4DDEAA87"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7240DA2D"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3CFEE815"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1A1A51A9" w14:textId="4B5AA24D" w:rsidR="00CF7E3C" w:rsidRPr="00CF46C6" w:rsidRDefault="00CF7E3C" w:rsidP="00CF7E3C">
      <w:pPr>
        <w:spacing w:before="225" w:after="225" w:line="240" w:lineRule="auto"/>
        <w:jc w:val="both"/>
        <w:rPr>
          <w:sz w:val="18"/>
          <w:szCs w:val="18"/>
        </w:rPr>
      </w:pPr>
      <w:r>
        <w:rPr>
          <w:rFonts w:ascii="Arial" w:hAnsi="Arial" w:cs="Arial"/>
          <w:b/>
          <w:bCs/>
          <w:color w:val="000000"/>
          <w:sz w:val="18"/>
          <w:szCs w:val="18"/>
        </w:rPr>
        <w:t>UPRAVIČENEC:</w:t>
      </w:r>
      <w:r>
        <w:rPr>
          <w:rFonts w:ascii="Arial" w:hAnsi="Arial" w:cs="Arial"/>
          <w:color w:val="000000"/>
          <w:sz w:val="18"/>
          <w:szCs w:val="18"/>
        </w:rPr>
        <w:t xml:space="preserve"> </w:t>
      </w:r>
      <w:r w:rsidR="00D9001C">
        <w:rPr>
          <w:rFonts w:ascii="Arial" w:hAnsi="Arial" w:cs="Arial"/>
          <w:color w:val="000000"/>
          <w:sz w:val="18"/>
          <w:szCs w:val="18"/>
        </w:rPr>
        <w:t>Občina Šentjur, Mestni trg 10, 3230 Šentjur</w:t>
      </w:r>
    </w:p>
    <w:p w14:paraId="7EBB86AC" w14:textId="76A26A16" w:rsidR="008746C5" w:rsidRDefault="00CF7E3C" w:rsidP="00ED050B">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iz pogodbe št. z dne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bookmarkStart w:id="17" w:name="_Hlk158887855"/>
      <w:r w:rsidR="001F7DA5" w:rsidRPr="000903CA">
        <w:rPr>
          <w:rFonts w:ascii="Arial" w:hAnsi="Arial" w:cs="Arial"/>
          <w:b/>
          <w:bCs/>
          <w:color w:val="000000"/>
        </w:rPr>
        <w:t>»</w:t>
      </w:r>
      <w:r w:rsidR="008D0EBF">
        <w:rPr>
          <w:rFonts w:ascii="Arial" w:hAnsi="Arial" w:cs="Arial"/>
          <w:b/>
          <w:bCs/>
          <w:color w:val="000000"/>
        </w:rPr>
        <w:t>Obnovitvena dela rojstne hiše Benjamina in Gustava Ipavec v Zgornjem trgu, Šentjur</w:t>
      </w:r>
      <w:r w:rsidR="001F7DA5">
        <w:rPr>
          <w:rFonts w:ascii="Arial" w:hAnsi="Arial" w:cs="Arial"/>
          <w:b/>
          <w:bCs/>
          <w:color w:val="000000"/>
        </w:rPr>
        <w:t>«</w:t>
      </w:r>
      <w:r w:rsidR="001F7DA5">
        <w:rPr>
          <w:rFonts w:ascii="Arial" w:hAnsi="Arial" w:cs="Arial"/>
          <w:color w:val="000000"/>
        </w:rPr>
        <w:t xml:space="preserve"> </w:t>
      </w:r>
    </w:p>
    <w:bookmarkEnd w:id="17"/>
    <w:p w14:paraId="7B2A8338"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14:paraId="28F8FC99"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72FF39CB"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4591423"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28665211"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67175C"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25F825A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3BCA1E10"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3F018D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3CF5BF74" w14:textId="7D42E5ED"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86CCE11" w14:textId="77777777" w:rsidR="00435E0C" w:rsidRDefault="00435E0C" w:rsidP="00435E0C">
      <w:pPr>
        <w:spacing w:before="225" w:after="225" w:line="240" w:lineRule="auto"/>
        <w:jc w:val="both"/>
        <w:rPr>
          <w:rFonts w:ascii="Arial" w:hAnsi="Arial" w:cs="Arial"/>
          <w:sz w:val="18"/>
          <w:szCs w:val="18"/>
        </w:rPr>
      </w:pPr>
      <w:bookmarkStart w:id="18" w:name="_Hlk139881685"/>
      <w:r w:rsidRPr="00DC3AC6">
        <w:rPr>
          <w:rFonts w:ascii="Arial" w:hAnsi="Arial" w:cs="Arial"/>
          <w:sz w:val="18"/>
          <w:szCs w:val="18"/>
        </w:rPr>
        <w:t>Zavarovanje se lahko unovči iz naslednjih razlogov, ki morajo biti navedeni v izjavi upravičenca oziroma zahtevi za plačilo</w:t>
      </w:r>
      <w:r>
        <w:rPr>
          <w:rFonts w:ascii="Arial" w:hAnsi="Arial" w:cs="Arial"/>
          <w:sz w:val="18"/>
          <w:szCs w:val="18"/>
        </w:rPr>
        <w:t>:</w:t>
      </w:r>
    </w:p>
    <w:bookmarkEnd w:id="18"/>
    <w:p w14:paraId="19276730" w14:textId="77777777" w:rsidR="00B44878" w:rsidRDefault="00B44878" w:rsidP="00B44878">
      <w:pPr>
        <w:pStyle w:val="Odstavekseznama"/>
        <w:numPr>
          <w:ilvl w:val="0"/>
          <w:numId w:val="11"/>
        </w:numPr>
        <w:spacing w:after="0" w:line="240" w:lineRule="auto"/>
        <w:ind w:left="714" w:hanging="357"/>
        <w:jc w:val="both"/>
        <w:rPr>
          <w:rFonts w:ascii="Arial" w:hAnsi="Arial" w:cs="Arial"/>
          <w:color w:val="000000"/>
          <w:sz w:val="18"/>
          <w:szCs w:val="18"/>
        </w:rPr>
      </w:pPr>
      <w:r>
        <w:rPr>
          <w:rFonts w:ascii="Arial" w:hAnsi="Arial" w:cs="Arial"/>
          <w:color w:val="000000"/>
          <w:sz w:val="18"/>
          <w:szCs w:val="18"/>
        </w:rPr>
        <w:t>če naročilo ni izvedeno v rokih, kvaliteti in obsegu zahtevanih v razpisni dokumentaciji in pogodbi,</w:t>
      </w:r>
    </w:p>
    <w:p w14:paraId="17AE5B15" w14:textId="77777777" w:rsidR="00B44878" w:rsidRDefault="00B44878" w:rsidP="00B44878">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lastRenderedPageBreak/>
        <w:t>če se dela izvajajo v nasprotju z določili razpisne in ponudbene dokumentacije,</w:t>
      </w:r>
    </w:p>
    <w:p w14:paraId="16E8E26A" w14:textId="0ED96E18" w:rsidR="00B44878" w:rsidRDefault="00B44878" w:rsidP="00B44878">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če izvajalec in/ali njegov odgovorni vodja del ne upošteva </w:t>
      </w:r>
      <w:r w:rsidR="00B40229">
        <w:rPr>
          <w:rFonts w:ascii="Arial" w:hAnsi="Arial" w:cs="Arial"/>
          <w:color w:val="000000"/>
          <w:sz w:val="18"/>
          <w:szCs w:val="18"/>
        </w:rPr>
        <w:t xml:space="preserve">utemeljenih </w:t>
      </w:r>
      <w:r>
        <w:rPr>
          <w:rFonts w:ascii="Arial" w:hAnsi="Arial" w:cs="Arial"/>
          <w:color w:val="000000"/>
          <w:sz w:val="18"/>
          <w:szCs w:val="18"/>
        </w:rPr>
        <w:t>navodil pooblaščene osebe naročnika, nadzornega organa ali projektanta, sklepov koordinacijskih zapisnikov, hišnega reda ali drugih navodil naročnika,</w:t>
      </w:r>
    </w:p>
    <w:p w14:paraId="7F42AF4E" w14:textId="77777777" w:rsidR="00B44878" w:rsidRDefault="00B44878" w:rsidP="00B44878">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t>če izvajalec ne zagotavlja prisotnosti odgovornega vodja del na gradbišču vsakodnevno, ves delovni čas gradbišča,</w:t>
      </w:r>
    </w:p>
    <w:p w14:paraId="3C4C4962" w14:textId="77777777" w:rsidR="00B44878" w:rsidRDefault="00B44878" w:rsidP="00B44878">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t>če izbrani ponudnik ne izpolni ostalih določil iz pogodbe,</w:t>
      </w:r>
    </w:p>
    <w:p w14:paraId="55A80CCB" w14:textId="5988D7F9" w:rsidR="00B44878" w:rsidRDefault="00B44878" w:rsidP="00B44878">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če </w:t>
      </w:r>
      <w:r w:rsidR="00B40229">
        <w:rPr>
          <w:rFonts w:ascii="Arial" w:hAnsi="Arial" w:cs="Arial"/>
          <w:color w:val="000000"/>
          <w:sz w:val="18"/>
          <w:szCs w:val="18"/>
        </w:rPr>
        <w:t xml:space="preserve">izvajalec </w:t>
      </w:r>
      <w:r>
        <w:rPr>
          <w:rFonts w:ascii="Arial" w:hAnsi="Arial" w:cs="Arial"/>
          <w:color w:val="000000"/>
          <w:sz w:val="18"/>
          <w:szCs w:val="18"/>
        </w:rPr>
        <w:t>v zahtevanem roku ne predloži zavarovanja za odpravo napak v garancijskem roku,</w:t>
      </w:r>
    </w:p>
    <w:p w14:paraId="2AFF9992" w14:textId="77777777" w:rsidR="00B44878" w:rsidRPr="001D6C7F" w:rsidRDefault="00B44878" w:rsidP="00B44878">
      <w:pPr>
        <w:pStyle w:val="Odstavekseznama"/>
        <w:numPr>
          <w:ilvl w:val="0"/>
          <w:numId w:val="11"/>
        </w:numPr>
        <w:spacing w:before="225" w:after="225" w:line="240" w:lineRule="auto"/>
        <w:jc w:val="both"/>
        <w:rPr>
          <w:rFonts w:ascii="Arial" w:hAnsi="Arial" w:cs="Arial"/>
          <w:b/>
          <w:bCs/>
          <w:color w:val="000000"/>
          <w:sz w:val="18"/>
          <w:szCs w:val="18"/>
        </w:rPr>
      </w:pPr>
      <w:r w:rsidRPr="001D6C7F">
        <w:rPr>
          <w:rFonts w:ascii="Arial" w:hAnsi="Arial" w:cs="Arial"/>
          <w:sz w:val="18"/>
          <w:szCs w:val="18"/>
        </w:rPr>
        <w:t>če izvajalec ne podaljša veljavnosti finančnega zavarovanja, ki bi bilo potrebno zaradi podaljšanja veljavnosti pogodbe,</w:t>
      </w:r>
    </w:p>
    <w:p w14:paraId="2AB33701" w14:textId="4535E196" w:rsidR="00B44878" w:rsidRPr="00DF172D" w:rsidRDefault="00B44878" w:rsidP="00B44878">
      <w:pPr>
        <w:pStyle w:val="Odstavekseznama"/>
        <w:numPr>
          <w:ilvl w:val="0"/>
          <w:numId w:val="11"/>
        </w:numPr>
        <w:spacing w:before="225" w:after="225" w:line="240" w:lineRule="auto"/>
        <w:jc w:val="both"/>
        <w:rPr>
          <w:rFonts w:ascii="Arial" w:hAnsi="Arial" w:cs="Arial"/>
          <w:color w:val="000000"/>
          <w:sz w:val="18"/>
          <w:szCs w:val="18"/>
        </w:rPr>
      </w:pPr>
      <w:r>
        <w:rPr>
          <w:rFonts w:ascii="Arial" w:hAnsi="Arial" w:cs="Arial"/>
          <w:color w:val="000000"/>
          <w:sz w:val="18"/>
          <w:szCs w:val="18"/>
        </w:rPr>
        <w:t>v drugih primerih, ki jih določa razpisna dokumentacija</w:t>
      </w:r>
      <w:r w:rsidR="00EB0C82">
        <w:rPr>
          <w:rFonts w:ascii="Arial" w:hAnsi="Arial" w:cs="Arial"/>
          <w:color w:val="000000"/>
          <w:sz w:val="18"/>
          <w:szCs w:val="18"/>
        </w:rPr>
        <w:t xml:space="preserve"> </w:t>
      </w:r>
      <w:r w:rsidR="00230457">
        <w:rPr>
          <w:rFonts w:ascii="Arial" w:hAnsi="Arial" w:cs="Arial"/>
          <w:color w:val="000000"/>
          <w:sz w:val="18"/>
          <w:szCs w:val="18"/>
        </w:rPr>
        <w:t xml:space="preserve">za oddajo </w:t>
      </w:r>
      <w:r w:rsidR="00C050FC">
        <w:rPr>
          <w:rFonts w:ascii="Arial" w:hAnsi="Arial" w:cs="Arial"/>
          <w:color w:val="000000"/>
          <w:sz w:val="18"/>
          <w:szCs w:val="18"/>
        </w:rPr>
        <w:t>javnega naročila.</w:t>
      </w:r>
    </w:p>
    <w:p w14:paraId="3ABEACB1"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3FF3DD30"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097960F1" w14:textId="77777777"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1088C39D" w14:textId="77777777" w:rsidR="00CF7E3C" w:rsidRDefault="00CF7E3C" w:rsidP="00CF7E3C">
      <w:pPr>
        <w:spacing w:before="225" w:after="225" w:line="240" w:lineRule="auto"/>
        <w:jc w:val="center"/>
      </w:pPr>
      <w:r>
        <w:rPr>
          <w:rFonts w:ascii="Arial" w:hAnsi="Arial" w:cs="Arial"/>
          <w:color w:val="000000"/>
          <w:sz w:val="18"/>
          <w:szCs w:val="18"/>
        </w:rPr>
        <w:t> </w:t>
      </w:r>
    </w:p>
    <w:tbl>
      <w:tblPr>
        <w:tblStyle w:val="NormalTablePHPDOCX"/>
        <w:tblW w:w="8745" w:type="dxa"/>
        <w:tblLook w:val="04A0" w:firstRow="1" w:lastRow="0" w:firstColumn="1" w:lastColumn="0" w:noHBand="0" w:noVBand="1"/>
      </w:tblPr>
      <w:tblGrid>
        <w:gridCol w:w="4080"/>
        <w:gridCol w:w="4665"/>
      </w:tblGrid>
      <w:tr w:rsidR="00CF7E3C" w14:paraId="61D8DB05" w14:textId="77777777" w:rsidTr="00CF7E3C">
        <w:tc>
          <w:tcPr>
            <w:tcW w:w="4080" w:type="dxa"/>
            <w:tcMar>
              <w:top w:w="75" w:type="dxa"/>
              <w:bottom w:w="75" w:type="dxa"/>
            </w:tcMar>
            <w:vAlign w:val="center"/>
          </w:tcPr>
          <w:p w14:paraId="69C50B24"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7494B41" w14:textId="77777777" w:rsidR="00CF7E3C" w:rsidRDefault="00CF7E3C" w:rsidP="00CF7E3C">
            <w:pPr>
              <w:jc w:val="center"/>
            </w:pPr>
            <w:r>
              <w:rPr>
                <w:rFonts w:ascii="Arial" w:hAnsi="Arial" w:cs="Arial"/>
                <w:color w:val="000000"/>
                <w:position w:val="-2"/>
                <w:sz w:val="18"/>
                <w:szCs w:val="18"/>
              </w:rPr>
              <w:t>Garant</w:t>
            </w:r>
          </w:p>
        </w:tc>
      </w:tr>
      <w:tr w:rsidR="00CF7E3C" w14:paraId="3D7760E9" w14:textId="77777777" w:rsidTr="00CF7E3C">
        <w:tc>
          <w:tcPr>
            <w:tcW w:w="4080" w:type="dxa"/>
            <w:tcMar>
              <w:top w:w="75" w:type="dxa"/>
              <w:bottom w:w="75" w:type="dxa"/>
            </w:tcMar>
            <w:vAlign w:val="center"/>
          </w:tcPr>
          <w:p w14:paraId="575749E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ABBCD48" w14:textId="77777777" w:rsidR="00CF7E3C" w:rsidRDefault="00CF7E3C" w:rsidP="00CF7E3C"/>
          <w:p w14:paraId="21BF283D" w14:textId="77777777" w:rsidR="00CF7E3C" w:rsidRDefault="00CF7E3C" w:rsidP="00CF7E3C">
            <w:pPr>
              <w:jc w:val="center"/>
            </w:pPr>
            <w:r>
              <w:rPr>
                <w:rFonts w:ascii="Arial" w:hAnsi="Arial" w:cs="Arial"/>
                <w:color w:val="A9A9A9"/>
                <w:position w:val="-2"/>
                <w:sz w:val="18"/>
                <w:szCs w:val="18"/>
              </w:rPr>
              <w:t>(žig in podpis)</w:t>
            </w:r>
          </w:p>
        </w:tc>
      </w:tr>
    </w:tbl>
    <w:p w14:paraId="69434649" w14:textId="132C2215" w:rsidR="00B90BA1" w:rsidRDefault="00CF7E3C" w:rsidP="00B90BA1">
      <w:pPr>
        <w:spacing w:after="0"/>
        <w:rPr>
          <w:rFonts w:ascii="Arial" w:hAnsi="Arial" w:cs="Arial"/>
          <w:b/>
          <w:bCs/>
          <w:sz w:val="20"/>
          <w:szCs w:val="20"/>
        </w:rPr>
      </w:pPr>
      <w:r>
        <w:rPr>
          <w:rFonts w:ascii="Arial" w:hAnsi="Arial" w:cs="Arial"/>
          <w:color w:val="000000"/>
          <w:sz w:val="18"/>
          <w:szCs w:val="18"/>
        </w:rPr>
        <w:t> </w:t>
      </w:r>
      <w:r w:rsidR="00B90BA1" w:rsidRPr="00D234FF">
        <w:rPr>
          <w:rFonts w:ascii="Arial" w:hAnsi="Arial" w:cs="Arial"/>
          <w:b/>
          <w:bCs/>
          <w:sz w:val="20"/>
          <w:szCs w:val="20"/>
          <w:u w:val="single"/>
        </w:rPr>
        <w:t>OPOMBA:</w:t>
      </w:r>
      <w:r w:rsidR="00B90BA1" w:rsidRPr="00D234FF">
        <w:rPr>
          <w:rFonts w:ascii="Arial" w:hAnsi="Arial" w:cs="Arial"/>
          <w:b/>
          <w:bCs/>
          <w:sz w:val="20"/>
          <w:szCs w:val="20"/>
        </w:rPr>
        <w:t xml:space="preserve"> Obrazec</w:t>
      </w:r>
      <w:r w:rsidR="00E86F2C">
        <w:rPr>
          <w:rFonts w:ascii="Arial" w:hAnsi="Arial" w:cs="Arial"/>
          <w:b/>
          <w:bCs/>
          <w:sz w:val="20"/>
          <w:szCs w:val="20"/>
        </w:rPr>
        <w:t xml:space="preserve"> je obvezen</w:t>
      </w:r>
      <w:r w:rsidR="003D0916">
        <w:rPr>
          <w:rFonts w:ascii="Arial" w:hAnsi="Arial" w:cs="Arial"/>
          <w:b/>
          <w:bCs/>
          <w:sz w:val="20"/>
          <w:szCs w:val="20"/>
        </w:rPr>
        <w:t>!</w:t>
      </w:r>
    </w:p>
    <w:p w14:paraId="27CD9FB1" w14:textId="54EC5042" w:rsidR="00CF7E3C" w:rsidRDefault="00CF7E3C" w:rsidP="00CF7E3C">
      <w:pPr>
        <w:spacing w:before="225" w:after="225" w:line="240" w:lineRule="auto"/>
        <w:jc w:val="both"/>
      </w:pPr>
    </w:p>
    <w:p w14:paraId="16740300" w14:textId="77777777"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3B85E9F9" w14:textId="77777777" w:rsidR="00B44878" w:rsidRDefault="00B44878" w:rsidP="00CF7E3C">
      <w:pPr>
        <w:spacing w:before="225" w:after="225" w:line="240" w:lineRule="auto"/>
        <w:jc w:val="both"/>
        <w:rPr>
          <w:rFonts w:ascii="Arial" w:hAnsi="Arial" w:cs="Arial"/>
          <w:color w:val="000000"/>
          <w:sz w:val="18"/>
          <w:szCs w:val="18"/>
        </w:rPr>
      </w:pPr>
    </w:p>
    <w:p w14:paraId="602C1778" w14:textId="77777777" w:rsidR="00B44878" w:rsidRDefault="00B44878" w:rsidP="00CF7E3C">
      <w:pPr>
        <w:spacing w:before="225" w:after="225" w:line="240" w:lineRule="auto"/>
        <w:jc w:val="both"/>
        <w:rPr>
          <w:rFonts w:ascii="Arial" w:hAnsi="Arial" w:cs="Arial"/>
          <w:color w:val="000000"/>
          <w:sz w:val="18"/>
          <w:szCs w:val="18"/>
        </w:rPr>
      </w:pPr>
    </w:p>
    <w:p w14:paraId="41AA6272" w14:textId="77777777" w:rsidR="00B44878" w:rsidRDefault="00B44878" w:rsidP="00CF7E3C">
      <w:pPr>
        <w:spacing w:before="225" w:after="225" w:line="240" w:lineRule="auto"/>
        <w:jc w:val="both"/>
        <w:rPr>
          <w:rFonts w:ascii="Arial" w:hAnsi="Arial" w:cs="Arial"/>
          <w:color w:val="000000"/>
          <w:sz w:val="18"/>
          <w:szCs w:val="18"/>
        </w:rPr>
      </w:pPr>
    </w:p>
    <w:p w14:paraId="5BD6A833" w14:textId="77777777" w:rsidR="00B44878" w:rsidRDefault="00B44878" w:rsidP="00CF7E3C">
      <w:pPr>
        <w:spacing w:before="225" w:after="225" w:line="240" w:lineRule="auto"/>
        <w:jc w:val="both"/>
        <w:rPr>
          <w:rFonts w:ascii="Arial" w:hAnsi="Arial" w:cs="Arial"/>
          <w:color w:val="000000"/>
          <w:sz w:val="18"/>
          <w:szCs w:val="18"/>
        </w:rPr>
      </w:pPr>
    </w:p>
    <w:p w14:paraId="6CE072A4" w14:textId="77777777" w:rsidR="00B44878" w:rsidRDefault="00B44878" w:rsidP="00CF7E3C">
      <w:pPr>
        <w:spacing w:before="225" w:after="225" w:line="240" w:lineRule="auto"/>
        <w:jc w:val="both"/>
        <w:rPr>
          <w:rFonts w:ascii="Arial" w:hAnsi="Arial" w:cs="Arial"/>
          <w:color w:val="000000"/>
          <w:sz w:val="18"/>
          <w:szCs w:val="18"/>
        </w:rPr>
      </w:pPr>
    </w:p>
    <w:p w14:paraId="48B382AA" w14:textId="77777777" w:rsidR="00B44878" w:rsidRDefault="00B44878" w:rsidP="00CF7E3C">
      <w:pPr>
        <w:spacing w:before="225" w:after="225" w:line="240" w:lineRule="auto"/>
        <w:jc w:val="both"/>
        <w:rPr>
          <w:rFonts w:ascii="Arial" w:hAnsi="Arial" w:cs="Arial"/>
          <w:color w:val="000000"/>
          <w:sz w:val="18"/>
          <w:szCs w:val="18"/>
        </w:rPr>
      </w:pPr>
    </w:p>
    <w:p w14:paraId="416CC257" w14:textId="77777777" w:rsidR="00B44878" w:rsidRDefault="00B44878" w:rsidP="00CF7E3C">
      <w:pPr>
        <w:spacing w:before="225" w:after="225" w:line="240" w:lineRule="auto"/>
        <w:jc w:val="both"/>
        <w:rPr>
          <w:rFonts w:ascii="Arial" w:hAnsi="Arial" w:cs="Arial"/>
          <w:color w:val="000000"/>
          <w:sz w:val="18"/>
          <w:szCs w:val="18"/>
        </w:rPr>
      </w:pPr>
    </w:p>
    <w:p w14:paraId="34F217C6" w14:textId="77777777" w:rsidR="00B44878" w:rsidRDefault="00B44878" w:rsidP="00CF7E3C">
      <w:pPr>
        <w:spacing w:before="225" w:after="225" w:line="240" w:lineRule="auto"/>
        <w:jc w:val="both"/>
        <w:rPr>
          <w:rFonts w:ascii="Arial" w:hAnsi="Arial" w:cs="Arial"/>
          <w:color w:val="000000"/>
          <w:sz w:val="18"/>
          <w:szCs w:val="18"/>
        </w:rPr>
      </w:pPr>
    </w:p>
    <w:p w14:paraId="3E3904F2" w14:textId="77777777" w:rsidR="00B44878" w:rsidRDefault="00B44878" w:rsidP="00CF7E3C">
      <w:pPr>
        <w:spacing w:before="225" w:after="225" w:line="240" w:lineRule="auto"/>
        <w:jc w:val="both"/>
        <w:rPr>
          <w:rFonts w:ascii="Arial" w:hAnsi="Arial" w:cs="Arial"/>
          <w:color w:val="000000"/>
          <w:sz w:val="18"/>
          <w:szCs w:val="18"/>
        </w:rPr>
      </w:pPr>
    </w:p>
    <w:p w14:paraId="7BA3C53A" w14:textId="77777777" w:rsidR="00CF7E3C" w:rsidRDefault="00CF7E3C" w:rsidP="00CF7E3C">
      <w:pPr>
        <w:sectPr w:rsidR="00CF7E3C" w:rsidSect="00CF7E3C">
          <w:footerReference w:type="default" r:id="rId27"/>
          <w:pgSz w:w="11906" w:h="16838"/>
          <w:pgMar w:top="1418" w:right="1418" w:bottom="1418" w:left="1418" w:header="567" w:footer="596" w:gutter="0"/>
          <w:cols w:space="708"/>
          <w:docGrid w:linePitch="360"/>
        </w:sectPr>
      </w:pPr>
    </w:p>
    <w:p w14:paraId="54D2450B" w14:textId="23C44D03" w:rsidR="00CF7E3C" w:rsidRPr="00DA7887" w:rsidRDefault="003A225E" w:rsidP="00CF7E3C">
      <w:pPr>
        <w:spacing w:after="0"/>
        <w:jc w:val="right"/>
        <w:rPr>
          <w:rFonts w:ascii="Arial" w:hAnsi="Arial" w:cs="Arial"/>
          <w:b/>
          <w:bCs/>
          <w:sz w:val="18"/>
          <w:szCs w:val="18"/>
        </w:rPr>
      </w:pPr>
      <w:r w:rsidRPr="00DA7887">
        <w:rPr>
          <w:rFonts w:ascii="Arial" w:hAnsi="Arial" w:cs="Arial"/>
          <w:b/>
          <w:bCs/>
          <w:sz w:val="18"/>
          <w:szCs w:val="18"/>
        </w:rPr>
        <w:lastRenderedPageBreak/>
        <w:t xml:space="preserve">Obrazec št: </w:t>
      </w:r>
      <w:r w:rsidR="0020551D">
        <w:rPr>
          <w:rFonts w:ascii="Arial" w:hAnsi="Arial" w:cs="Arial"/>
          <w:b/>
          <w:bCs/>
          <w:sz w:val="18"/>
          <w:szCs w:val="18"/>
        </w:rPr>
        <w:t>23</w:t>
      </w:r>
    </w:p>
    <w:p w14:paraId="21AFA452" w14:textId="77777777" w:rsidR="00CF7E3C" w:rsidRPr="00FF2A63" w:rsidRDefault="00CF7E3C" w:rsidP="00CF7E3C">
      <w:pPr>
        <w:spacing w:after="0"/>
        <w:jc w:val="right"/>
        <w:rPr>
          <w:rFonts w:ascii="Arial" w:hAnsi="Arial" w:cs="Arial"/>
          <w:sz w:val="18"/>
          <w:szCs w:val="18"/>
        </w:rPr>
      </w:pPr>
    </w:p>
    <w:p w14:paraId="6A3F91C9" w14:textId="46446EBF"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odpravo napak</w:t>
      </w:r>
      <w:r w:rsidR="00F739B0">
        <w:rPr>
          <w:rFonts w:ascii="Arial" w:hAnsi="Arial" w:cs="Arial"/>
        </w:rPr>
        <w:t xml:space="preserve"> </w:t>
      </w:r>
    </w:p>
    <w:p w14:paraId="23C8CE79" w14:textId="77777777" w:rsidR="00CF7E3C" w:rsidRDefault="00CF7E3C" w:rsidP="00CF7E3C">
      <w:pPr>
        <w:spacing w:after="120"/>
        <w:rPr>
          <w:rFonts w:ascii="Arial" w:hAnsi="Arial" w:cs="Arial"/>
        </w:rPr>
      </w:pPr>
    </w:p>
    <w:p w14:paraId="69A5B47F" w14:textId="77777777" w:rsidR="00CF7E3C" w:rsidRDefault="00CF7E3C" w:rsidP="00CF7E3C">
      <w:pPr>
        <w:spacing w:before="225" w:after="225" w:line="240" w:lineRule="auto"/>
        <w:jc w:val="both"/>
      </w:pPr>
      <w:r>
        <w:rPr>
          <w:rFonts w:ascii="Arial" w:hAnsi="Arial" w:cs="Arial"/>
          <w:i/>
          <w:iCs/>
          <w:color w:val="000000"/>
          <w:sz w:val="18"/>
          <w:szCs w:val="18"/>
        </w:rPr>
        <w:t>Glava s podatki o garantu (zavarovalnici/banki) ali SWIFT ključ</w:t>
      </w:r>
    </w:p>
    <w:p w14:paraId="150A635A" w14:textId="77777777" w:rsidR="00CF7E3C" w:rsidRDefault="00CF7E3C" w:rsidP="00CF7E3C">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A9226CC" w14:textId="77777777" w:rsidR="00CF7E3C" w:rsidRDefault="00CF7E3C" w:rsidP="00CF7E3C">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3E7354D" w14:textId="77777777" w:rsidR="00CF7E3C" w:rsidRDefault="00CF7E3C" w:rsidP="00CF7E3C">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37F4B8F8" w14:textId="77777777" w:rsidR="00CF7E3C" w:rsidRDefault="00CF7E3C" w:rsidP="00CF7E3C">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4268CE72" w14:textId="77777777" w:rsidR="00CF7E3C" w:rsidRDefault="00CF7E3C" w:rsidP="00CF7E3C">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49C4C8C6" w14:textId="65111B67" w:rsidR="00CF7E3C" w:rsidRDefault="00CF7E3C" w:rsidP="00CF7E3C">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w:t>
      </w:r>
      <w:r w:rsidR="00D9001C">
        <w:rPr>
          <w:rFonts w:ascii="Arial" w:hAnsi="Arial" w:cs="Arial"/>
          <w:color w:val="000000"/>
          <w:sz w:val="18"/>
          <w:szCs w:val="18"/>
        </w:rPr>
        <w:t>Občina Šentjur, Mestni trg 10, 3230 Šentjur</w:t>
      </w:r>
    </w:p>
    <w:p w14:paraId="3F746517" w14:textId="5CA7D15B" w:rsidR="00CF1D5F" w:rsidRDefault="00CF7E3C" w:rsidP="00CF1D5F">
      <w:pPr>
        <w:pStyle w:val="Paragraf"/>
        <w:spacing w:before="0" w:after="0" w:line="240" w:lineRule="auto"/>
        <w:jc w:val="both"/>
        <w:rPr>
          <w:rFonts w:ascii="Arial" w:hAnsi="Arial" w:cs="Arial"/>
          <w:b/>
          <w:bCs/>
        </w:rPr>
      </w:pPr>
      <w:r>
        <w:rPr>
          <w:rFonts w:ascii="Arial" w:hAnsi="Arial" w:cs="Arial"/>
          <w:b/>
          <w:bCs/>
          <w:color w:val="000000"/>
        </w:rPr>
        <w:t>OSNOVNI POSEL:</w:t>
      </w:r>
      <w:r>
        <w:rPr>
          <w:rFonts w:ascii="Arial" w:hAnsi="Arial" w:cs="Arial"/>
          <w:color w:val="000000"/>
        </w:rPr>
        <w:t xml:space="preserve"> obveznost naročnika zavarovanja za odpravo napak v garancijskem roku, ki izhaja iz pogodbe št. z dne __________________ </w:t>
      </w:r>
      <w:r>
        <w:rPr>
          <w:rFonts w:ascii="Arial" w:hAnsi="Arial" w:cs="Arial"/>
          <w:i/>
          <w:iCs/>
          <w:color w:val="000000"/>
        </w:rPr>
        <w:t>(vpiše se številko in datum pogodbe o izvedbi javnega naročila, sklenjene na podlagi postopka z oznako XXXXXX)</w:t>
      </w:r>
      <w:r>
        <w:rPr>
          <w:rFonts w:ascii="Arial" w:hAnsi="Arial" w:cs="Arial"/>
          <w:color w:val="000000"/>
        </w:rPr>
        <w:t xml:space="preserve"> za </w:t>
      </w:r>
      <w:r w:rsidR="008D0EBF">
        <w:rPr>
          <w:rFonts w:ascii="Arial" w:hAnsi="Arial" w:cs="Arial"/>
          <w:b/>
          <w:bCs/>
          <w:color w:val="000000"/>
        </w:rPr>
        <w:t>Obnovitvena dela rojstne hiše Benjamina in Gustava Ipavec v Zgornjem trgu, Šentjur</w:t>
      </w:r>
      <w:r w:rsidR="005152C4">
        <w:rPr>
          <w:rFonts w:ascii="Arial" w:hAnsi="Arial" w:cs="Arial"/>
          <w:b/>
          <w:bCs/>
        </w:rPr>
        <w:t>.</w:t>
      </w:r>
    </w:p>
    <w:p w14:paraId="3660DAC5" w14:textId="77777777" w:rsidR="00CF7E3C" w:rsidRDefault="00CF7E3C" w:rsidP="00CF7E3C">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14:paraId="3CB59766" w14:textId="77777777" w:rsidR="00CF7E3C" w:rsidRDefault="00CF7E3C" w:rsidP="00CF7E3C">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1D7E0A1C" w14:textId="77777777" w:rsidR="00CF7E3C" w:rsidRDefault="00CF7E3C" w:rsidP="00CF7E3C">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075696C9" w14:textId="77777777" w:rsidR="00CF7E3C" w:rsidRDefault="00CF7E3C" w:rsidP="00CF7E3C">
      <w:pPr>
        <w:spacing w:before="225" w:after="225" w:line="240" w:lineRule="auto"/>
        <w:jc w:val="both"/>
      </w:pPr>
      <w:r>
        <w:rPr>
          <w:rFonts w:ascii="Arial" w:hAnsi="Arial" w:cs="Arial"/>
          <w:color w:val="000000"/>
          <w:sz w:val="18"/>
          <w:szCs w:val="18"/>
        </w:rPr>
        <w:t>2. Original garancije št. ______________</w:t>
      </w:r>
    </w:p>
    <w:p w14:paraId="1FE362DB" w14:textId="77777777" w:rsidR="00CF7E3C" w:rsidRDefault="00CF7E3C" w:rsidP="00CF7E3C">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1542A1F" w14:textId="77777777" w:rsidR="00CF7E3C" w:rsidRDefault="00CF7E3C" w:rsidP="00CF7E3C">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44E0DACD" w14:textId="77777777" w:rsidR="00CF7E3C" w:rsidRDefault="00CF7E3C" w:rsidP="00CF7E3C">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136C7EA" w14:textId="77777777" w:rsidR="00CF7E3C" w:rsidRDefault="00CF7E3C" w:rsidP="00CF7E3C">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2D9FFC87" w14:textId="77777777" w:rsidR="00CF7E3C" w:rsidRDefault="00CF7E3C" w:rsidP="00CF7E3C">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6DA79A70" w14:textId="59033E4E" w:rsidR="00CF7E3C" w:rsidRDefault="00CF7E3C" w:rsidP="00CF7E3C">
      <w:pPr>
        <w:spacing w:before="225" w:after="225" w:line="240" w:lineRule="auto"/>
        <w:jc w:val="both"/>
        <w:rPr>
          <w:rFonts w:ascii="Arial" w:hAnsi="Arial" w:cs="Arial"/>
          <w:color w:val="000000"/>
          <w:sz w:val="18"/>
          <w:szCs w:val="18"/>
        </w:rPr>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F9F3B92" w14:textId="77777777" w:rsidR="009719C8" w:rsidRDefault="009719C8" w:rsidP="009719C8">
      <w:pPr>
        <w:spacing w:before="225" w:after="225" w:line="240" w:lineRule="auto"/>
        <w:jc w:val="both"/>
        <w:rPr>
          <w:rFonts w:ascii="Arial" w:hAnsi="Arial" w:cs="Arial"/>
          <w:sz w:val="18"/>
          <w:szCs w:val="18"/>
        </w:rPr>
      </w:pPr>
      <w:bookmarkStart w:id="19" w:name="_Hlk139881657"/>
      <w:r w:rsidRPr="00DC3AC6">
        <w:rPr>
          <w:rFonts w:ascii="Arial" w:hAnsi="Arial" w:cs="Arial"/>
          <w:sz w:val="18"/>
          <w:szCs w:val="18"/>
        </w:rPr>
        <w:t>Zavarovanje se lahko unovči iz naslednjih razlogov, ki morajo biti navedeni v izjavi upravičenca oziroma zahtevi za plačilo</w:t>
      </w:r>
      <w:r>
        <w:rPr>
          <w:rFonts w:ascii="Arial" w:hAnsi="Arial" w:cs="Arial"/>
          <w:sz w:val="18"/>
          <w:szCs w:val="18"/>
        </w:rPr>
        <w:t>:</w:t>
      </w:r>
    </w:p>
    <w:p w14:paraId="3ABD0803" w14:textId="77777777" w:rsidR="009719C8" w:rsidRPr="001D6C7F" w:rsidRDefault="009719C8" w:rsidP="00821DAC">
      <w:pPr>
        <w:pStyle w:val="Pripombabesedilo"/>
        <w:numPr>
          <w:ilvl w:val="0"/>
          <w:numId w:val="42"/>
        </w:numPr>
        <w:rPr>
          <w:rFonts w:ascii="Arial" w:hAnsi="Arial" w:cs="Arial"/>
          <w:sz w:val="18"/>
          <w:szCs w:val="18"/>
        </w:rPr>
      </w:pPr>
      <w:r w:rsidRPr="001D6C7F">
        <w:rPr>
          <w:rFonts w:ascii="Arial" w:hAnsi="Arial" w:cs="Arial"/>
          <w:sz w:val="18"/>
          <w:szCs w:val="18"/>
        </w:rPr>
        <w:lastRenderedPageBreak/>
        <w:t>izvajalec v garancijskem obdobju ne odpravi v celoti, ustrezno in v določenih rokih vseh notificiranih napak,</w:t>
      </w:r>
    </w:p>
    <w:p w14:paraId="00E928DF" w14:textId="77777777" w:rsidR="009719C8" w:rsidRPr="001D6C7F" w:rsidRDefault="009719C8" w:rsidP="00821DAC">
      <w:pPr>
        <w:pStyle w:val="Pripombabesedilo"/>
        <w:numPr>
          <w:ilvl w:val="0"/>
          <w:numId w:val="42"/>
        </w:numPr>
        <w:rPr>
          <w:rFonts w:ascii="Arial" w:hAnsi="Arial" w:cs="Arial"/>
          <w:sz w:val="18"/>
          <w:szCs w:val="18"/>
        </w:rPr>
      </w:pPr>
      <w:r w:rsidRPr="001D6C7F">
        <w:rPr>
          <w:rFonts w:ascii="Arial" w:hAnsi="Arial" w:cs="Arial"/>
          <w:sz w:val="18"/>
          <w:szCs w:val="18"/>
        </w:rPr>
        <w:t>izvedeni predmet naročila nima lastnosti, značilnosti ali kakovosti, h katerim se je zavezal ponudnik oziroma izvajalec, ali ki bi jih moral imeti skladno s svojo naravo,</w:t>
      </w:r>
    </w:p>
    <w:p w14:paraId="0BD194F5" w14:textId="77777777" w:rsidR="009719C8" w:rsidRPr="001D6C7F" w:rsidRDefault="009719C8" w:rsidP="00821DAC">
      <w:pPr>
        <w:pStyle w:val="Pripombabesedilo"/>
        <w:numPr>
          <w:ilvl w:val="0"/>
          <w:numId w:val="42"/>
        </w:numPr>
        <w:rPr>
          <w:rFonts w:ascii="Arial" w:hAnsi="Arial" w:cs="Arial"/>
          <w:sz w:val="18"/>
          <w:szCs w:val="18"/>
        </w:rPr>
      </w:pPr>
      <w:r w:rsidRPr="001D6C7F">
        <w:rPr>
          <w:rFonts w:ascii="Arial" w:hAnsi="Arial" w:cs="Arial"/>
          <w:sz w:val="18"/>
          <w:szCs w:val="18"/>
        </w:rPr>
        <w:t>izvajalec naročniku ne izroči novega, podaljšanega oziroma spremenjenega finančnega zavarovanja, ki bi bilo potrebno zaradi spremembe garancijskega roka ali vrednosti predmeta pogodbe.</w:t>
      </w:r>
    </w:p>
    <w:bookmarkEnd w:id="19"/>
    <w:p w14:paraId="51DCA665" w14:textId="77777777" w:rsidR="00CF7E3C" w:rsidRDefault="00CF7E3C" w:rsidP="00CF7E3C">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18E861E9" w14:textId="77777777" w:rsidR="00CF7E3C" w:rsidRDefault="00CF7E3C" w:rsidP="00CF7E3C">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14:paraId="54FC5ADB" w14:textId="6669967C" w:rsidR="00CF7E3C" w:rsidRDefault="00CF7E3C" w:rsidP="00CF7E3C">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70365FB8" w14:textId="77777777" w:rsidR="00CF7E3C" w:rsidRDefault="00CF7E3C" w:rsidP="00CF7E3C">
      <w:pPr>
        <w:spacing w:before="225" w:after="225" w:line="240" w:lineRule="auto"/>
        <w:jc w:val="both"/>
      </w:pPr>
      <w:r>
        <w:rPr>
          <w:rFonts w:ascii="Arial" w:hAnsi="Arial" w:cs="Arial"/>
          <w:color w:val="000000"/>
          <w:sz w:val="18"/>
          <w:szCs w:val="18"/>
        </w:rPr>
        <w:t> </w:t>
      </w:r>
    </w:p>
    <w:tbl>
      <w:tblPr>
        <w:tblStyle w:val="NormalTablePHPDOCX"/>
        <w:tblW w:w="5000" w:type="pct"/>
        <w:tblLook w:val="04A0" w:firstRow="1" w:lastRow="0" w:firstColumn="1" w:lastColumn="0" w:noHBand="0" w:noVBand="1"/>
      </w:tblPr>
      <w:tblGrid>
        <w:gridCol w:w="4535"/>
        <w:gridCol w:w="4535"/>
      </w:tblGrid>
      <w:tr w:rsidR="00CF7E3C" w14:paraId="298754D3" w14:textId="77777777" w:rsidTr="00CF7E3C">
        <w:tc>
          <w:tcPr>
            <w:tcW w:w="2500" w:type="pct"/>
            <w:tcMar>
              <w:top w:w="75" w:type="dxa"/>
              <w:bottom w:w="75" w:type="dxa"/>
            </w:tcMar>
            <w:vAlign w:val="center"/>
          </w:tcPr>
          <w:p w14:paraId="7102FFB7"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1B1902A6" w14:textId="77777777" w:rsidR="00CF7E3C" w:rsidRDefault="00CF7E3C" w:rsidP="00CF7E3C">
            <w:pPr>
              <w:jc w:val="center"/>
            </w:pPr>
            <w:r>
              <w:rPr>
                <w:rFonts w:ascii="Arial" w:hAnsi="Arial" w:cs="Arial"/>
                <w:color w:val="000000"/>
                <w:position w:val="-2"/>
                <w:sz w:val="18"/>
                <w:szCs w:val="18"/>
              </w:rPr>
              <w:t>Garant</w:t>
            </w:r>
          </w:p>
        </w:tc>
      </w:tr>
      <w:tr w:rsidR="00CF7E3C" w14:paraId="44255BAA" w14:textId="77777777" w:rsidTr="00CF7E3C">
        <w:tc>
          <w:tcPr>
            <w:tcW w:w="2500" w:type="pct"/>
            <w:tcMar>
              <w:top w:w="75" w:type="dxa"/>
              <w:bottom w:w="75" w:type="dxa"/>
            </w:tcMar>
            <w:vAlign w:val="center"/>
          </w:tcPr>
          <w:p w14:paraId="47CDF72C" w14:textId="77777777" w:rsidR="00CF7E3C" w:rsidRDefault="00CF7E3C" w:rsidP="00CF7E3C">
            <w:r>
              <w:rPr>
                <w:rFonts w:ascii="Arial" w:hAnsi="Arial" w:cs="Arial"/>
                <w:color w:val="000000"/>
                <w:position w:val="-2"/>
                <w:sz w:val="18"/>
                <w:szCs w:val="18"/>
              </w:rPr>
              <w:t> </w:t>
            </w:r>
          </w:p>
        </w:tc>
        <w:tc>
          <w:tcPr>
            <w:tcW w:w="0" w:type="auto"/>
            <w:tcMar>
              <w:top w:w="75" w:type="dxa"/>
              <w:bottom w:w="75" w:type="dxa"/>
            </w:tcMar>
            <w:vAlign w:val="center"/>
          </w:tcPr>
          <w:p w14:paraId="439028A1" w14:textId="77777777" w:rsidR="00CF7E3C" w:rsidRDefault="00CF7E3C" w:rsidP="00CF7E3C"/>
          <w:p w14:paraId="0C737392" w14:textId="77777777" w:rsidR="00CF7E3C" w:rsidRDefault="00CF7E3C" w:rsidP="00CF7E3C">
            <w:pPr>
              <w:jc w:val="center"/>
            </w:pPr>
            <w:r>
              <w:rPr>
                <w:rFonts w:ascii="Arial" w:hAnsi="Arial" w:cs="Arial"/>
                <w:color w:val="A9A9A9"/>
                <w:position w:val="-2"/>
                <w:sz w:val="18"/>
                <w:szCs w:val="18"/>
              </w:rPr>
              <w:t>(žig in podpis)</w:t>
            </w:r>
          </w:p>
        </w:tc>
      </w:tr>
    </w:tbl>
    <w:p w14:paraId="683A685D" w14:textId="77777777" w:rsidR="00CF7E3C" w:rsidRDefault="00CF7E3C" w:rsidP="00CF7E3C">
      <w:pPr>
        <w:spacing w:before="225" w:after="225" w:line="240" w:lineRule="auto"/>
        <w:jc w:val="both"/>
      </w:pPr>
      <w:r>
        <w:rPr>
          <w:rFonts w:ascii="Arial" w:hAnsi="Arial" w:cs="Arial"/>
          <w:color w:val="000000"/>
          <w:sz w:val="18"/>
          <w:szCs w:val="18"/>
        </w:rPr>
        <w:t> </w:t>
      </w:r>
    </w:p>
    <w:p w14:paraId="23C2AF4C" w14:textId="77777777" w:rsidR="00CF7E3C" w:rsidRDefault="00CF7E3C" w:rsidP="00CF7E3C">
      <w:pPr>
        <w:spacing w:before="225" w:after="225" w:line="240" w:lineRule="auto"/>
        <w:jc w:val="both"/>
      </w:pPr>
      <w:r>
        <w:rPr>
          <w:rFonts w:ascii="Arial" w:hAnsi="Arial" w:cs="Arial"/>
          <w:color w:val="000000"/>
          <w:sz w:val="18"/>
          <w:szCs w:val="18"/>
        </w:rPr>
        <w:t> </w:t>
      </w:r>
    </w:p>
    <w:p w14:paraId="08CFE9D8" w14:textId="71198861" w:rsidR="00B90BA1" w:rsidRDefault="00B90BA1" w:rsidP="00B90BA1">
      <w:pPr>
        <w:spacing w:after="0"/>
        <w:rPr>
          <w:rFonts w:ascii="Arial" w:hAnsi="Arial" w:cs="Arial"/>
          <w:b/>
          <w:bCs/>
          <w:sz w:val="20"/>
          <w:szCs w:val="20"/>
        </w:rPr>
      </w:pPr>
      <w:r w:rsidRPr="00D234FF">
        <w:rPr>
          <w:rFonts w:ascii="Arial" w:hAnsi="Arial" w:cs="Arial"/>
          <w:b/>
          <w:bCs/>
          <w:sz w:val="20"/>
          <w:szCs w:val="20"/>
          <w:u w:val="single"/>
        </w:rPr>
        <w:t>OPOMBA:</w:t>
      </w:r>
      <w:r w:rsidRPr="00D234FF">
        <w:rPr>
          <w:rFonts w:ascii="Arial" w:hAnsi="Arial" w:cs="Arial"/>
          <w:b/>
          <w:bCs/>
          <w:sz w:val="20"/>
          <w:szCs w:val="20"/>
        </w:rPr>
        <w:t xml:space="preserve"> Obrazec</w:t>
      </w:r>
      <w:r w:rsidR="00B81F42">
        <w:rPr>
          <w:rFonts w:ascii="Arial" w:hAnsi="Arial" w:cs="Arial"/>
          <w:b/>
          <w:bCs/>
          <w:sz w:val="20"/>
          <w:szCs w:val="20"/>
        </w:rPr>
        <w:t xml:space="preserve"> je obvezen</w:t>
      </w:r>
      <w:r w:rsidR="005152C4">
        <w:rPr>
          <w:rFonts w:ascii="Arial" w:hAnsi="Arial" w:cs="Arial"/>
          <w:b/>
          <w:bCs/>
          <w:sz w:val="20"/>
          <w:szCs w:val="20"/>
        </w:rPr>
        <w:t>!</w:t>
      </w:r>
    </w:p>
    <w:p w14:paraId="5A0055D6" w14:textId="77777777" w:rsidR="00CF7E3C" w:rsidRDefault="00CF7E3C" w:rsidP="00CF7E3C"/>
    <w:p w14:paraId="3234909D" w14:textId="77777777" w:rsidR="00C6290A" w:rsidRDefault="00C6290A" w:rsidP="00CF7E3C"/>
    <w:p w14:paraId="0499B150" w14:textId="77777777" w:rsidR="00C6290A" w:rsidRDefault="00C6290A" w:rsidP="00CF7E3C"/>
    <w:p w14:paraId="414A6087" w14:textId="77777777" w:rsidR="00C6290A" w:rsidRDefault="00C6290A" w:rsidP="00CF7E3C"/>
    <w:p w14:paraId="2C170C46" w14:textId="77777777" w:rsidR="00C6290A" w:rsidRDefault="00C6290A" w:rsidP="00CF7E3C"/>
    <w:p w14:paraId="7E0BBFC5" w14:textId="77777777" w:rsidR="00C6290A" w:rsidRDefault="00C6290A" w:rsidP="00CF7E3C"/>
    <w:p w14:paraId="6F5CCAE1" w14:textId="77777777" w:rsidR="00C6290A" w:rsidRDefault="00C6290A" w:rsidP="00CF7E3C"/>
    <w:p w14:paraId="0CB29961" w14:textId="77777777" w:rsidR="00C6290A" w:rsidRDefault="00C6290A" w:rsidP="00CF7E3C"/>
    <w:p w14:paraId="79F041F8" w14:textId="77777777" w:rsidR="00C6290A" w:rsidRDefault="00C6290A" w:rsidP="00CF7E3C"/>
    <w:p w14:paraId="07818A93" w14:textId="77777777" w:rsidR="00C6290A" w:rsidRDefault="00C6290A" w:rsidP="00CF7E3C"/>
    <w:p w14:paraId="0526C7BC" w14:textId="77777777" w:rsidR="005152C4" w:rsidRDefault="005152C4" w:rsidP="00CF7E3C"/>
    <w:p w14:paraId="6F166987" w14:textId="77777777" w:rsidR="0020551D" w:rsidRDefault="0020551D" w:rsidP="00CF7E3C"/>
    <w:p w14:paraId="77CA44D9" w14:textId="77777777" w:rsidR="00E0699D" w:rsidRDefault="00E0699D" w:rsidP="00CF7E3C"/>
    <w:p w14:paraId="5A0863A3" w14:textId="77777777" w:rsidR="00E0699D" w:rsidRDefault="00E0699D" w:rsidP="00CF7E3C"/>
    <w:p w14:paraId="482115BE" w14:textId="467CA7D2" w:rsidR="00C6290A" w:rsidRPr="00DA7887" w:rsidRDefault="00C6290A" w:rsidP="00C6290A">
      <w:pPr>
        <w:spacing w:after="0"/>
        <w:jc w:val="right"/>
        <w:rPr>
          <w:rFonts w:ascii="Arial" w:hAnsi="Arial" w:cs="Arial"/>
          <w:b/>
          <w:bCs/>
          <w:sz w:val="18"/>
          <w:szCs w:val="18"/>
        </w:rPr>
      </w:pPr>
      <w:r w:rsidRPr="00DA7887">
        <w:rPr>
          <w:rFonts w:ascii="Arial" w:hAnsi="Arial" w:cs="Arial"/>
          <w:b/>
          <w:bCs/>
          <w:sz w:val="18"/>
          <w:szCs w:val="18"/>
        </w:rPr>
        <w:t xml:space="preserve">Obrazec št: </w:t>
      </w:r>
      <w:r w:rsidR="0020551D">
        <w:rPr>
          <w:rFonts w:ascii="Arial" w:hAnsi="Arial" w:cs="Arial"/>
          <w:b/>
          <w:bCs/>
          <w:sz w:val="18"/>
          <w:szCs w:val="18"/>
        </w:rPr>
        <w:t>24</w:t>
      </w:r>
    </w:p>
    <w:p w14:paraId="384C0506" w14:textId="77777777" w:rsidR="00C6290A" w:rsidRDefault="00C6290A" w:rsidP="00C6290A">
      <w:pPr>
        <w:spacing w:after="0"/>
        <w:jc w:val="center"/>
        <w:rPr>
          <w:rFonts w:ascii="Arial" w:hAnsi="Arial" w:cs="Arial"/>
          <w:sz w:val="18"/>
          <w:szCs w:val="18"/>
        </w:rPr>
      </w:pPr>
    </w:p>
    <w:p w14:paraId="57697957" w14:textId="4338D8D0" w:rsidR="00C6290A" w:rsidRDefault="00C6290A" w:rsidP="00C629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zagotavljanju ustrezne oblike finančnega zavarovanja</w:t>
      </w:r>
    </w:p>
    <w:p w14:paraId="0460E75C" w14:textId="77777777" w:rsidR="00C6290A" w:rsidRDefault="00C6290A" w:rsidP="00C6290A">
      <w:pPr>
        <w:jc w:val="both"/>
        <w:rPr>
          <w:rFonts w:ascii="Arial" w:hAnsi="Arial" w:cs="Arial"/>
          <w:b/>
          <w:sz w:val="20"/>
          <w:szCs w:val="20"/>
        </w:rPr>
      </w:pPr>
    </w:p>
    <w:p w14:paraId="1498655A" w14:textId="77777777" w:rsidR="00C6290A" w:rsidRDefault="00C6290A" w:rsidP="00C6290A">
      <w:pPr>
        <w:jc w:val="both"/>
        <w:rPr>
          <w:rFonts w:ascii="Arial" w:hAnsi="Arial" w:cs="Arial"/>
          <w:b/>
          <w:sz w:val="20"/>
          <w:szCs w:val="20"/>
        </w:rPr>
      </w:pPr>
      <w:r>
        <w:rPr>
          <w:rFonts w:ascii="Arial" w:hAnsi="Arial" w:cs="Arial"/>
          <w:b/>
          <w:sz w:val="20"/>
          <w:szCs w:val="20"/>
        </w:rPr>
        <w:t xml:space="preserve">Ponudnik: </w:t>
      </w:r>
    </w:p>
    <w:p w14:paraId="3574F8A0" w14:textId="77777777" w:rsidR="00C6290A" w:rsidRDefault="00C6290A" w:rsidP="00C6290A">
      <w:pPr>
        <w:spacing w:after="0"/>
        <w:jc w:val="both"/>
        <w:rPr>
          <w:rFonts w:ascii="Arial" w:hAnsi="Arial" w:cs="Arial"/>
          <w:sz w:val="20"/>
          <w:szCs w:val="20"/>
        </w:rPr>
      </w:pPr>
    </w:p>
    <w:p w14:paraId="6372DE2D" w14:textId="77777777" w:rsidR="00C6290A" w:rsidRDefault="00C6290A" w:rsidP="00C6290A">
      <w:pPr>
        <w:spacing w:after="0"/>
        <w:jc w:val="both"/>
        <w:rPr>
          <w:rFonts w:ascii="Arial" w:hAnsi="Arial" w:cs="Arial"/>
          <w:sz w:val="20"/>
          <w:szCs w:val="20"/>
        </w:rPr>
      </w:pPr>
      <w:r>
        <w:rPr>
          <w:rFonts w:ascii="Arial" w:hAnsi="Arial" w:cs="Arial"/>
          <w:sz w:val="20"/>
          <w:szCs w:val="20"/>
        </w:rPr>
        <w:t xml:space="preserve">________________________ </w:t>
      </w:r>
    </w:p>
    <w:p w14:paraId="48C24C33" w14:textId="77777777" w:rsidR="00C6290A" w:rsidRDefault="00C6290A" w:rsidP="00C6290A">
      <w:pPr>
        <w:spacing w:after="0"/>
        <w:jc w:val="both"/>
        <w:rPr>
          <w:rFonts w:ascii="Arial" w:hAnsi="Arial" w:cs="Arial"/>
          <w:sz w:val="20"/>
          <w:szCs w:val="20"/>
        </w:rPr>
      </w:pPr>
    </w:p>
    <w:p w14:paraId="60F210EC" w14:textId="77777777" w:rsidR="00C6290A" w:rsidRDefault="00C6290A" w:rsidP="00C6290A">
      <w:pPr>
        <w:spacing w:after="0"/>
        <w:jc w:val="both"/>
        <w:rPr>
          <w:rFonts w:ascii="Arial" w:hAnsi="Arial" w:cs="Arial"/>
          <w:sz w:val="20"/>
          <w:szCs w:val="20"/>
        </w:rPr>
      </w:pPr>
      <w:r>
        <w:rPr>
          <w:rFonts w:ascii="Arial" w:hAnsi="Arial" w:cs="Arial"/>
          <w:sz w:val="20"/>
          <w:szCs w:val="20"/>
        </w:rPr>
        <w:t xml:space="preserve">________________________ </w:t>
      </w:r>
    </w:p>
    <w:p w14:paraId="41802A1E" w14:textId="77777777" w:rsidR="00C6290A" w:rsidRDefault="00C6290A" w:rsidP="00C6290A">
      <w:pPr>
        <w:jc w:val="center"/>
        <w:rPr>
          <w:rFonts w:ascii="Arial" w:hAnsi="Arial" w:cs="Arial"/>
          <w:b/>
          <w:sz w:val="20"/>
          <w:szCs w:val="20"/>
        </w:rPr>
      </w:pPr>
    </w:p>
    <w:p w14:paraId="6CDC8874" w14:textId="77777777" w:rsidR="00C6290A" w:rsidRDefault="00C6290A" w:rsidP="00C6290A">
      <w:pPr>
        <w:jc w:val="center"/>
        <w:rPr>
          <w:rFonts w:ascii="Arial" w:hAnsi="Arial" w:cs="Arial"/>
          <w:b/>
          <w:color w:val="FF0000"/>
        </w:rPr>
      </w:pPr>
      <w:r>
        <w:rPr>
          <w:rFonts w:ascii="Arial" w:hAnsi="Arial" w:cs="Arial"/>
          <w:b/>
        </w:rPr>
        <w:t>IZJAVA PONUDNIKA O PREDLOŽITVI GARANCIJE ZA ODPRAVO POMANJKLJIVOSTI IN NAPAK V GARANCIJSKI DOBI PO  EPGP-758</w:t>
      </w:r>
    </w:p>
    <w:p w14:paraId="636BB5E3" w14:textId="77777777" w:rsidR="00C6290A" w:rsidRDefault="00C6290A" w:rsidP="00C6290A">
      <w:pPr>
        <w:jc w:val="both"/>
        <w:rPr>
          <w:rFonts w:ascii="Arial" w:hAnsi="Arial" w:cs="Arial"/>
          <w:sz w:val="20"/>
          <w:szCs w:val="20"/>
        </w:rPr>
      </w:pPr>
    </w:p>
    <w:p w14:paraId="362DA719" w14:textId="6811ED32" w:rsidR="00C6290A" w:rsidRPr="008D0EBF" w:rsidRDefault="00C6290A" w:rsidP="008D0EBF">
      <w:pPr>
        <w:pStyle w:val="Paragraf"/>
        <w:spacing w:before="0" w:after="0" w:line="240" w:lineRule="auto"/>
        <w:jc w:val="both"/>
        <w:rPr>
          <w:rFonts w:ascii="Arial" w:hAnsi="Arial" w:cs="Arial"/>
          <w:b/>
          <w:bCs/>
        </w:rPr>
      </w:pPr>
      <w:r>
        <w:rPr>
          <w:rFonts w:ascii="Arial" w:hAnsi="Arial" w:cs="Arial"/>
        </w:rPr>
        <w:t>Izjavljamo, da bomo v primeru, če bomo izbrani kot najugodnejši ponudnik na javnem naročilu za oddajo naročila »</w:t>
      </w:r>
      <w:r w:rsidR="008D0EBF">
        <w:rPr>
          <w:rFonts w:ascii="Arial" w:hAnsi="Arial" w:cs="Arial"/>
          <w:b/>
          <w:bCs/>
          <w:color w:val="000000"/>
        </w:rPr>
        <w:t>Obnovitvena dela rojstne hiše Benjamina in Gustava Ipavec v Zgornjem trgu, Šentjur</w:t>
      </w:r>
      <w:r w:rsidR="000579F5">
        <w:rPr>
          <w:rFonts w:ascii="Arial" w:hAnsi="Arial" w:cs="Arial"/>
          <w:b/>
        </w:rPr>
        <w:t>«</w:t>
      </w:r>
      <w:r>
        <w:rPr>
          <w:rFonts w:ascii="Arial" w:hAnsi="Arial" w:cs="Arial"/>
        </w:rPr>
        <w:t xml:space="preserve"> in pozvani k podpisu pogodbe, </w:t>
      </w:r>
      <w:r w:rsidR="00A627F6">
        <w:rPr>
          <w:rFonts w:ascii="Arial" w:hAnsi="Arial" w:cs="Arial"/>
        </w:rPr>
        <w:t xml:space="preserve">najmanj </w:t>
      </w:r>
      <w:r>
        <w:rPr>
          <w:rFonts w:ascii="Arial" w:hAnsi="Arial" w:cs="Arial"/>
        </w:rPr>
        <w:t>30 dni pred potekom garancije za odpravo napak v garancijski dobi za obdobje 5 let investitorju predložili novo garancijo za odpravo napak za obdobje nadaljnjih 5 let v višini 5% od vrednosti nosilne konstrukcije, krovsko kleparskih del in fasade.</w:t>
      </w:r>
    </w:p>
    <w:p w14:paraId="10703790" w14:textId="77777777" w:rsidR="00C6290A" w:rsidRDefault="00C6290A" w:rsidP="00C6290A">
      <w:pPr>
        <w:spacing w:line="360" w:lineRule="auto"/>
        <w:jc w:val="both"/>
        <w:rPr>
          <w:rFonts w:ascii="Arial" w:hAnsi="Arial" w:cs="Arial"/>
          <w:sz w:val="20"/>
          <w:szCs w:val="20"/>
        </w:rPr>
      </w:pPr>
    </w:p>
    <w:p w14:paraId="3C103BBF" w14:textId="77777777" w:rsidR="00C6290A" w:rsidRDefault="00C6290A" w:rsidP="00C6290A">
      <w:pPr>
        <w:spacing w:line="360" w:lineRule="auto"/>
        <w:jc w:val="both"/>
        <w:rPr>
          <w:rFonts w:ascii="Arial" w:hAnsi="Arial" w:cs="Arial"/>
          <w:sz w:val="18"/>
          <w:szCs w:val="18"/>
        </w:rPr>
      </w:pPr>
      <w:r>
        <w:rPr>
          <w:rFonts w:ascii="Arial" w:hAnsi="Arial" w:cs="Arial"/>
          <w:sz w:val="18"/>
          <w:szCs w:val="18"/>
        </w:rPr>
        <w:t>Garancija bo brezpogojna in plačljiva na prvi poziv.</w:t>
      </w:r>
    </w:p>
    <w:p w14:paraId="5F6A914E" w14:textId="1C4AEC9B" w:rsidR="00C85FD4" w:rsidRPr="00BB7AAE" w:rsidRDefault="00C85FD4" w:rsidP="00C85FD4">
      <w:pPr>
        <w:pStyle w:val="Paragraf"/>
        <w:spacing w:before="0" w:after="0" w:line="240" w:lineRule="auto"/>
        <w:jc w:val="both"/>
        <w:rPr>
          <w:rFonts w:ascii="Arial" w:hAnsi="Arial" w:cs="Arial"/>
          <w:b/>
          <w:bCs/>
        </w:rPr>
      </w:pPr>
      <w:r w:rsidRPr="00112078">
        <w:rPr>
          <w:rFonts w:ascii="Arial" w:hAnsi="Arial" w:cs="Arial"/>
          <w:color w:val="000000"/>
        </w:rPr>
        <w:t>Ta izjava je sestavni del in priloga ponudbe, s katero se prijavljamo na razpis »</w:t>
      </w:r>
      <w:r w:rsidR="008D0EBF">
        <w:rPr>
          <w:rFonts w:ascii="Arial" w:hAnsi="Arial" w:cs="Arial"/>
          <w:b/>
          <w:bCs/>
          <w:color w:val="000000"/>
        </w:rPr>
        <w:t xml:space="preserve">Obnovitvena dela rojstne hiše Benjamina in Gustava Ipavec v </w:t>
      </w:r>
      <w:r w:rsidR="008D0EBF">
        <w:t>Z</w:t>
      </w:r>
      <w:r w:rsidR="008D0EBF">
        <w:rPr>
          <w:rFonts w:ascii="Arial" w:hAnsi="Arial" w:cs="Arial"/>
          <w:b/>
          <w:bCs/>
          <w:color w:val="000000"/>
        </w:rPr>
        <w:t>gornjem trgu, Šentjur</w:t>
      </w:r>
      <w:r w:rsidRPr="00112078">
        <w:rPr>
          <w:rFonts w:ascii="Arial" w:hAnsi="Arial" w:cs="Arial"/>
          <w:bCs/>
          <w:color w:val="000000"/>
        </w:rPr>
        <w:t>«, objavljen na Portalu javnih naročil</w:t>
      </w:r>
      <w:r w:rsidR="008D0EBF">
        <w:rPr>
          <w:rFonts w:ascii="Arial" w:hAnsi="Arial" w:cs="Arial"/>
          <w:bCs/>
          <w:color w:val="000000"/>
        </w:rPr>
        <w:t>.</w:t>
      </w:r>
    </w:p>
    <w:p w14:paraId="55D0DD36" w14:textId="77777777" w:rsidR="00C6290A" w:rsidRDefault="00C6290A" w:rsidP="00C6290A">
      <w:pPr>
        <w:jc w:val="both"/>
        <w:rPr>
          <w:rFonts w:ascii="Arial" w:hAnsi="Arial" w:cs="Arial"/>
          <w:sz w:val="20"/>
          <w:szCs w:val="20"/>
        </w:rPr>
      </w:pPr>
    </w:p>
    <w:p w14:paraId="48C33DC1" w14:textId="77777777" w:rsidR="00C6290A" w:rsidRDefault="00C6290A" w:rsidP="00C6290A">
      <w:pPr>
        <w:jc w:val="both"/>
        <w:rPr>
          <w:rFonts w:ascii="Arial" w:hAnsi="Arial" w:cs="Arial"/>
          <w:sz w:val="20"/>
          <w:szCs w:val="20"/>
        </w:rPr>
      </w:pPr>
    </w:p>
    <w:p w14:paraId="0524E67D" w14:textId="77777777" w:rsidR="00C6290A" w:rsidRDefault="00C6290A" w:rsidP="00C6290A">
      <w:pPr>
        <w:jc w:val="both"/>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p>
    <w:p w14:paraId="73AB06EC" w14:textId="77777777" w:rsidR="00C6290A" w:rsidRDefault="00C6290A" w:rsidP="00C6290A">
      <w:pPr>
        <w:jc w:val="both"/>
        <w:rPr>
          <w:rFonts w:ascii="Arial" w:hAnsi="Arial" w:cs="Arial"/>
          <w:sz w:val="20"/>
          <w:szCs w:val="20"/>
        </w:rPr>
      </w:pPr>
      <w:r>
        <w:rPr>
          <w:rFonts w:ascii="Arial" w:hAnsi="Arial" w:cs="Arial"/>
          <w:sz w:val="20"/>
          <w:szCs w:val="20"/>
        </w:rPr>
        <w:t>Datum: _____________________                                                 Žig in podpis ponudnika:</w:t>
      </w:r>
    </w:p>
    <w:p w14:paraId="033590D0" w14:textId="77777777" w:rsidR="00C6290A" w:rsidRDefault="00C6290A" w:rsidP="00C6290A">
      <w:pPr>
        <w:spacing w:after="120"/>
        <w:rPr>
          <w:rFonts w:ascii="Arial" w:hAnsi="Arial" w:cs="Arial"/>
        </w:rPr>
      </w:pPr>
    </w:p>
    <w:p w14:paraId="147ADA9B" w14:textId="77777777" w:rsidR="00C6290A" w:rsidRDefault="00C6290A" w:rsidP="00CF7E3C"/>
    <w:p w14:paraId="0BC07C36" w14:textId="77777777" w:rsidR="00CD218F" w:rsidRDefault="00CD218F" w:rsidP="00CD218F">
      <w:pPr>
        <w:spacing w:after="0"/>
        <w:rPr>
          <w:rFonts w:ascii="Arial" w:hAnsi="Arial" w:cs="Arial"/>
          <w:b/>
          <w:bCs/>
          <w:sz w:val="18"/>
          <w:szCs w:val="18"/>
        </w:rPr>
      </w:pPr>
      <w:r>
        <w:rPr>
          <w:rFonts w:ascii="Arial" w:hAnsi="Arial" w:cs="Arial"/>
          <w:b/>
          <w:bCs/>
          <w:sz w:val="18"/>
          <w:szCs w:val="18"/>
        </w:rPr>
        <w:t>OPOMBA: Obrazec je obvezen!</w:t>
      </w:r>
    </w:p>
    <w:p w14:paraId="7ECBC595" w14:textId="22398A49" w:rsidR="00C6290A" w:rsidRDefault="00C6290A" w:rsidP="00CF7E3C">
      <w:pPr>
        <w:sectPr w:rsidR="00C6290A" w:rsidSect="00CF7E3C">
          <w:footerReference w:type="default" r:id="rId28"/>
          <w:pgSz w:w="11906" w:h="16838"/>
          <w:pgMar w:top="1418" w:right="1418" w:bottom="1418" w:left="1418" w:header="567" w:footer="596" w:gutter="0"/>
          <w:cols w:space="708"/>
          <w:docGrid w:linePitch="360"/>
        </w:sectPr>
      </w:pPr>
    </w:p>
    <w:p w14:paraId="31BF32E3" w14:textId="77777777" w:rsidR="003C1BA1" w:rsidRDefault="003C1BA1" w:rsidP="00245076">
      <w:pPr>
        <w:spacing w:after="0"/>
        <w:rPr>
          <w:rFonts w:ascii="Arial" w:hAnsi="Arial" w:cs="Arial"/>
          <w:sz w:val="18"/>
          <w:szCs w:val="18"/>
        </w:rPr>
      </w:pPr>
    </w:p>
    <w:p w14:paraId="719D723A" w14:textId="77777777" w:rsidR="003C1BA1" w:rsidRDefault="003C1BA1" w:rsidP="00CF7E3C">
      <w:pPr>
        <w:spacing w:after="0"/>
        <w:jc w:val="right"/>
        <w:rPr>
          <w:rFonts w:ascii="Arial" w:hAnsi="Arial" w:cs="Arial"/>
          <w:sz w:val="18"/>
          <w:szCs w:val="18"/>
        </w:rPr>
      </w:pPr>
    </w:p>
    <w:p w14:paraId="268EE637" w14:textId="77777777" w:rsidR="003C1BA1" w:rsidRDefault="003C1BA1" w:rsidP="00CF7E3C">
      <w:pPr>
        <w:spacing w:after="0"/>
        <w:jc w:val="right"/>
        <w:rPr>
          <w:rFonts w:ascii="Arial" w:hAnsi="Arial" w:cs="Arial"/>
          <w:sz w:val="18"/>
          <w:szCs w:val="18"/>
        </w:rPr>
      </w:pPr>
    </w:p>
    <w:p w14:paraId="62A42EF8" w14:textId="49028F4B" w:rsidR="00CF7E3C" w:rsidRPr="00DA7887" w:rsidRDefault="003A225E" w:rsidP="00CF7E3C">
      <w:pPr>
        <w:spacing w:after="0"/>
        <w:jc w:val="right"/>
        <w:rPr>
          <w:rFonts w:ascii="Arial" w:hAnsi="Arial" w:cs="Arial"/>
          <w:b/>
          <w:bCs/>
          <w:sz w:val="18"/>
          <w:szCs w:val="18"/>
        </w:rPr>
      </w:pPr>
      <w:r w:rsidRPr="00DA7887">
        <w:rPr>
          <w:rFonts w:ascii="Arial" w:hAnsi="Arial" w:cs="Arial"/>
          <w:b/>
          <w:bCs/>
          <w:sz w:val="18"/>
          <w:szCs w:val="18"/>
        </w:rPr>
        <w:t xml:space="preserve">Obrazec št: </w:t>
      </w:r>
      <w:r w:rsidR="0020551D">
        <w:rPr>
          <w:rFonts w:ascii="Arial" w:hAnsi="Arial" w:cs="Arial"/>
          <w:b/>
          <w:bCs/>
          <w:sz w:val="18"/>
          <w:szCs w:val="18"/>
        </w:rPr>
        <w:t>25</w:t>
      </w:r>
    </w:p>
    <w:p w14:paraId="4FAACE3D" w14:textId="77777777" w:rsidR="00CF7E3C" w:rsidRPr="00031FA5" w:rsidRDefault="00CF7E3C" w:rsidP="00CF7E3C">
      <w:pPr>
        <w:spacing w:after="0"/>
        <w:jc w:val="right"/>
        <w:rPr>
          <w:rFonts w:ascii="Arial" w:hAnsi="Arial" w:cs="Arial"/>
          <w:sz w:val="18"/>
          <w:szCs w:val="18"/>
        </w:rPr>
      </w:pPr>
    </w:p>
    <w:p w14:paraId="66B6D472" w14:textId="77777777" w:rsidR="00CF7E3C" w:rsidRDefault="00CF7E3C" w:rsidP="00CF7E3C">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14:paraId="0F0114E6" w14:textId="77777777" w:rsidR="00CF7E3C" w:rsidRDefault="00CF7E3C" w:rsidP="00CF7E3C"/>
    <w:tbl>
      <w:tblPr>
        <w:tblStyle w:val="NormalTablePHPDOCX"/>
        <w:tblW w:w="0" w:type="auto"/>
        <w:tblLook w:val="04A0" w:firstRow="1" w:lastRow="0" w:firstColumn="1" w:lastColumn="0" w:noHBand="0" w:noVBand="1"/>
      </w:tblPr>
      <w:tblGrid>
        <w:gridCol w:w="9070"/>
      </w:tblGrid>
      <w:tr w:rsidR="00CF7E3C" w14:paraId="1B1CA612" w14:textId="77777777" w:rsidTr="00A64040">
        <w:trPr>
          <w:trHeight w:val="7344"/>
        </w:trPr>
        <w:tc>
          <w:tcPr>
            <w:tcW w:w="0" w:type="auto"/>
            <w:tcMar>
              <w:top w:w="0" w:type="auto"/>
              <w:bottom w:w="0" w:type="auto"/>
            </w:tcMar>
          </w:tcPr>
          <w:p w14:paraId="378B7C38" w14:textId="77777777" w:rsidR="00CF7E3C" w:rsidRDefault="00CF7E3C" w:rsidP="00CF7E3C">
            <w:pPr>
              <w:spacing w:before="225" w:after="225"/>
              <w:jc w:val="both"/>
            </w:pPr>
            <w:r>
              <w:rPr>
                <w:rFonts w:ascii="Arial" w:hAnsi="Arial" w:cs="Arial"/>
                <w:color w:val="000000"/>
                <w:sz w:val="18"/>
                <w:szCs w:val="18"/>
              </w:rPr>
              <w:t>odreži</w:t>
            </w:r>
          </w:p>
          <w:p w14:paraId="7D2940D0" w14:textId="77777777" w:rsidR="00CF7E3C" w:rsidRDefault="00CF7E3C" w:rsidP="00CF7E3C">
            <w:pPr>
              <w:spacing w:before="225" w:after="225"/>
              <w:jc w:val="both"/>
            </w:pPr>
            <w:r>
              <w:rPr>
                <w:rFonts w:ascii="Arial" w:hAnsi="Arial" w:cs="Arial"/>
                <w:color w:val="000000"/>
                <w:sz w:val="18"/>
                <w:szCs w:val="18"/>
              </w:rPr>
              <w:t>-------------------------------------------------------------------------------------</w:t>
            </w:r>
          </w:p>
          <w:p w14:paraId="32A86EEA" w14:textId="77777777" w:rsidR="00CF7E3C" w:rsidRDefault="00CF7E3C" w:rsidP="00CF7E3C">
            <w:pPr>
              <w:spacing w:before="225" w:after="225"/>
              <w:jc w:val="both"/>
            </w:pPr>
            <w:r>
              <w:rPr>
                <w:rFonts w:ascii="Arial" w:hAnsi="Arial" w:cs="Arial"/>
                <w:color w:val="000000"/>
                <w:sz w:val="18"/>
                <w:szCs w:val="18"/>
              </w:rPr>
              <w:t> </w:t>
            </w:r>
          </w:p>
          <w:tbl>
            <w:tblPr>
              <w:tblStyle w:val="TableGridPHPDOCX"/>
              <w:tblW w:w="8922"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669"/>
              <w:gridCol w:w="4253"/>
            </w:tblGrid>
            <w:tr w:rsidR="00CF7E3C" w14:paraId="3514A8CD" w14:textId="77777777" w:rsidTr="00CF7E3C">
              <w:tc>
                <w:tcPr>
                  <w:tcW w:w="466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3CA8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466D1D0B" w14:textId="77777777" w:rsidR="00CF7E3C" w:rsidRDefault="00CF7E3C" w:rsidP="00CF7E3C">
                  <w:pPr>
                    <w:spacing w:before="135" w:after="135"/>
                    <w:jc w:val="both"/>
                    <w:textAlignment w:val="center"/>
                  </w:pPr>
                  <w:r>
                    <w:rPr>
                      <w:rFonts w:ascii="Arial" w:hAnsi="Arial" w:cs="Arial"/>
                      <w:b/>
                      <w:bCs/>
                      <w:color w:val="000000"/>
                      <w:position w:val="-2"/>
                      <w:sz w:val="18"/>
                      <w:szCs w:val="18"/>
                    </w:rPr>
                    <w:t xml:space="preserve">NE ODPIRAJ – </w:t>
                  </w:r>
                  <w:r w:rsidR="00C576B3">
                    <w:rPr>
                      <w:rFonts w:ascii="Arial" w:hAnsi="Arial" w:cs="Arial"/>
                      <w:b/>
                      <w:bCs/>
                      <w:color w:val="000000"/>
                      <w:position w:val="-2"/>
                      <w:sz w:val="18"/>
                      <w:szCs w:val="18"/>
                    </w:rPr>
                    <w:t xml:space="preserve">MENICA IN MENIČNA IZJAVA za resnost ponudbe </w:t>
                  </w:r>
                </w:p>
                <w:p w14:paraId="630008D6" w14:textId="77777777" w:rsidR="00CF7E3C" w:rsidRDefault="00CF7E3C" w:rsidP="00CF7E3C">
                  <w:pPr>
                    <w:spacing w:before="135" w:after="135"/>
                    <w:jc w:val="both"/>
                    <w:textAlignment w:val="center"/>
                  </w:pPr>
                  <w:r>
                    <w:rPr>
                      <w:rFonts w:ascii="Arial" w:hAnsi="Arial" w:cs="Arial"/>
                      <w:color w:val="000000"/>
                      <w:position w:val="-2"/>
                      <w:sz w:val="18"/>
                      <w:szCs w:val="18"/>
                    </w:rPr>
                    <w:t>Predmet javnega naročila:</w:t>
                  </w:r>
                </w:p>
                <w:p w14:paraId="66AA37F6" w14:textId="77777777" w:rsidR="008D0EBF" w:rsidRDefault="008D0EBF" w:rsidP="008D0EBF">
                  <w:pPr>
                    <w:pStyle w:val="Paragraf"/>
                    <w:spacing w:before="0" w:after="0"/>
                    <w:jc w:val="both"/>
                    <w:rPr>
                      <w:rFonts w:ascii="Arial" w:hAnsi="Arial" w:cs="Arial"/>
                      <w:b/>
                      <w:bCs/>
                      <w:color w:val="000000"/>
                    </w:rPr>
                  </w:pPr>
                </w:p>
                <w:p w14:paraId="12C5829D" w14:textId="3242AB3B" w:rsidR="008D0EBF" w:rsidRPr="00D2270E" w:rsidRDefault="008D0EBF" w:rsidP="008D0EBF">
                  <w:pPr>
                    <w:pStyle w:val="Paragraf"/>
                    <w:spacing w:before="0" w:after="0"/>
                    <w:jc w:val="both"/>
                    <w:rPr>
                      <w:rFonts w:ascii="Arial" w:hAnsi="Arial" w:cs="Arial"/>
                      <w:b/>
                      <w:bCs/>
                    </w:rPr>
                  </w:pPr>
                  <w:r>
                    <w:rPr>
                      <w:rFonts w:ascii="Arial" w:hAnsi="Arial" w:cs="Arial"/>
                      <w:b/>
                      <w:bCs/>
                      <w:color w:val="000000"/>
                    </w:rPr>
                    <w:t>Obnovitvena dela rojstne hiše Benjamina in Gustava Ipavec v Zgornjem trgu, Šentjur</w:t>
                  </w:r>
                </w:p>
                <w:p w14:paraId="6E586449" w14:textId="77777777" w:rsidR="005152C4" w:rsidRDefault="005152C4" w:rsidP="00CF7E3C">
                  <w:pPr>
                    <w:spacing w:before="135" w:after="135"/>
                    <w:jc w:val="both"/>
                    <w:textAlignment w:val="center"/>
                    <w:rPr>
                      <w:rFonts w:ascii="Arial" w:hAnsi="Arial" w:cs="Arial"/>
                      <w:b/>
                      <w:bCs/>
                      <w:color w:val="000000"/>
                      <w:position w:val="-2"/>
                      <w:sz w:val="18"/>
                      <w:szCs w:val="18"/>
                    </w:rPr>
                  </w:pPr>
                </w:p>
                <w:p w14:paraId="607DF331" w14:textId="0D7C2306" w:rsidR="00CF7E3C" w:rsidRPr="005152C4" w:rsidRDefault="00CF7E3C" w:rsidP="00CF7E3C">
                  <w:pPr>
                    <w:spacing w:before="135" w:after="135"/>
                    <w:jc w:val="both"/>
                    <w:textAlignment w:val="center"/>
                    <w:rPr>
                      <w:rFonts w:ascii="Arial" w:hAnsi="Arial" w:cs="Arial"/>
                      <w:b/>
                      <w:bCs/>
                      <w:sz w:val="18"/>
                      <w:szCs w:val="18"/>
                    </w:rPr>
                  </w:pPr>
                  <w:r>
                    <w:rPr>
                      <w:rFonts w:ascii="Arial" w:hAnsi="Arial" w:cs="Arial"/>
                      <w:b/>
                      <w:bCs/>
                      <w:color w:val="000000"/>
                      <w:position w:val="-2"/>
                      <w:sz w:val="18"/>
                      <w:szCs w:val="18"/>
                    </w:rPr>
                    <w:t>POŠILJATELJ:</w:t>
                  </w:r>
                </w:p>
                <w:p w14:paraId="5AE79436"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012DCDAA" w14:textId="77777777" w:rsidR="00CF7E3C" w:rsidRDefault="00CF7E3C" w:rsidP="00CF7E3C">
                  <w:pPr>
                    <w:spacing w:before="135" w:after="135"/>
                    <w:jc w:val="both"/>
                    <w:textAlignment w:val="center"/>
                  </w:pPr>
                  <w:r>
                    <w:rPr>
                      <w:rFonts w:ascii="Arial" w:hAnsi="Arial" w:cs="Arial"/>
                      <w:color w:val="000000"/>
                      <w:position w:val="-2"/>
                      <w:sz w:val="18"/>
                      <w:szCs w:val="18"/>
                    </w:rPr>
                    <w:t>______________________________</w:t>
                  </w:r>
                </w:p>
                <w:p w14:paraId="55379167" w14:textId="57AF2D8A" w:rsidR="00CF7E3C" w:rsidRDefault="00CF7E3C" w:rsidP="00CF7E3C">
                  <w:pPr>
                    <w:spacing w:before="135" w:after="135"/>
                    <w:jc w:val="both"/>
                    <w:textAlignment w:val="center"/>
                  </w:pPr>
                  <w:r>
                    <w:rPr>
                      <w:rFonts w:ascii="Arial" w:hAnsi="Arial" w:cs="Arial"/>
                      <w:color w:val="000000"/>
                      <w:position w:val="-2"/>
                      <w:sz w:val="18"/>
                      <w:szCs w:val="18"/>
                    </w:rPr>
                    <w:t>Kontaktna oseba:__________</w:t>
                  </w:r>
                  <w:r w:rsidR="0047534E">
                    <w:rPr>
                      <w:rFonts w:ascii="Arial" w:hAnsi="Arial" w:cs="Arial"/>
                      <w:color w:val="000000"/>
                      <w:position w:val="-2"/>
                      <w:sz w:val="18"/>
                      <w:szCs w:val="18"/>
                    </w:rPr>
                    <w:t xml:space="preserve"> </w:t>
                  </w:r>
                  <w:r>
                    <w:rPr>
                      <w:rFonts w:ascii="Arial" w:hAnsi="Arial" w:cs="Arial"/>
                      <w:color w:val="000000"/>
                      <w:position w:val="-2"/>
                      <w:sz w:val="18"/>
                      <w:szCs w:val="18"/>
                    </w:rPr>
                    <w:t>______</w:t>
                  </w:r>
                </w:p>
                <w:p w14:paraId="4FD2016C" w14:textId="77777777" w:rsidR="00CF7E3C" w:rsidRDefault="00CF7E3C" w:rsidP="00CF7E3C">
                  <w:pPr>
                    <w:spacing w:before="135" w:after="135"/>
                    <w:jc w:val="both"/>
                    <w:textAlignment w:val="center"/>
                  </w:pPr>
                  <w:r>
                    <w:rPr>
                      <w:rFonts w:ascii="Arial" w:hAnsi="Arial" w:cs="Arial"/>
                      <w:color w:val="000000"/>
                      <w:position w:val="-2"/>
                      <w:sz w:val="18"/>
                      <w:szCs w:val="18"/>
                    </w:rPr>
                    <w:t>Telefon:_______________________</w:t>
                  </w:r>
                </w:p>
                <w:p w14:paraId="468D6BD8" w14:textId="77777777" w:rsidR="00CF7E3C" w:rsidRDefault="00CF7E3C" w:rsidP="00CF7E3C">
                  <w:pPr>
                    <w:spacing w:before="135" w:after="135"/>
                    <w:jc w:val="both"/>
                    <w:textAlignment w:val="center"/>
                  </w:pPr>
                  <w:r>
                    <w:rPr>
                      <w:rFonts w:ascii="Arial" w:hAnsi="Arial" w:cs="Arial"/>
                      <w:color w:val="000000"/>
                      <w:position w:val="-2"/>
                      <w:sz w:val="18"/>
                      <w:szCs w:val="18"/>
                    </w:rPr>
                    <w:t>E-naslov:______________________</w:t>
                  </w:r>
                </w:p>
                <w:p w14:paraId="3A6F0E9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5190925F" w14:textId="77777777" w:rsidR="00CF7E3C" w:rsidRDefault="00CF7E3C" w:rsidP="00CF7E3C">
                  <w:pPr>
                    <w:spacing w:before="135" w:after="135"/>
                    <w:jc w:val="both"/>
                    <w:textAlignment w:val="center"/>
                  </w:pPr>
                </w:p>
              </w:tc>
              <w:tc>
                <w:tcPr>
                  <w:tcW w:w="425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24C3196"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01710A0"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7FE58863"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23AE3BFF"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E406D3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38A9DC8C"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677EC87D" w14:textId="77777777" w:rsidR="00CF7E3C" w:rsidRDefault="00CF7E3C" w:rsidP="00CF7E3C">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05DE5741" w14:textId="77777777" w:rsidR="00CF7E3C" w:rsidRDefault="00CF7E3C" w:rsidP="00CF7E3C">
                  <w:pPr>
                    <w:spacing w:before="135" w:after="135"/>
                    <w:jc w:val="both"/>
                    <w:textAlignment w:val="center"/>
                  </w:pPr>
                  <w:r>
                    <w:rPr>
                      <w:rFonts w:ascii="Arial" w:hAnsi="Arial" w:cs="Arial"/>
                      <w:color w:val="000000"/>
                      <w:position w:val="-2"/>
                      <w:sz w:val="18"/>
                      <w:szCs w:val="18"/>
                    </w:rPr>
                    <w:t>OBČINA ŠENTJUR</w:t>
                  </w:r>
                </w:p>
                <w:p w14:paraId="3DC6050C" w14:textId="77777777" w:rsidR="00CF7E3C" w:rsidRDefault="00CF7E3C" w:rsidP="00CF7E3C">
                  <w:pPr>
                    <w:spacing w:before="135" w:after="135"/>
                    <w:jc w:val="both"/>
                    <w:textAlignment w:val="center"/>
                  </w:pPr>
                  <w:r>
                    <w:rPr>
                      <w:rFonts w:ascii="Arial" w:hAnsi="Arial" w:cs="Arial"/>
                      <w:color w:val="000000"/>
                      <w:position w:val="-2"/>
                      <w:sz w:val="18"/>
                      <w:szCs w:val="18"/>
                    </w:rPr>
                    <w:t>Mestni trg 10, 3230 Šentjur</w:t>
                  </w:r>
                </w:p>
                <w:p w14:paraId="70BC6C2E"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78F2437" w14:textId="77777777" w:rsidR="00CF7E3C" w:rsidRDefault="00CF7E3C" w:rsidP="00CF7E3C">
                  <w:pPr>
                    <w:spacing w:before="135" w:after="135"/>
                    <w:jc w:val="both"/>
                    <w:textAlignment w:val="center"/>
                  </w:pPr>
                  <w:r>
                    <w:rPr>
                      <w:rFonts w:ascii="Arial" w:hAnsi="Arial" w:cs="Arial"/>
                      <w:color w:val="000000"/>
                      <w:position w:val="-2"/>
                      <w:sz w:val="18"/>
                      <w:szCs w:val="18"/>
                    </w:rPr>
                    <w:t>(izpolni vložišče naročnika):</w:t>
                  </w:r>
                </w:p>
                <w:p w14:paraId="196CFD11" w14:textId="77777777" w:rsidR="00CF7E3C" w:rsidRDefault="00CF7E3C" w:rsidP="00CF7E3C">
                  <w:pPr>
                    <w:spacing w:before="135" w:after="135"/>
                    <w:jc w:val="both"/>
                    <w:textAlignment w:val="center"/>
                  </w:pPr>
                  <w:r>
                    <w:rPr>
                      <w:rFonts w:ascii="Arial" w:hAnsi="Arial" w:cs="Arial"/>
                      <w:color w:val="000000"/>
                      <w:position w:val="-2"/>
                      <w:sz w:val="18"/>
                      <w:szCs w:val="18"/>
                    </w:rPr>
                    <w:t> </w:t>
                  </w:r>
                </w:p>
                <w:p w14:paraId="053539AA" w14:textId="77777777" w:rsidR="00CF7E3C" w:rsidRDefault="00CF7E3C" w:rsidP="00CF7E3C">
                  <w:pPr>
                    <w:spacing w:before="135" w:after="135"/>
                    <w:jc w:val="both"/>
                    <w:textAlignment w:val="center"/>
                  </w:pPr>
                  <w:r>
                    <w:rPr>
                      <w:rFonts w:ascii="Arial" w:hAnsi="Arial" w:cs="Arial"/>
                      <w:color w:val="000000"/>
                      <w:position w:val="-2"/>
                      <w:sz w:val="18"/>
                      <w:szCs w:val="18"/>
                    </w:rPr>
                    <w:t>Datum prispetja:________________</w:t>
                  </w:r>
                </w:p>
                <w:p w14:paraId="65F1E2FB" w14:textId="77777777" w:rsidR="00CF7E3C" w:rsidRDefault="00CF7E3C" w:rsidP="00CF7E3C">
                  <w:pPr>
                    <w:spacing w:before="135" w:after="135"/>
                    <w:jc w:val="both"/>
                    <w:textAlignment w:val="center"/>
                  </w:pPr>
                  <w:r>
                    <w:rPr>
                      <w:rFonts w:ascii="Arial" w:hAnsi="Arial" w:cs="Arial"/>
                      <w:color w:val="000000"/>
                      <w:position w:val="-2"/>
                      <w:sz w:val="18"/>
                      <w:szCs w:val="18"/>
                    </w:rPr>
                    <w:t>Ura prispetja:___________________</w:t>
                  </w:r>
                </w:p>
                <w:p w14:paraId="0B9DA82E" w14:textId="77777777" w:rsidR="00CF7E3C" w:rsidRDefault="00CF7E3C" w:rsidP="00CF7E3C">
                  <w:pPr>
                    <w:spacing w:before="135" w:after="135"/>
                    <w:jc w:val="both"/>
                    <w:textAlignment w:val="center"/>
                  </w:pPr>
                  <w:r>
                    <w:rPr>
                      <w:rFonts w:ascii="Arial" w:hAnsi="Arial" w:cs="Arial"/>
                      <w:color w:val="000000"/>
                      <w:position w:val="-2"/>
                      <w:sz w:val="18"/>
                      <w:szCs w:val="18"/>
                    </w:rPr>
                    <w:t>Zaporedna št. ponudbe:__________</w:t>
                  </w:r>
                </w:p>
                <w:p w14:paraId="3A499CE4" w14:textId="77777777" w:rsidR="00CF7E3C" w:rsidRDefault="00CF7E3C" w:rsidP="00CF7E3C">
                  <w:pPr>
                    <w:spacing w:before="135" w:after="135"/>
                    <w:jc w:val="both"/>
                    <w:textAlignment w:val="center"/>
                  </w:pPr>
                  <w:r>
                    <w:rPr>
                      <w:rFonts w:ascii="Arial" w:hAnsi="Arial" w:cs="Arial"/>
                      <w:color w:val="000000"/>
                      <w:position w:val="-2"/>
                      <w:sz w:val="18"/>
                      <w:szCs w:val="18"/>
                    </w:rPr>
                    <w:t>Podpis: _______________________</w:t>
                  </w:r>
                </w:p>
              </w:tc>
            </w:tr>
          </w:tbl>
          <w:p w14:paraId="749C8F5F" w14:textId="77777777" w:rsidR="00CF7E3C" w:rsidRDefault="00CF7E3C" w:rsidP="00CF7E3C"/>
          <w:p w14:paraId="3535139E" w14:textId="77777777" w:rsidR="00CF7E3C" w:rsidRDefault="00CF7E3C" w:rsidP="00CF7E3C">
            <w:pPr>
              <w:spacing w:before="225" w:after="225"/>
              <w:jc w:val="both"/>
            </w:pPr>
            <w:r>
              <w:rPr>
                <w:rFonts w:ascii="Arial" w:hAnsi="Arial" w:cs="Arial"/>
                <w:color w:val="000000"/>
                <w:sz w:val="18"/>
                <w:szCs w:val="18"/>
              </w:rPr>
              <w:t> </w:t>
            </w:r>
          </w:p>
          <w:p w14:paraId="503E61A6" w14:textId="77777777" w:rsidR="00CF7E3C" w:rsidRDefault="00CF7E3C" w:rsidP="00CF7E3C">
            <w:pPr>
              <w:spacing w:before="225" w:after="225"/>
              <w:jc w:val="both"/>
            </w:pPr>
            <w:r>
              <w:rPr>
                <w:rFonts w:ascii="Arial" w:hAnsi="Arial" w:cs="Arial"/>
                <w:color w:val="000000"/>
                <w:sz w:val="18"/>
                <w:szCs w:val="18"/>
              </w:rPr>
              <w:t>-------------------------------------------------------------------------------------</w:t>
            </w:r>
          </w:p>
          <w:p w14:paraId="6776F2A8" w14:textId="72A42CA4" w:rsidR="00B542FD" w:rsidRDefault="00B542FD" w:rsidP="00CF7E3C">
            <w:pPr>
              <w:spacing w:before="225" w:after="225"/>
              <w:jc w:val="both"/>
              <w:rPr>
                <w:rFonts w:ascii="Arial" w:hAnsi="Arial" w:cs="Arial"/>
                <w:color w:val="000000"/>
                <w:sz w:val="18"/>
                <w:szCs w:val="18"/>
              </w:rPr>
            </w:pPr>
            <w:r>
              <w:rPr>
                <w:rFonts w:ascii="Arial" w:hAnsi="Arial" w:cs="Arial"/>
                <w:color w:val="000000"/>
                <w:sz w:val="18"/>
                <w:szCs w:val="18"/>
              </w:rPr>
              <w:t>O</w:t>
            </w:r>
            <w:r w:rsidR="00CF7E3C">
              <w:rPr>
                <w:rFonts w:ascii="Arial" w:hAnsi="Arial" w:cs="Arial"/>
                <w:color w:val="000000"/>
                <w:sz w:val="18"/>
                <w:szCs w:val="18"/>
              </w:rPr>
              <w:t>dreži</w:t>
            </w:r>
          </w:p>
          <w:p w14:paraId="1F51769B" w14:textId="0A344973" w:rsidR="00AF0622" w:rsidRDefault="00AF0622" w:rsidP="00CF7E3C">
            <w:pPr>
              <w:spacing w:before="225" w:after="225"/>
              <w:jc w:val="both"/>
              <w:rPr>
                <w:rFonts w:ascii="Arial" w:hAnsi="Arial" w:cs="Arial"/>
                <w:color w:val="000000"/>
                <w:sz w:val="18"/>
                <w:szCs w:val="18"/>
              </w:rPr>
            </w:pPr>
          </w:p>
          <w:p w14:paraId="3B71B625" w14:textId="77777777" w:rsidR="00F2468D" w:rsidRDefault="00F2468D" w:rsidP="00CF7E3C">
            <w:pPr>
              <w:spacing w:before="225" w:after="225"/>
              <w:jc w:val="both"/>
              <w:rPr>
                <w:rFonts w:ascii="Arial" w:hAnsi="Arial" w:cs="Arial"/>
                <w:color w:val="000000"/>
                <w:sz w:val="18"/>
                <w:szCs w:val="18"/>
              </w:rPr>
            </w:pPr>
          </w:p>
          <w:p w14:paraId="6F654533" w14:textId="6661DFD3" w:rsidR="000071EE" w:rsidRPr="00AE774E" w:rsidRDefault="000071EE" w:rsidP="00E0699D">
            <w:pPr>
              <w:autoSpaceDE w:val="0"/>
              <w:autoSpaceDN w:val="0"/>
              <w:adjustRightInd w:val="0"/>
              <w:jc w:val="both"/>
              <w:rPr>
                <w:rFonts w:ascii="Arial" w:eastAsia="Calibri" w:hAnsi="Arial" w:cs="Arial"/>
                <w:sz w:val="18"/>
                <w:szCs w:val="18"/>
              </w:rPr>
            </w:pPr>
          </w:p>
        </w:tc>
      </w:tr>
      <w:tr w:rsidR="003140B5" w14:paraId="24D7FDDC" w14:textId="77777777" w:rsidTr="00092977">
        <w:tc>
          <w:tcPr>
            <w:tcW w:w="0" w:type="auto"/>
            <w:tcMar>
              <w:top w:w="0" w:type="auto"/>
              <w:bottom w:w="0" w:type="auto"/>
            </w:tcMar>
          </w:tcPr>
          <w:p w14:paraId="26B5BB1D" w14:textId="77777777" w:rsidR="005369B9" w:rsidRDefault="005369B9" w:rsidP="00092977">
            <w:pPr>
              <w:spacing w:after="100" w:afterAutospacing="1"/>
              <w:jc w:val="both"/>
            </w:pPr>
          </w:p>
        </w:tc>
      </w:tr>
    </w:tbl>
    <w:p w14:paraId="1087FF81" w14:textId="77777777" w:rsidR="00B90BA1" w:rsidRPr="00D94AAE" w:rsidRDefault="00B90BA1" w:rsidP="00675B58">
      <w:pPr>
        <w:spacing w:after="0" w:line="240" w:lineRule="auto"/>
        <w:jc w:val="both"/>
        <w:rPr>
          <w:rFonts w:ascii="Arial" w:eastAsia="Calibri" w:hAnsi="Arial" w:cs="Arial"/>
          <w:b/>
          <w:bCs/>
          <w:color w:val="000000"/>
          <w:sz w:val="18"/>
          <w:szCs w:val="18"/>
        </w:rPr>
      </w:pPr>
    </w:p>
    <w:sectPr w:rsidR="00B90BA1" w:rsidRPr="00D94AAE" w:rsidSect="00D931BF">
      <w:footerReference w:type="default" r:id="rId29"/>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E1358" w14:textId="77777777" w:rsidR="00902292" w:rsidRDefault="00902292" w:rsidP="006975C6">
      <w:pPr>
        <w:spacing w:after="0" w:line="240" w:lineRule="auto"/>
      </w:pPr>
      <w:r>
        <w:separator/>
      </w:r>
    </w:p>
  </w:endnote>
  <w:endnote w:type="continuationSeparator" w:id="0">
    <w:p w14:paraId="35EC358B" w14:textId="77777777" w:rsidR="00902292" w:rsidRDefault="0090229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1562556"/>
      <w:docPartObj>
        <w:docPartGallery w:val="Page Numbers (Bottom of Page)"/>
        <w:docPartUnique/>
      </w:docPartObj>
    </w:sdtPr>
    <w:sdtEndPr/>
    <w:sdtContent>
      <w:p w14:paraId="0FA80B62"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CC9611B"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149F0C9F" w14:textId="77777777" w:rsidR="00071FB6" w:rsidRDefault="00071FB6" w:rsidP="00506DEA">
        <w:pPr>
          <w:pStyle w:val="Noga"/>
          <w:jc w:val="center"/>
        </w:pPr>
      </w:p>
      <w:p w14:paraId="34B3F200" w14:textId="77777777" w:rsidR="00071FB6" w:rsidRDefault="00071FB6" w:rsidP="00506DEA">
        <w:pPr>
          <w:pStyle w:val="Noga"/>
          <w:jc w:val="center"/>
        </w:pPr>
        <w:r>
          <w:rPr>
            <w:noProof/>
            <w:lang w:eastAsia="sl-SI"/>
          </w:rPr>
          <mc:AlternateContent>
            <mc:Choice Requires="wps">
              <w:drawing>
                <wp:inline distT="0" distB="0" distL="0" distR="0" wp14:anchorId="1074C441" wp14:editId="6A99ABFB">
                  <wp:extent cx="5467350" cy="54610"/>
                  <wp:effectExtent l="9525" t="19050" r="9525" b="12065"/>
                  <wp:docPr id="1" name="Diagram poteka: odločitev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1C6B1F37" id="_x0000_t110" coordsize="21600,21600" o:spt="110" path="m10800,l,10800,10800,21600,21600,10800xe">
                  <v:stroke joinstyle="miter"/>
                  <v:path gradientshapeok="t" o:connecttype="rect" textboxrect="5400,5400,16200,16200"/>
                </v:shapetype>
                <v:shape id="Diagram poteka: odločitev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7657B35A" w14:textId="77777777" w:rsidR="00071FB6" w:rsidRDefault="00071FB6" w:rsidP="00506DEA">
        <w:pPr>
          <w:pStyle w:val="Noga"/>
          <w:jc w:val="center"/>
        </w:pPr>
      </w:p>
      <w:p w14:paraId="18390BE4" w14:textId="219684A6" w:rsidR="00071FB6" w:rsidRPr="00C7665D" w:rsidRDefault="007C6177"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70793E">
          <w:tab/>
        </w:r>
      </w:p>
    </w:sdtContent>
  </w:sdt>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2994901"/>
      <w:docPartObj>
        <w:docPartGallery w:val="Page Numbers (Bottom of Page)"/>
        <w:docPartUnique/>
      </w:docPartObj>
    </w:sdtPr>
    <w:sdtEndPr/>
    <w:sdtContent>
      <w:p w14:paraId="64EE19A7"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1D5B0099"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4732BAC2" w14:textId="77777777" w:rsidR="00071FB6" w:rsidRDefault="00071FB6" w:rsidP="00506DEA">
        <w:pPr>
          <w:pStyle w:val="Noga"/>
          <w:jc w:val="center"/>
        </w:pPr>
      </w:p>
      <w:p w14:paraId="003381C4" w14:textId="77777777" w:rsidR="00071FB6" w:rsidRDefault="00071FB6" w:rsidP="00506DEA">
        <w:pPr>
          <w:pStyle w:val="Noga"/>
          <w:jc w:val="center"/>
        </w:pPr>
        <w:r>
          <w:rPr>
            <w:noProof/>
            <w:lang w:eastAsia="sl-SI"/>
          </w:rPr>
          <mc:AlternateContent>
            <mc:Choice Requires="wps">
              <w:drawing>
                <wp:inline distT="0" distB="0" distL="0" distR="0" wp14:anchorId="58D08415" wp14:editId="5267F664">
                  <wp:extent cx="5467350" cy="54610"/>
                  <wp:effectExtent l="9525" t="19050" r="9525" b="12065"/>
                  <wp:docPr id="20" name="Diagram poteka: odločitev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DBDBB69" id="_x0000_t110" coordsize="21600,21600" o:spt="110" path="m10800,l,10800,10800,21600,21600,10800xe">
                  <v:stroke joinstyle="miter"/>
                  <v:path gradientshapeok="t" o:connecttype="rect" textboxrect="5400,5400,16200,16200"/>
                </v:shapetype>
                <v:shape id="Diagram poteka: odločitev 2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305F526" w14:textId="77777777" w:rsidR="00071FB6" w:rsidRDefault="00071FB6" w:rsidP="00506DEA">
        <w:pPr>
          <w:pStyle w:val="Noga"/>
          <w:jc w:val="center"/>
        </w:pPr>
      </w:p>
      <w:p w14:paraId="125772E6" w14:textId="096E8C09" w:rsidR="00071FB6" w:rsidRPr="00C7665D" w:rsidRDefault="007079C6"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3560CE">
          <w:tab/>
        </w:r>
      </w:p>
    </w:sdtContent>
  </w:sdt>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2827892"/>
      <w:docPartObj>
        <w:docPartGallery w:val="Page Numbers (Bottom of Page)"/>
        <w:docPartUnique/>
      </w:docPartObj>
    </w:sdtPr>
    <w:sdtEndPr/>
    <w:sdtContent>
      <w:p w14:paraId="0108D2B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A87DC31"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5917225C" w14:textId="77777777" w:rsidR="00071FB6" w:rsidRDefault="00071FB6" w:rsidP="00506DEA">
        <w:pPr>
          <w:pStyle w:val="Noga"/>
          <w:jc w:val="center"/>
        </w:pPr>
      </w:p>
      <w:p w14:paraId="678E1190" w14:textId="77777777" w:rsidR="00071FB6" w:rsidRDefault="00071FB6" w:rsidP="00506DEA">
        <w:pPr>
          <w:pStyle w:val="Noga"/>
          <w:jc w:val="center"/>
        </w:pPr>
        <w:r>
          <w:rPr>
            <w:noProof/>
            <w:lang w:eastAsia="sl-SI"/>
          </w:rPr>
          <mc:AlternateContent>
            <mc:Choice Requires="wps">
              <w:drawing>
                <wp:inline distT="0" distB="0" distL="0" distR="0" wp14:anchorId="79642F38" wp14:editId="13746FD5">
                  <wp:extent cx="5467350" cy="54610"/>
                  <wp:effectExtent l="9525" t="19050" r="9525" b="12065"/>
                  <wp:docPr id="21" name="Diagram poteka: odločitev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3AB4268" id="_x0000_t110" coordsize="21600,21600" o:spt="110" path="m10800,l,10800,10800,21600,21600,10800xe">
                  <v:stroke joinstyle="miter"/>
                  <v:path gradientshapeok="t" o:connecttype="rect" textboxrect="5400,5400,16200,16200"/>
                </v:shapetype>
                <v:shape id="Diagram poteka: odločitev 2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044C1F7" w14:textId="77777777" w:rsidR="00071FB6" w:rsidRDefault="00071FB6" w:rsidP="00506DEA">
        <w:pPr>
          <w:pStyle w:val="Noga"/>
          <w:jc w:val="center"/>
        </w:pPr>
      </w:p>
      <w:p w14:paraId="29D16CDC" w14:textId="6A5C2667" w:rsidR="00071FB6" w:rsidRPr="00C7665D" w:rsidRDefault="00993135"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3560CE">
          <w:tab/>
        </w:r>
      </w:p>
    </w:sdtContent>
  </w:sdt>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9894882"/>
      <w:docPartObj>
        <w:docPartGallery w:val="Page Numbers (Bottom of Page)"/>
        <w:docPartUnique/>
      </w:docPartObj>
    </w:sdtPr>
    <w:sdtEndPr/>
    <w:sdtContent>
      <w:p w14:paraId="4C9A538C"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7840789"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F21FF43" w14:textId="77777777" w:rsidR="00071FB6" w:rsidRDefault="00071FB6" w:rsidP="00506DEA">
        <w:pPr>
          <w:pStyle w:val="Noga"/>
          <w:jc w:val="center"/>
        </w:pPr>
      </w:p>
      <w:p w14:paraId="564AAE24" w14:textId="77777777" w:rsidR="00071FB6" w:rsidRDefault="00071FB6" w:rsidP="00506DEA">
        <w:pPr>
          <w:pStyle w:val="Noga"/>
          <w:jc w:val="center"/>
        </w:pPr>
        <w:r>
          <w:rPr>
            <w:noProof/>
            <w:lang w:eastAsia="sl-SI"/>
          </w:rPr>
          <mc:AlternateContent>
            <mc:Choice Requires="wps">
              <w:drawing>
                <wp:inline distT="0" distB="0" distL="0" distR="0" wp14:anchorId="74F2F4D9" wp14:editId="27A82B0F">
                  <wp:extent cx="5467350" cy="54610"/>
                  <wp:effectExtent l="9525" t="19050" r="9525" b="12065"/>
                  <wp:docPr id="23" name="Diagram poteka: odločitev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2115852" id="_x0000_t110" coordsize="21600,21600" o:spt="110" path="m10800,l,10800,10800,21600,21600,10800xe">
                  <v:stroke joinstyle="miter"/>
                  <v:path gradientshapeok="t" o:connecttype="rect" textboxrect="5400,5400,16200,16200"/>
                </v:shapetype>
                <v:shape id="Diagram poteka: odločitev 23"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A077E36" w14:textId="77777777" w:rsidR="00071FB6" w:rsidRDefault="00071FB6" w:rsidP="00506DEA">
        <w:pPr>
          <w:pStyle w:val="Noga"/>
          <w:jc w:val="center"/>
        </w:pPr>
      </w:p>
      <w:p w14:paraId="737122D3" w14:textId="61709868" w:rsidR="00071FB6" w:rsidRPr="00C7665D" w:rsidRDefault="00B955CD"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3560CE">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5259166"/>
      <w:docPartObj>
        <w:docPartGallery w:val="Page Numbers (Bottom of Page)"/>
        <w:docPartUnique/>
      </w:docPartObj>
    </w:sdtPr>
    <w:sdtEndPr/>
    <w:sdtContent>
      <w:p w14:paraId="44E22893" w14:textId="77777777" w:rsidR="00804264" w:rsidRPr="00E93543" w:rsidRDefault="00804264"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33B5B75" w14:textId="77777777" w:rsidR="00804264" w:rsidRPr="00E93543" w:rsidRDefault="00804264"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73058FF" w14:textId="77777777" w:rsidR="00804264" w:rsidRDefault="00804264" w:rsidP="00506DEA">
        <w:pPr>
          <w:pStyle w:val="Noga"/>
          <w:jc w:val="center"/>
        </w:pPr>
      </w:p>
      <w:p w14:paraId="64D2D8AB" w14:textId="77777777" w:rsidR="00804264" w:rsidRDefault="00804264" w:rsidP="00506DEA">
        <w:pPr>
          <w:pStyle w:val="Noga"/>
          <w:jc w:val="center"/>
        </w:pPr>
        <w:r>
          <w:rPr>
            <w:noProof/>
            <w:lang w:eastAsia="sl-SI"/>
          </w:rPr>
          <mc:AlternateContent>
            <mc:Choice Requires="wps">
              <w:drawing>
                <wp:inline distT="0" distB="0" distL="0" distR="0" wp14:anchorId="5CFD199D" wp14:editId="74CC908C">
                  <wp:extent cx="5467350" cy="54610"/>
                  <wp:effectExtent l="9525" t="19050" r="9525" b="12065"/>
                  <wp:docPr id="971128870" name="Diagram poteka: odločitev 971128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A7EDCC2" id="_x0000_t110" coordsize="21600,21600" o:spt="110" path="m10800,l,10800,10800,21600,21600,10800xe">
                  <v:stroke joinstyle="miter"/>
                  <v:path gradientshapeok="t" o:connecttype="rect" textboxrect="5400,5400,16200,16200"/>
                </v:shapetype>
                <v:shape id="Diagram poteka: odločitev 97112887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7CF1481" w14:textId="77777777" w:rsidR="00804264" w:rsidRDefault="00804264" w:rsidP="00506DEA">
        <w:pPr>
          <w:pStyle w:val="Noga"/>
          <w:jc w:val="center"/>
        </w:pPr>
      </w:p>
      <w:p w14:paraId="106E92E2" w14:textId="69DBBF6C" w:rsidR="00804264" w:rsidRPr="00C7665D" w:rsidRDefault="00804264"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Pr="00145208">
          <w:rPr>
            <w:rFonts w:ascii="Arial" w:hAnsi="Arial" w:cs="Arial"/>
            <w:i/>
            <w:iCs/>
            <w:color w:val="000000" w:themeColor="text1"/>
            <w:sz w:val="18"/>
            <w:szCs w:val="18"/>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767562"/>
      <w:docPartObj>
        <w:docPartGallery w:val="Page Numbers (Bottom of Page)"/>
        <w:docPartUnique/>
      </w:docPartObj>
    </w:sdtPr>
    <w:sdtEndPr/>
    <w:sdtContent>
      <w:p w14:paraId="62BB0622" w14:textId="77777777" w:rsidR="008E6501" w:rsidRPr="00E93543" w:rsidRDefault="008E650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BE73612" w14:textId="77777777" w:rsidR="008E6501" w:rsidRPr="00E93543" w:rsidRDefault="008E6501"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01223B6" w14:textId="77777777" w:rsidR="008E6501" w:rsidRDefault="008E6501" w:rsidP="00506DEA">
        <w:pPr>
          <w:pStyle w:val="Noga"/>
          <w:jc w:val="center"/>
        </w:pPr>
      </w:p>
      <w:p w14:paraId="42F0C86C" w14:textId="77777777" w:rsidR="008E6501" w:rsidRDefault="008E6501" w:rsidP="00506DEA">
        <w:pPr>
          <w:pStyle w:val="Noga"/>
          <w:jc w:val="center"/>
        </w:pPr>
        <w:r>
          <w:rPr>
            <w:noProof/>
            <w:lang w:eastAsia="sl-SI"/>
          </w:rPr>
          <mc:AlternateContent>
            <mc:Choice Requires="wps">
              <w:drawing>
                <wp:inline distT="0" distB="0" distL="0" distR="0" wp14:anchorId="07915828" wp14:editId="6DEFA92E">
                  <wp:extent cx="5467350" cy="54610"/>
                  <wp:effectExtent l="9525" t="19050" r="9525" b="12065"/>
                  <wp:docPr id="5" name="Diagram poteka: odločitev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C01CB8E" id="_x0000_t110" coordsize="21600,21600" o:spt="110" path="m10800,l,10800,10800,21600,21600,10800xe">
                  <v:stroke joinstyle="miter"/>
                  <v:path gradientshapeok="t" o:connecttype="rect" textboxrect="5400,5400,16200,16200"/>
                </v:shapetype>
                <v:shape id="Diagram poteka: odločitev 5"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2A459FC4" w14:textId="77777777" w:rsidR="008E6501" w:rsidRDefault="008E6501" w:rsidP="00506DEA">
        <w:pPr>
          <w:pStyle w:val="Noga"/>
          <w:jc w:val="center"/>
        </w:pPr>
      </w:p>
      <w:p w14:paraId="498C0AFB" w14:textId="776B53A1" w:rsidR="001B4C6C" w:rsidRPr="00C7665D" w:rsidRDefault="007079C6"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C7665D">
          <w:rPr>
            <w:rFonts w:ascii="Arial" w:hAnsi="Arial" w:cs="Arial"/>
            <w:i/>
            <w:iCs/>
            <w:color w:val="000000" w:themeColor="text1"/>
            <w:sz w:val="14"/>
            <w:szCs w:val="14"/>
          </w:rPr>
          <w:t>.</w:t>
        </w:r>
      </w:p>
      <w:p w14:paraId="78AD2A21" w14:textId="1C8E1D39" w:rsidR="008E6501" w:rsidRPr="0036043D" w:rsidRDefault="0070793E" w:rsidP="0070793E">
        <w:pPr>
          <w:pStyle w:val="Noga"/>
          <w:jc w:val="center"/>
        </w:pPr>
        <w:r>
          <w:tab/>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4960851"/>
      <w:docPartObj>
        <w:docPartGallery w:val="Page Numbers (Bottom of Page)"/>
        <w:docPartUnique/>
      </w:docPartObj>
    </w:sdtPr>
    <w:sdtEndPr/>
    <w:sdtContent>
      <w:p w14:paraId="6BB3482A" w14:textId="77777777" w:rsidR="00555513" w:rsidRPr="00E93543" w:rsidRDefault="00555513"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57E4769B" w14:textId="77777777" w:rsidR="00555513" w:rsidRPr="00E93543" w:rsidRDefault="00555513"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2A7022E" w14:textId="77777777" w:rsidR="00555513" w:rsidRDefault="00555513" w:rsidP="00506DEA">
        <w:pPr>
          <w:pStyle w:val="Noga"/>
          <w:jc w:val="center"/>
        </w:pPr>
      </w:p>
      <w:p w14:paraId="0C0B91CE" w14:textId="77777777" w:rsidR="00555513" w:rsidRDefault="00555513" w:rsidP="00506DEA">
        <w:pPr>
          <w:pStyle w:val="Noga"/>
          <w:jc w:val="center"/>
        </w:pPr>
        <w:r>
          <w:rPr>
            <w:noProof/>
            <w:lang w:eastAsia="sl-SI"/>
          </w:rPr>
          <mc:AlternateContent>
            <mc:Choice Requires="wps">
              <w:drawing>
                <wp:inline distT="0" distB="0" distL="0" distR="0" wp14:anchorId="2E765212" wp14:editId="0C373736">
                  <wp:extent cx="5467350" cy="54610"/>
                  <wp:effectExtent l="9525" t="19050" r="9525" b="12065"/>
                  <wp:docPr id="537959240" name="Diagram poteka: odločitev 537959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E04EC20" id="_x0000_t110" coordsize="21600,21600" o:spt="110" path="m10800,l,10800,10800,21600,21600,10800xe">
                  <v:stroke joinstyle="miter"/>
                  <v:path gradientshapeok="t" o:connecttype="rect" textboxrect="5400,5400,16200,16200"/>
                </v:shapetype>
                <v:shape id="Diagram poteka: odločitev 537959240"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5D0DF829" w14:textId="6BC30700" w:rsidR="00555513" w:rsidRPr="00C7665D" w:rsidRDefault="00C7665D" w:rsidP="00C7665D">
        <w:pPr>
          <w:jc w:val="center"/>
          <w:rPr>
            <w:rFonts w:ascii="Arial" w:hAnsi="Arial" w:cs="Arial"/>
            <w:i/>
            <w:iCs/>
            <w:color w:val="000000" w:themeColor="text1"/>
            <w:sz w:val="14"/>
            <w:szCs w:val="14"/>
          </w:rPr>
        </w:pPr>
        <w:r w:rsidRPr="00C7665D">
          <w:rPr>
            <w:sz w:val="18"/>
            <w:szCs w:val="18"/>
          </w:rPr>
          <w:fldChar w:fldCharType="begin"/>
        </w:r>
        <w:r w:rsidRPr="00C7665D">
          <w:rPr>
            <w:sz w:val="18"/>
            <w:szCs w:val="18"/>
          </w:rPr>
          <w:instrText>PAGE    \* MERGEFORMAT</w:instrText>
        </w:r>
        <w:r w:rsidRPr="00C7665D">
          <w:rPr>
            <w:sz w:val="18"/>
            <w:szCs w:val="18"/>
          </w:rPr>
          <w:fldChar w:fldCharType="separate"/>
        </w:r>
        <w:r>
          <w:rPr>
            <w:sz w:val="18"/>
            <w:szCs w:val="18"/>
          </w:rPr>
          <w:t>1</w:t>
        </w:r>
        <w:r w:rsidRPr="00C7665D">
          <w:rPr>
            <w:sz w:val="18"/>
            <w:szCs w:val="18"/>
          </w:rPr>
          <w:fldChar w:fldCharType="end"/>
        </w:r>
        <w:r>
          <w:tab/>
        </w:r>
        <w:r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555513">
          <w:tab/>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499275"/>
      <w:docPartObj>
        <w:docPartGallery w:val="Page Numbers (Bottom of Page)"/>
        <w:docPartUnique/>
      </w:docPartObj>
    </w:sdtPr>
    <w:sdtEndPr/>
    <w:sdtContent>
      <w:p w14:paraId="6C4A176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71702267"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5E4C9EB" w14:textId="77777777" w:rsidR="00071FB6" w:rsidRDefault="00071FB6" w:rsidP="00506DEA">
        <w:pPr>
          <w:pStyle w:val="Noga"/>
          <w:jc w:val="center"/>
        </w:pPr>
      </w:p>
      <w:p w14:paraId="652329FD" w14:textId="77777777" w:rsidR="00071FB6" w:rsidRDefault="00071FB6" w:rsidP="00506DEA">
        <w:pPr>
          <w:pStyle w:val="Noga"/>
          <w:jc w:val="center"/>
        </w:pPr>
        <w:r>
          <w:rPr>
            <w:noProof/>
            <w:lang w:eastAsia="sl-SI"/>
          </w:rPr>
          <mc:AlternateContent>
            <mc:Choice Requires="wps">
              <w:drawing>
                <wp:inline distT="0" distB="0" distL="0" distR="0" wp14:anchorId="41972939" wp14:editId="5F15359D">
                  <wp:extent cx="5467350" cy="54610"/>
                  <wp:effectExtent l="9525" t="19050" r="9525" b="12065"/>
                  <wp:docPr id="14" name="Diagram poteka: odločitev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676FCE7A" id="_x0000_t110" coordsize="21600,21600" o:spt="110" path="m10800,l,10800,10800,21600,21600,10800xe">
                  <v:stroke joinstyle="miter"/>
                  <v:path gradientshapeok="t" o:connecttype="rect" textboxrect="5400,5400,16200,16200"/>
                </v:shapetype>
                <v:shape id="Diagram poteka: odločitev 14"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110EC53A" w14:textId="77777777" w:rsidR="00071FB6" w:rsidRDefault="00071FB6" w:rsidP="00506DEA">
        <w:pPr>
          <w:pStyle w:val="Noga"/>
          <w:jc w:val="center"/>
        </w:pPr>
      </w:p>
      <w:p w14:paraId="64B1FA13" w14:textId="03B08497" w:rsidR="00071FB6" w:rsidRPr="00C7665D" w:rsidRDefault="007079C6"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70793E">
          <w:tab/>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59668135"/>
      <w:docPartObj>
        <w:docPartGallery w:val="Page Numbers (Bottom of Page)"/>
        <w:docPartUnique/>
      </w:docPartObj>
    </w:sdtPr>
    <w:sdtEndPr/>
    <w:sdtContent>
      <w:p w14:paraId="59347107"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4BE0EDD6"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0F1111D9" w14:textId="77777777" w:rsidR="00071FB6" w:rsidRDefault="00071FB6" w:rsidP="00506DEA">
        <w:pPr>
          <w:pStyle w:val="Noga"/>
          <w:jc w:val="center"/>
        </w:pPr>
      </w:p>
      <w:p w14:paraId="1CE662EA" w14:textId="77777777" w:rsidR="00071FB6" w:rsidRDefault="00071FB6" w:rsidP="00506DEA">
        <w:pPr>
          <w:pStyle w:val="Noga"/>
          <w:jc w:val="center"/>
        </w:pPr>
        <w:r>
          <w:rPr>
            <w:noProof/>
            <w:lang w:eastAsia="sl-SI"/>
          </w:rPr>
          <mc:AlternateContent>
            <mc:Choice Requires="wps">
              <w:drawing>
                <wp:inline distT="0" distB="0" distL="0" distR="0" wp14:anchorId="1425B567" wp14:editId="05ACE5D9">
                  <wp:extent cx="5467350" cy="54610"/>
                  <wp:effectExtent l="9525" t="19050" r="9525" b="12065"/>
                  <wp:docPr id="16" name="Diagram poteka: odločitev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5A51C262" id="_x0000_t110" coordsize="21600,21600" o:spt="110" path="m10800,l,10800,10800,21600,21600,10800xe">
                  <v:stroke joinstyle="miter"/>
                  <v:path gradientshapeok="t" o:connecttype="rect" textboxrect="5400,5400,16200,16200"/>
                </v:shapetype>
                <v:shape id="Diagram poteka: odločitev 16"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D6D5D82" w14:textId="6269E717" w:rsidR="00071FB6" w:rsidRDefault="00902292" w:rsidP="00506DEA">
        <w:pPr>
          <w:pStyle w:val="Noga"/>
          <w:jc w:val="center"/>
        </w:pPr>
      </w:p>
    </w:sdtContent>
  </w:sdt>
  <w:p w14:paraId="3065E7A8" w14:textId="385B6EC1" w:rsidR="00071FB6" w:rsidRPr="00C7665D" w:rsidRDefault="003560CE" w:rsidP="00C7665D">
    <w:pPr>
      <w:jc w:val="center"/>
      <w:rPr>
        <w:rFonts w:ascii="Arial" w:hAnsi="Arial" w:cs="Arial"/>
        <w:i/>
        <w:iCs/>
        <w:color w:val="000000" w:themeColor="text1"/>
        <w:sz w:val="14"/>
        <w:szCs w:val="14"/>
      </w:rPr>
    </w:pPr>
    <w:r>
      <w:t xml:space="preserve">         </w:t>
    </w:r>
    <w:r w:rsidR="007079C6">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0219"/>
      <w:docPartObj>
        <w:docPartGallery w:val="Page Numbers (Bottom of Page)"/>
        <w:docPartUnique/>
      </w:docPartObj>
    </w:sdtPr>
    <w:sdtEndPr/>
    <w:sdtContent>
      <w:p w14:paraId="2EF7662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64161804"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EA44059" w14:textId="77777777" w:rsidR="00071FB6" w:rsidRDefault="00071FB6" w:rsidP="00506DEA">
        <w:pPr>
          <w:pStyle w:val="Noga"/>
          <w:jc w:val="center"/>
        </w:pPr>
      </w:p>
      <w:p w14:paraId="3E456994" w14:textId="77777777" w:rsidR="00071FB6" w:rsidRDefault="00071FB6" w:rsidP="00506DEA">
        <w:pPr>
          <w:pStyle w:val="Noga"/>
          <w:jc w:val="center"/>
        </w:pPr>
        <w:r>
          <w:rPr>
            <w:noProof/>
            <w:lang w:eastAsia="sl-SI"/>
          </w:rPr>
          <mc:AlternateContent>
            <mc:Choice Requires="wps">
              <w:drawing>
                <wp:inline distT="0" distB="0" distL="0" distR="0" wp14:anchorId="54FA5680" wp14:editId="22D54DD5">
                  <wp:extent cx="5467350" cy="54610"/>
                  <wp:effectExtent l="9525" t="19050" r="9525" b="12065"/>
                  <wp:docPr id="17" name="Diagram poteka: odločitev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E8689AD" id="_x0000_t110" coordsize="21600,21600" o:spt="110" path="m10800,l,10800,10800,21600,21600,10800xe">
                  <v:stroke joinstyle="miter"/>
                  <v:path gradientshapeok="t" o:connecttype="rect" textboxrect="5400,5400,16200,16200"/>
                </v:shapetype>
                <v:shape id="Diagram poteka: odločitev 17"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07F0250A" w14:textId="441D319F" w:rsidR="00071FB6" w:rsidRDefault="00902292" w:rsidP="00506DEA">
        <w:pPr>
          <w:pStyle w:val="Noga"/>
          <w:jc w:val="center"/>
        </w:pPr>
      </w:p>
    </w:sdtContent>
  </w:sdt>
  <w:p w14:paraId="2F333A9E" w14:textId="6CEBC67C" w:rsidR="00071FB6" w:rsidRPr="00C7665D" w:rsidRDefault="003560CE" w:rsidP="00C7665D">
    <w:pPr>
      <w:jc w:val="center"/>
      <w:rPr>
        <w:rFonts w:ascii="Arial" w:hAnsi="Arial" w:cs="Arial"/>
        <w:i/>
        <w:iCs/>
        <w:color w:val="000000" w:themeColor="text1"/>
        <w:sz w:val="14"/>
        <w:szCs w:val="14"/>
      </w:rPr>
    </w:pPr>
    <w:r>
      <w:t xml:space="preserve">         </w:t>
    </w:r>
    <w:r w:rsidR="007079C6">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tab/>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4516662"/>
      <w:docPartObj>
        <w:docPartGallery w:val="Page Numbers (Bottom of Page)"/>
        <w:docPartUnique/>
      </w:docPartObj>
    </w:sdtPr>
    <w:sdtEndPr/>
    <w:sdtContent>
      <w:p w14:paraId="08C61DFA"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3378AEF4"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37DC83C8" w14:textId="77777777" w:rsidR="00071FB6" w:rsidRDefault="00071FB6" w:rsidP="00506DEA">
        <w:pPr>
          <w:pStyle w:val="Noga"/>
          <w:jc w:val="center"/>
        </w:pPr>
      </w:p>
      <w:p w14:paraId="21B871E4" w14:textId="77777777" w:rsidR="00071FB6" w:rsidRDefault="00071FB6" w:rsidP="00506DEA">
        <w:pPr>
          <w:pStyle w:val="Noga"/>
          <w:jc w:val="center"/>
        </w:pPr>
        <w:r>
          <w:rPr>
            <w:noProof/>
            <w:lang w:eastAsia="sl-SI"/>
          </w:rPr>
          <mc:AlternateContent>
            <mc:Choice Requires="wps">
              <w:drawing>
                <wp:inline distT="0" distB="0" distL="0" distR="0" wp14:anchorId="6C17BC58" wp14:editId="65A15F3F">
                  <wp:extent cx="5467350" cy="54610"/>
                  <wp:effectExtent l="9525" t="19050" r="9525" b="12065"/>
                  <wp:docPr id="18" name="Diagram poteka: odločitev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4B749A12" id="_x0000_t110" coordsize="21600,21600" o:spt="110" path="m10800,l,10800,10800,21600,21600,10800xe">
                  <v:stroke joinstyle="miter"/>
                  <v:path gradientshapeok="t" o:connecttype="rect" textboxrect="5400,5400,16200,16200"/>
                </v:shapetype>
                <v:shape id="Diagram poteka: odločitev 18"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3BF5F053" w14:textId="77777777" w:rsidR="00071FB6" w:rsidRDefault="00071FB6" w:rsidP="00506DEA">
        <w:pPr>
          <w:pStyle w:val="Noga"/>
          <w:jc w:val="center"/>
        </w:pPr>
      </w:p>
      <w:p w14:paraId="6A4299CA" w14:textId="57A94BAD" w:rsidR="00071FB6" w:rsidRPr="00C7665D" w:rsidRDefault="007079C6"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3560CE">
          <w:tab/>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429608"/>
      <w:docPartObj>
        <w:docPartGallery w:val="Page Numbers (Bottom of Page)"/>
        <w:docPartUnique/>
      </w:docPartObj>
    </w:sdtPr>
    <w:sdtEndPr/>
    <w:sdtContent>
      <w:p w14:paraId="229E291A"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Mestni trg 10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3230 Šentjur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Slovenija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telefon:  +386 (0)3 747 13 85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proofErr w:type="spellStart"/>
        <w:r w:rsidRPr="00E93543">
          <w:rPr>
            <w:rFonts w:ascii="Times New Roman" w:eastAsia="Times New Roman" w:hAnsi="Times New Roman" w:cs="Times New Roman"/>
            <w:sz w:val="16"/>
            <w:szCs w:val="24"/>
            <w:lang w:eastAsia="sl-SI"/>
          </w:rPr>
          <w:t>telefax</w:t>
        </w:r>
        <w:proofErr w:type="spellEnd"/>
        <w:r w:rsidRPr="00E93543">
          <w:rPr>
            <w:rFonts w:ascii="Times New Roman" w:eastAsia="Times New Roman" w:hAnsi="Times New Roman" w:cs="Times New Roman"/>
            <w:sz w:val="16"/>
            <w:szCs w:val="24"/>
            <w:lang w:eastAsia="sl-SI"/>
          </w:rPr>
          <w:t xml:space="preserve">: +386 (0)3 574 34 46  </w:t>
        </w:r>
      </w:p>
      <w:p w14:paraId="289B96F3" w14:textId="77777777" w:rsidR="00071FB6" w:rsidRPr="00E93543" w:rsidRDefault="00071FB6" w:rsidP="00506DEA">
        <w:pPr>
          <w:pBdr>
            <w:top w:val="single" w:sz="4" w:space="1" w:color="auto"/>
          </w:pBdr>
          <w:tabs>
            <w:tab w:val="center" w:pos="4536"/>
            <w:tab w:val="right" w:pos="9072"/>
          </w:tabs>
          <w:spacing w:after="0" w:line="240" w:lineRule="auto"/>
          <w:jc w:val="center"/>
          <w:rPr>
            <w:rFonts w:ascii="Times New Roman" w:eastAsia="Times New Roman" w:hAnsi="Times New Roman" w:cs="Times New Roman"/>
            <w:sz w:val="16"/>
            <w:szCs w:val="24"/>
            <w:lang w:eastAsia="sl-SI"/>
          </w:rPr>
        </w:pPr>
        <w:r w:rsidRPr="00E93543">
          <w:rPr>
            <w:rFonts w:ascii="Times New Roman" w:eastAsia="Times New Roman" w:hAnsi="Times New Roman" w:cs="Times New Roman"/>
            <w:sz w:val="16"/>
            <w:szCs w:val="24"/>
            <w:lang w:eastAsia="sl-SI"/>
          </w:rPr>
          <w:t xml:space="preserve">e-mail: </w:t>
        </w:r>
        <w:hyperlink r:id="rId1" w:history="1">
          <w:r w:rsidRPr="00E93543">
            <w:rPr>
              <w:rFonts w:ascii="Times New Roman" w:eastAsia="Times New Roman" w:hAnsi="Times New Roman" w:cs="Times New Roman"/>
              <w:color w:val="0000FF"/>
              <w:sz w:val="16"/>
              <w:szCs w:val="24"/>
              <w:u w:val="single"/>
              <w:lang w:eastAsia="sl-SI"/>
            </w:rPr>
            <w:t>obcina.sentjur@sentjur.si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w:t>
        </w:r>
        <w:hyperlink r:id="rId2" w:history="1">
          <w:r w:rsidRPr="00E93543">
            <w:rPr>
              <w:rFonts w:ascii="Times New Roman" w:eastAsia="Times New Roman" w:hAnsi="Times New Roman" w:cs="Times New Roman"/>
              <w:color w:val="0000FF"/>
              <w:sz w:val="16"/>
              <w:szCs w:val="24"/>
              <w:u w:val="single"/>
              <w:lang w:eastAsia="sl-SI"/>
            </w:rPr>
            <w:t>www.sentjur.si</w:t>
          </w:r>
        </w:hyperlink>
        <w:r w:rsidRPr="00E93543">
          <w:rPr>
            <w:rFonts w:ascii="Times New Roman" w:eastAsia="Times New Roman" w:hAnsi="Times New Roman" w:cs="Times New Roman"/>
            <w:sz w:val="16"/>
            <w:szCs w:val="24"/>
            <w:lang w:eastAsia="sl-SI"/>
          </w:rPr>
          <w:t xml:space="preserve">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ID: (SI) 20341253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MS: 5884799 </w:t>
        </w:r>
        <w:r w:rsidRPr="00E93543">
          <w:rPr>
            <w:rFonts w:ascii="Times New Roman" w:eastAsia="Times New Roman" w:hAnsi="Times New Roman" w:cs="Times New Roman"/>
            <w:sz w:val="16"/>
            <w:szCs w:val="24"/>
            <w:lang w:eastAsia="sl-SI"/>
          </w:rPr>
          <w:sym w:font="Symbol" w:char="F0B7"/>
        </w:r>
        <w:r w:rsidRPr="00E93543">
          <w:rPr>
            <w:rFonts w:ascii="Times New Roman" w:eastAsia="Times New Roman" w:hAnsi="Times New Roman" w:cs="Times New Roman"/>
            <w:sz w:val="16"/>
            <w:szCs w:val="24"/>
            <w:lang w:eastAsia="sl-SI"/>
          </w:rPr>
          <w:t xml:space="preserve"> TRR: 01320-0100004983</w:t>
        </w:r>
      </w:p>
      <w:p w14:paraId="73FAAD35" w14:textId="77777777" w:rsidR="00071FB6" w:rsidRDefault="00071FB6" w:rsidP="00506DEA">
        <w:pPr>
          <w:pStyle w:val="Noga"/>
          <w:jc w:val="center"/>
        </w:pPr>
      </w:p>
      <w:p w14:paraId="72D3CEA6" w14:textId="77777777" w:rsidR="00071FB6" w:rsidRDefault="00071FB6" w:rsidP="00506DEA">
        <w:pPr>
          <w:pStyle w:val="Noga"/>
          <w:jc w:val="center"/>
        </w:pPr>
        <w:r>
          <w:rPr>
            <w:noProof/>
            <w:lang w:eastAsia="sl-SI"/>
          </w:rPr>
          <mc:AlternateContent>
            <mc:Choice Requires="wps">
              <w:drawing>
                <wp:inline distT="0" distB="0" distL="0" distR="0" wp14:anchorId="7ACFE7A6" wp14:editId="14F6BD80">
                  <wp:extent cx="5467350" cy="54610"/>
                  <wp:effectExtent l="9525" t="19050" r="9525" b="12065"/>
                  <wp:docPr id="19" name="Diagram poteka: odločitev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C08E927" id="_x0000_t110" coordsize="21600,21600" o:spt="110" path="m10800,l,10800,10800,21600,21600,10800xe">
                  <v:stroke joinstyle="miter"/>
                  <v:path gradientshapeok="t" o:connecttype="rect" textboxrect="5400,5400,16200,16200"/>
                </v:shapetype>
                <v:shape id="Diagram poteka: odločitev 19"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" fillcolor="black">
                  <w10:anchorlock/>
                </v:shape>
              </w:pict>
            </mc:Fallback>
          </mc:AlternateContent>
        </w:r>
      </w:p>
      <w:p w14:paraId="42ABB502" w14:textId="77777777" w:rsidR="00071FB6" w:rsidRDefault="00071FB6" w:rsidP="00506DEA">
        <w:pPr>
          <w:pStyle w:val="Noga"/>
          <w:jc w:val="center"/>
        </w:pPr>
      </w:p>
      <w:p w14:paraId="0BE56D01" w14:textId="1326D82C" w:rsidR="00071FB6" w:rsidRPr="00C7665D" w:rsidRDefault="007079C6" w:rsidP="00C7665D">
        <w:pPr>
          <w:jc w:val="center"/>
          <w:rPr>
            <w:rFonts w:ascii="Arial" w:hAnsi="Arial" w:cs="Arial"/>
            <w:i/>
            <w:iCs/>
            <w:color w:val="000000" w:themeColor="text1"/>
            <w:sz w:val="14"/>
            <w:szCs w:val="14"/>
          </w:rPr>
        </w:pPr>
        <w:r>
          <w:t xml:space="preserve">                </w:t>
        </w:r>
        <w:r w:rsidR="00C7665D" w:rsidRPr="00C7665D">
          <w:rPr>
            <w:sz w:val="18"/>
            <w:szCs w:val="18"/>
          </w:rPr>
          <w:fldChar w:fldCharType="begin"/>
        </w:r>
        <w:r w:rsidR="00C7665D" w:rsidRPr="00C7665D">
          <w:rPr>
            <w:sz w:val="18"/>
            <w:szCs w:val="18"/>
          </w:rPr>
          <w:instrText>PAGE    \* MERGEFORMAT</w:instrText>
        </w:r>
        <w:r w:rsidR="00C7665D" w:rsidRPr="00C7665D">
          <w:rPr>
            <w:sz w:val="18"/>
            <w:szCs w:val="18"/>
          </w:rPr>
          <w:fldChar w:fldCharType="separate"/>
        </w:r>
        <w:r w:rsidR="00C7665D">
          <w:rPr>
            <w:sz w:val="18"/>
            <w:szCs w:val="18"/>
          </w:rPr>
          <w:t>1</w:t>
        </w:r>
        <w:r w:rsidR="00C7665D" w:rsidRPr="00C7665D">
          <w:rPr>
            <w:sz w:val="18"/>
            <w:szCs w:val="18"/>
          </w:rPr>
          <w:fldChar w:fldCharType="end"/>
        </w:r>
        <w:r w:rsidR="00C7665D">
          <w:tab/>
        </w:r>
        <w:r w:rsidR="00C7665D" w:rsidRPr="00C7665D">
          <w:rPr>
            <w:rFonts w:ascii="Arial" w:hAnsi="Arial" w:cs="Arial"/>
            <w:i/>
            <w:iCs/>
            <w:color w:val="000000" w:themeColor="text1"/>
            <w:sz w:val="14"/>
            <w:szCs w:val="14"/>
          </w:rPr>
          <w:t>Operacijo delno financira Evropska unija, in sicer iz Evropskega sklada za regionalni razvoj. Operacija se izvaja v okviru Programa evropske kohezijske politike v obdobju 2021-2027 v Sloveniji.</w:t>
        </w:r>
        <w:r w:rsidR="003560CE">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44339" w14:textId="77777777" w:rsidR="00902292" w:rsidRDefault="00902292" w:rsidP="006975C6">
      <w:pPr>
        <w:spacing w:after="0" w:line="240" w:lineRule="auto"/>
      </w:pPr>
      <w:r>
        <w:separator/>
      </w:r>
    </w:p>
  </w:footnote>
  <w:footnote w:type="continuationSeparator" w:id="0">
    <w:p w14:paraId="66B653BB" w14:textId="77777777" w:rsidR="00902292" w:rsidRDefault="00902292" w:rsidP="006975C6">
      <w:pPr>
        <w:spacing w:after="0" w:line="240" w:lineRule="auto"/>
      </w:pPr>
      <w:r>
        <w:continuationSeparator/>
      </w:r>
    </w:p>
  </w:footnote>
  <w:footnote w:id="1">
    <w:p w14:paraId="683A0079" w14:textId="77777777" w:rsidR="00071FB6" w:rsidRPr="00ED0B7F" w:rsidRDefault="00071FB6" w:rsidP="00E4790F">
      <w:pPr>
        <w:pStyle w:val="Sprotnaopomba-besedilo"/>
        <w:jc w:val="both"/>
        <w:rPr>
          <w:rFonts w:cs="Arial"/>
          <w:sz w:val="18"/>
          <w:szCs w:val="18"/>
          <w:lang w:val="sl-SI"/>
        </w:rPr>
      </w:pPr>
      <w:r w:rsidRPr="00ED0B7F">
        <w:rPr>
          <w:rStyle w:val="Sprotnaopomba-sklic"/>
          <w:rFonts w:cs="Arial"/>
          <w:sz w:val="18"/>
          <w:szCs w:val="18"/>
        </w:rPr>
        <w:footnoteRef/>
      </w:r>
      <w:r w:rsidRPr="00ED0B7F">
        <w:rPr>
          <w:rFonts w:cs="Arial"/>
          <w:sz w:val="18"/>
          <w:szCs w:val="18"/>
        </w:rPr>
        <w:t xml:space="preserve"> Namesto matične številke se lahko vpiše davčna številka za druge fizične in pravne osebe, ki niso vpisani v poslovnem registru</w:t>
      </w:r>
    </w:p>
  </w:footnote>
  <w:footnote w:id="2">
    <w:p w14:paraId="14312203" w14:textId="77777777" w:rsidR="00071FB6" w:rsidRPr="00EE516A" w:rsidRDefault="00071FB6" w:rsidP="00E4790F">
      <w:pPr>
        <w:pStyle w:val="Sprotnaopomba-besedilo"/>
        <w:jc w:val="both"/>
        <w:rPr>
          <w:rFonts w:cs="Arial"/>
          <w:sz w:val="18"/>
          <w:lang w:val="sl-SI"/>
        </w:rPr>
      </w:pPr>
      <w:r w:rsidRPr="00ED0B7F">
        <w:rPr>
          <w:rStyle w:val="Sprotnaopomba-sklic"/>
          <w:rFonts w:cs="Arial"/>
          <w:sz w:val="18"/>
          <w:szCs w:val="18"/>
        </w:rPr>
        <w:footnoteRef/>
      </w:r>
      <w:r w:rsidRPr="00ED0B7F">
        <w:rPr>
          <w:rFonts w:cs="Arial"/>
          <w:sz w:val="18"/>
          <w:szCs w:val="18"/>
        </w:rPr>
        <w:t xml:space="preserve"> </w:t>
      </w:r>
      <w:r w:rsidRPr="00ED0B7F">
        <w:rPr>
          <w:rFonts w:cs="Arial"/>
          <w:sz w:val="18"/>
          <w:szCs w:val="18"/>
          <w:lang w:val="sl-SI"/>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D934A" w14:textId="77777777" w:rsidR="00E0699D" w:rsidRPr="00990FE1" w:rsidRDefault="00E0699D" w:rsidP="00E0699D">
    <w:pPr>
      <w:pStyle w:val="Glava"/>
    </w:pPr>
    <w:r w:rsidRPr="00990FE1">
      <w:rPr>
        <w:rFonts w:ascii="Arial" w:eastAsia="Calibri" w:hAnsi="Arial" w:cs="Arial"/>
        <w:noProof/>
      </w:rPr>
      <w:drawing>
        <wp:anchor distT="0" distB="0" distL="114300" distR="114300" simplePos="0" relativeHeight="251659264" behindDoc="1" locked="0" layoutInCell="1" allowOverlap="1" wp14:anchorId="2FF8606A" wp14:editId="669796E0">
          <wp:simplePos x="0" y="0"/>
          <wp:positionH relativeFrom="column">
            <wp:posOffset>128270</wp:posOffset>
          </wp:positionH>
          <wp:positionV relativeFrom="paragraph">
            <wp:posOffset>-453390</wp:posOffset>
          </wp:positionV>
          <wp:extent cx="535305" cy="581025"/>
          <wp:effectExtent l="0" t="0" r="0" b="9525"/>
          <wp:wrapTight wrapText="bothSides">
            <wp:wrapPolygon edited="0">
              <wp:start x="1537" y="0"/>
              <wp:lineTo x="0" y="19121"/>
              <wp:lineTo x="0" y="21246"/>
              <wp:lineTo x="20754" y="21246"/>
              <wp:lineTo x="20754" y="19121"/>
              <wp:lineTo x="18448" y="0"/>
              <wp:lineTo x="1537" y="0"/>
            </wp:wrapPolygon>
          </wp:wrapTight>
          <wp:docPr id="1423644697" name="Slika 4" descr="Slika, ki vsebuje besede konj, sličica, ilustracija, grafika&#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830313" name="Slika 4" descr="Slika, ki vsebuje besede konj, sličica, ilustracija, grafika&#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0FE1">
      <w:rPr>
        <w:rFonts w:ascii="Aptos" w:eastAsia="Aptos" w:hAnsi="Aptos" w:cs="Times New Roman"/>
        <w:noProof/>
        <w:kern w:val="2"/>
        <w14:ligatures w14:val="standardContextual"/>
      </w:rPr>
      <w:drawing>
        <wp:anchor distT="0" distB="0" distL="114300" distR="114300" simplePos="0" relativeHeight="251660288" behindDoc="1" locked="0" layoutInCell="1" allowOverlap="1" wp14:anchorId="6083FD71" wp14:editId="429ED1BC">
          <wp:simplePos x="0" y="0"/>
          <wp:positionH relativeFrom="column">
            <wp:posOffset>2954020</wp:posOffset>
          </wp:positionH>
          <wp:positionV relativeFrom="paragraph">
            <wp:posOffset>-499745</wp:posOffset>
          </wp:positionV>
          <wp:extent cx="1767840" cy="590550"/>
          <wp:effectExtent l="0" t="0" r="3810" b="0"/>
          <wp:wrapTight wrapText="bothSides">
            <wp:wrapPolygon edited="0">
              <wp:start x="0" y="0"/>
              <wp:lineTo x="0" y="20903"/>
              <wp:lineTo x="21414" y="20903"/>
              <wp:lineTo x="21414" y="0"/>
              <wp:lineTo x="0" y="0"/>
            </wp:wrapPolygon>
          </wp:wrapTight>
          <wp:docPr id="16821232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1001117" name=""/>
                  <pic:cNvPicPr/>
                </pic:nvPicPr>
                <pic:blipFill>
                  <a:blip r:embed="rId2">
                    <a:extLst>
                      <a:ext uri="{28A0092B-C50C-407E-A947-70E740481C1C}">
                        <a14:useLocalDpi xmlns:a14="http://schemas.microsoft.com/office/drawing/2010/main" val="0"/>
                      </a:ext>
                    </a:extLst>
                  </a:blip>
                  <a:stretch>
                    <a:fillRect/>
                  </a:stretch>
                </pic:blipFill>
                <pic:spPr>
                  <a:xfrm>
                    <a:off x="0" y="0"/>
                    <a:ext cx="1767840" cy="590550"/>
                  </a:xfrm>
                  <a:prstGeom prst="rect">
                    <a:avLst/>
                  </a:prstGeom>
                </pic:spPr>
              </pic:pic>
            </a:graphicData>
          </a:graphic>
        </wp:anchor>
      </w:drawing>
    </w:r>
    <w:r w:rsidRPr="00990FE1">
      <w:rPr>
        <w:rFonts w:ascii="Aptos" w:eastAsia="Aptos" w:hAnsi="Aptos" w:cs="Times New Roman"/>
        <w:noProof/>
        <w:kern w:val="2"/>
        <w14:ligatures w14:val="standardContextual"/>
      </w:rPr>
      <w:drawing>
        <wp:anchor distT="0" distB="0" distL="114300" distR="114300" simplePos="0" relativeHeight="251661312" behindDoc="1" locked="0" layoutInCell="1" allowOverlap="1" wp14:anchorId="61E0F289" wp14:editId="0DC5586D">
          <wp:simplePos x="0" y="0"/>
          <wp:positionH relativeFrom="margin">
            <wp:posOffset>4768850</wp:posOffset>
          </wp:positionH>
          <wp:positionV relativeFrom="paragraph">
            <wp:posOffset>-517525</wp:posOffset>
          </wp:positionV>
          <wp:extent cx="1085850" cy="608330"/>
          <wp:effectExtent l="0" t="0" r="0" b="1270"/>
          <wp:wrapTight wrapText="bothSides">
            <wp:wrapPolygon edited="0">
              <wp:start x="0" y="0"/>
              <wp:lineTo x="0" y="20969"/>
              <wp:lineTo x="21221" y="20969"/>
              <wp:lineTo x="21221" y="0"/>
              <wp:lineTo x="0" y="0"/>
            </wp:wrapPolygon>
          </wp:wrapTight>
          <wp:docPr id="24739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6665059" name=""/>
                  <pic:cNvPicPr/>
                </pic:nvPicPr>
                <pic:blipFill>
                  <a:blip r:embed="rId3">
                    <a:extLst>
                      <a:ext uri="{28A0092B-C50C-407E-A947-70E740481C1C}">
                        <a14:useLocalDpi xmlns:a14="http://schemas.microsoft.com/office/drawing/2010/main" val="0"/>
                      </a:ext>
                    </a:extLst>
                  </a:blip>
                  <a:stretch>
                    <a:fillRect/>
                  </a:stretch>
                </pic:blipFill>
                <pic:spPr>
                  <a:xfrm>
                    <a:off x="0" y="0"/>
                    <a:ext cx="1085850" cy="608330"/>
                  </a:xfrm>
                  <a:prstGeom prst="rect">
                    <a:avLst/>
                  </a:prstGeom>
                </pic:spPr>
              </pic:pic>
            </a:graphicData>
          </a:graphic>
          <wp14:sizeRelH relativeFrom="margin">
            <wp14:pctWidth>0</wp14:pctWidth>
          </wp14:sizeRelH>
          <wp14:sizeRelV relativeFrom="margin">
            <wp14:pctHeight>0</wp14:pctHeight>
          </wp14:sizeRelV>
        </wp:anchor>
      </w:drawing>
    </w:r>
    <w:r w:rsidRPr="00990FE1">
      <w:rPr>
        <w:rFonts w:ascii="Aptos" w:eastAsia="Aptos" w:hAnsi="Aptos" w:cs="Times New Roman"/>
        <w:noProof/>
        <w:kern w:val="2"/>
        <w:sz w:val="24"/>
        <w:szCs w:val="24"/>
        <w14:ligatures w14:val="standardContextual"/>
      </w:rPr>
      <w:drawing>
        <wp:anchor distT="0" distB="0" distL="114300" distR="114300" simplePos="0" relativeHeight="251662336" behindDoc="1" locked="0" layoutInCell="1" allowOverlap="1" wp14:anchorId="66DDFB3A" wp14:editId="6CFBD1A9">
          <wp:simplePos x="0" y="0"/>
          <wp:positionH relativeFrom="margin">
            <wp:posOffset>790575</wp:posOffset>
          </wp:positionH>
          <wp:positionV relativeFrom="paragraph">
            <wp:posOffset>-339090</wp:posOffset>
          </wp:positionV>
          <wp:extent cx="1990725" cy="408305"/>
          <wp:effectExtent l="0" t="0" r="9525" b="0"/>
          <wp:wrapTight wrapText="bothSides">
            <wp:wrapPolygon edited="0">
              <wp:start x="0" y="0"/>
              <wp:lineTo x="0" y="20156"/>
              <wp:lineTo x="21497" y="20156"/>
              <wp:lineTo x="21497" y="0"/>
              <wp:lineTo x="0" y="0"/>
            </wp:wrapPolygon>
          </wp:wrapTight>
          <wp:docPr id="1771023596" name="Slika 1771023596" descr="&#10;          Prenesi&#1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0;          Prenesi&#10;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990725" cy="408305"/>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2" w:name="_Hlk223349332"/>
    <w:bookmarkStart w:id="3" w:name="_Hlk223350530"/>
    <w:bookmarkStart w:id="4" w:name="_Hlk223350531"/>
    <w:bookmarkStart w:id="5" w:name="_Hlk223350541"/>
    <w:bookmarkStart w:id="6" w:name="_Hlk223350542"/>
    <w:bookmarkEnd w:id="2"/>
    <w:bookmarkEnd w:id="3"/>
    <w:bookmarkEnd w:id="4"/>
    <w:bookmarkEnd w:id="5"/>
    <w:bookmarkEnd w:id="6"/>
    <w:r>
      <w:t>_______________________________________________________________________</w:t>
    </w:r>
  </w:p>
  <w:p w14:paraId="3BBE17BD" w14:textId="77777777" w:rsidR="00E0699D" w:rsidRDefault="00E069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00360"/>
    <w:multiLevelType w:val="hybridMultilevel"/>
    <w:tmpl w:val="38C691F8"/>
    <w:lvl w:ilvl="0" w:tplc="392E2CB2">
      <w:start w:val="3"/>
      <w:numFmt w:val="lowerLetter"/>
      <w:lvlText w:val="%1."/>
      <w:lvlJc w:val="left"/>
      <w:pPr>
        <w:ind w:left="720" w:hanging="360"/>
      </w:pPr>
      <w:rPr>
        <w:rFonts w:ascii="Arial" w:hAnsi="Arial" w:cs="Arial" w:hint="default"/>
        <w:sz w:val="18"/>
        <w:szCs w:val="18"/>
      </w:rPr>
    </w:lvl>
    <w:lvl w:ilvl="1" w:tplc="03C622FE">
      <w:start w:val="1"/>
      <w:numFmt w:val="lowerLetter"/>
      <w:lvlText w:val="%2."/>
      <w:lvlJc w:val="left"/>
      <w:pPr>
        <w:ind w:left="1440" w:hanging="360"/>
      </w:pPr>
    </w:lvl>
    <w:lvl w:ilvl="2" w:tplc="E3CE0A86">
      <w:start w:val="1"/>
      <w:numFmt w:val="lowerLetter"/>
      <w:lvlText w:val="%3."/>
      <w:lvlJc w:val="left"/>
      <w:pPr>
        <w:ind w:left="2160" w:hanging="360"/>
      </w:pPr>
    </w:lvl>
    <w:lvl w:ilvl="3" w:tplc="295AA704">
      <w:start w:val="1"/>
      <w:numFmt w:val="lowerLetter"/>
      <w:lvlText w:val="%4."/>
      <w:lvlJc w:val="left"/>
      <w:pPr>
        <w:ind w:left="2880" w:hanging="360"/>
      </w:pPr>
    </w:lvl>
    <w:lvl w:ilvl="4" w:tplc="E452BCF6">
      <w:start w:val="1"/>
      <w:numFmt w:val="lowerLetter"/>
      <w:lvlText w:val="%5."/>
      <w:lvlJc w:val="left"/>
      <w:pPr>
        <w:ind w:left="3600" w:hanging="360"/>
      </w:pPr>
    </w:lvl>
    <w:lvl w:ilvl="5" w:tplc="BD68F862">
      <w:start w:val="1"/>
      <w:numFmt w:val="lowerLetter"/>
      <w:lvlText w:val="%6."/>
      <w:lvlJc w:val="left"/>
      <w:pPr>
        <w:ind w:left="4320" w:hanging="360"/>
      </w:pPr>
    </w:lvl>
    <w:lvl w:ilvl="6" w:tplc="606EE3AA">
      <w:start w:val="1"/>
      <w:numFmt w:val="lowerLetter"/>
      <w:lvlText w:val="%7."/>
      <w:lvlJc w:val="left"/>
      <w:pPr>
        <w:ind w:left="5040" w:hanging="360"/>
      </w:pPr>
    </w:lvl>
    <w:lvl w:ilvl="7" w:tplc="7D22FC90">
      <w:start w:val="1"/>
      <w:numFmt w:val="lowerLetter"/>
      <w:lvlText w:val="%8."/>
      <w:lvlJc w:val="left"/>
      <w:pPr>
        <w:ind w:left="5760" w:hanging="360"/>
      </w:pPr>
    </w:lvl>
    <w:lvl w:ilvl="8" w:tplc="DDF47BDA">
      <w:start w:val="1"/>
      <w:numFmt w:val="lowerLetter"/>
      <w:lvlText w:val="%9."/>
      <w:lvlJc w:val="left"/>
      <w:pPr>
        <w:ind w:left="6480" w:hanging="360"/>
      </w:pPr>
    </w:lvl>
  </w:abstractNum>
  <w:abstractNum w:abstractNumId="1" w15:restartNumberingAfterBreak="0">
    <w:nsid w:val="023C5445"/>
    <w:multiLevelType w:val="hybridMultilevel"/>
    <w:tmpl w:val="34BA0A88"/>
    <w:lvl w:ilvl="0" w:tplc="8174CF1C">
      <w:start w:val="1"/>
      <w:numFmt w:val="bullet"/>
      <w:lvlText w:val=""/>
      <w:lvlJc w:val="left"/>
      <w:pPr>
        <w:ind w:left="720" w:hanging="360"/>
      </w:pPr>
      <w:rPr>
        <w:rFonts w:ascii="Symbol" w:hAnsi="Symbol" w:cs="Symbol" w:hint="default"/>
        <w:sz w:val="18"/>
        <w:szCs w:val="18"/>
      </w:rPr>
    </w:lvl>
    <w:lvl w:ilvl="1" w:tplc="E056F104">
      <w:start w:val="1"/>
      <w:numFmt w:val="bullet"/>
      <w:lvlText w:val="o"/>
      <w:lvlJc w:val="left"/>
      <w:pPr>
        <w:ind w:left="1440" w:hanging="360"/>
      </w:pPr>
      <w:rPr>
        <w:rFonts w:ascii="Courier New" w:hAnsi="Courier New" w:cs="Courier New" w:hint="default"/>
      </w:rPr>
    </w:lvl>
    <w:lvl w:ilvl="2" w:tplc="EC2CD3CA">
      <w:start w:val="1"/>
      <w:numFmt w:val="bullet"/>
      <w:lvlText w:val=""/>
      <w:lvlJc w:val="left"/>
      <w:pPr>
        <w:ind w:left="2160" w:hanging="360"/>
      </w:pPr>
      <w:rPr>
        <w:rFonts w:ascii="Wingdings" w:hAnsi="Wingdings" w:cs="Wingdings" w:hint="default"/>
      </w:rPr>
    </w:lvl>
    <w:lvl w:ilvl="3" w:tplc="94447892">
      <w:start w:val="1"/>
      <w:numFmt w:val="bullet"/>
      <w:lvlText w:val=""/>
      <w:lvlJc w:val="left"/>
      <w:pPr>
        <w:ind w:left="2880" w:hanging="360"/>
      </w:pPr>
      <w:rPr>
        <w:rFonts w:ascii="Symbol" w:hAnsi="Symbol" w:cs="Symbol" w:hint="default"/>
      </w:rPr>
    </w:lvl>
    <w:lvl w:ilvl="4" w:tplc="F95E3524">
      <w:start w:val="1"/>
      <w:numFmt w:val="bullet"/>
      <w:lvlText w:val="o"/>
      <w:lvlJc w:val="left"/>
      <w:pPr>
        <w:ind w:left="3600" w:hanging="360"/>
      </w:pPr>
      <w:rPr>
        <w:rFonts w:ascii="Courier New" w:hAnsi="Courier New" w:cs="Courier New" w:hint="default"/>
      </w:rPr>
    </w:lvl>
    <w:lvl w:ilvl="5" w:tplc="083E6EEC">
      <w:start w:val="1"/>
      <w:numFmt w:val="bullet"/>
      <w:lvlText w:val=""/>
      <w:lvlJc w:val="left"/>
      <w:pPr>
        <w:ind w:left="4320" w:hanging="360"/>
      </w:pPr>
      <w:rPr>
        <w:rFonts w:ascii="Wingdings" w:hAnsi="Wingdings" w:cs="Wingdings" w:hint="default"/>
      </w:rPr>
    </w:lvl>
    <w:lvl w:ilvl="6" w:tplc="CB9E1DB0">
      <w:start w:val="1"/>
      <w:numFmt w:val="bullet"/>
      <w:lvlText w:val=""/>
      <w:lvlJc w:val="left"/>
      <w:pPr>
        <w:ind w:left="5040" w:hanging="360"/>
      </w:pPr>
      <w:rPr>
        <w:rFonts w:ascii="Symbol" w:hAnsi="Symbol" w:cs="Symbol" w:hint="default"/>
      </w:rPr>
    </w:lvl>
    <w:lvl w:ilvl="7" w:tplc="5596F2C2">
      <w:start w:val="1"/>
      <w:numFmt w:val="bullet"/>
      <w:lvlText w:val="o"/>
      <w:lvlJc w:val="left"/>
      <w:pPr>
        <w:ind w:left="5760" w:hanging="360"/>
      </w:pPr>
      <w:rPr>
        <w:rFonts w:ascii="Courier New" w:hAnsi="Courier New" w:cs="Courier New" w:hint="default"/>
      </w:rPr>
    </w:lvl>
    <w:lvl w:ilvl="8" w:tplc="816C7CAC">
      <w:start w:val="1"/>
      <w:numFmt w:val="bullet"/>
      <w:lvlText w:val=""/>
      <w:lvlJc w:val="left"/>
      <w:pPr>
        <w:ind w:left="6480" w:hanging="360"/>
      </w:pPr>
      <w:rPr>
        <w:rFonts w:ascii="Wingdings" w:hAnsi="Wingdings" w:cs="Wingdings" w:hint="default"/>
      </w:rPr>
    </w:lvl>
  </w:abstractNum>
  <w:abstractNum w:abstractNumId="2" w15:restartNumberingAfterBreak="0">
    <w:nsid w:val="04B715F9"/>
    <w:multiLevelType w:val="hybridMultilevel"/>
    <w:tmpl w:val="4D04198C"/>
    <w:lvl w:ilvl="0" w:tplc="71623542">
      <w:start w:val="1"/>
      <w:numFmt w:val="bullet"/>
      <w:lvlText w:val=""/>
      <w:lvlJc w:val="left"/>
      <w:pPr>
        <w:ind w:left="720" w:hanging="360"/>
      </w:pPr>
      <w:rPr>
        <w:rFonts w:ascii="Symbol" w:hAnsi="Symbol" w:cs="Symbol" w:hint="default"/>
        <w:sz w:val="18"/>
        <w:szCs w:val="18"/>
      </w:rPr>
    </w:lvl>
    <w:lvl w:ilvl="1" w:tplc="9732D2E0">
      <w:start w:val="1"/>
      <w:numFmt w:val="bullet"/>
      <w:lvlText w:val="o"/>
      <w:lvlJc w:val="left"/>
      <w:pPr>
        <w:ind w:left="1440" w:hanging="360"/>
      </w:pPr>
      <w:rPr>
        <w:rFonts w:ascii="Courier New" w:hAnsi="Courier New" w:cs="Courier New" w:hint="default"/>
      </w:rPr>
    </w:lvl>
    <w:lvl w:ilvl="2" w:tplc="62A26F12">
      <w:start w:val="1"/>
      <w:numFmt w:val="bullet"/>
      <w:lvlText w:val=""/>
      <w:lvlJc w:val="left"/>
      <w:pPr>
        <w:ind w:left="2160" w:hanging="360"/>
      </w:pPr>
      <w:rPr>
        <w:rFonts w:ascii="Wingdings" w:hAnsi="Wingdings" w:cs="Wingdings" w:hint="default"/>
      </w:rPr>
    </w:lvl>
    <w:lvl w:ilvl="3" w:tplc="9ADC60D2">
      <w:start w:val="1"/>
      <w:numFmt w:val="bullet"/>
      <w:lvlText w:val=""/>
      <w:lvlJc w:val="left"/>
      <w:pPr>
        <w:ind w:left="2880" w:hanging="360"/>
      </w:pPr>
      <w:rPr>
        <w:rFonts w:ascii="Symbol" w:hAnsi="Symbol" w:cs="Symbol" w:hint="default"/>
      </w:rPr>
    </w:lvl>
    <w:lvl w:ilvl="4" w:tplc="C5F28472">
      <w:start w:val="1"/>
      <w:numFmt w:val="bullet"/>
      <w:lvlText w:val="o"/>
      <w:lvlJc w:val="left"/>
      <w:pPr>
        <w:ind w:left="3600" w:hanging="360"/>
      </w:pPr>
      <w:rPr>
        <w:rFonts w:ascii="Courier New" w:hAnsi="Courier New" w:cs="Courier New" w:hint="default"/>
      </w:rPr>
    </w:lvl>
    <w:lvl w:ilvl="5" w:tplc="924022A4">
      <w:start w:val="1"/>
      <w:numFmt w:val="bullet"/>
      <w:lvlText w:val=""/>
      <w:lvlJc w:val="left"/>
      <w:pPr>
        <w:ind w:left="4320" w:hanging="360"/>
      </w:pPr>
      <w:rPr>
        <w:rFonts w:ascii="Wingdings" w:hAnsi="Wingdings" w:cs="Wingdings" w:hint="default"/>
      </w:rPr>
    </w:lvl>
    <w:lvl w:ilvl="6" w:tplc="7A442226">
      <w:start w:val="1"/>
      <w:numFmt w:val="bullet"/>
      <w:lvlText w:val=""/>
      <w:lvlJc w:val="left"/>
      <w:pPr>
        <w:ind w:left="5040" w:hanging="360"/>
      </w:pPr>
      <w:rPr>
        <w:rFonts w:ascii="Symbol" w:hAnsi="Symbol" w:cs="Symbol" w:hint="default"/>
      </w:rPr>
    </w:lvl>
    <w:lvl w:ilvl="7" w:tplc="57EC625E">
      <w:start w:val="1"/>
      <w:numFmt w:val="bullet"/>
      <w:lvlText w:val="o"/>
      <w:lvlJc w:val="left"/>
      <w:pPr>
        <w:ind w:left="5760" w:hanging="360"/>
      </w:pPr>
      <w:rPr>
        <w:rFonts w:ascii="Courier New" w:hAnsi="Courier New" w:cs="Courier New" w:hint="default"/>
      </w:rPr>
    </w:lvl>
    <w:lvl w:ilvl="8" w:tplc="1430D4E8">
      <w:start w:val="1"/>
      <w:numFmt w:val="bullet"/>
      <w:lvlText w:val=""/>
      <w:lvlJc w:val="left"/>
      <w:pPr>
        <w:ind w:left="6480" w:hanging="360"/>
      </w:pPr>
      <w:rPr>
        <w:rFonts w:ascii="Wingdings" w:hAnsi="Wingdings" w:cs="Wingdings" w:hint="default"/>
      </w:rPr>
    </w:lvl>
  </w:abstractNum>
  <w:abstractNum w:abstractNumId="3" w15:restartNumberingAfterBreak="0">
    <w:nsid w:val="05217278"/>
    <w:multiLevelType w:val="hybridMultilevel"/>
    <w:tmpl w:val="7FE4CB9A"/>
    <w:lvl w:ilvl="0" w:tplc="7BDE5004">
      <w:start w:val="1"/>
      <w:numFmt w:val="bullet"/>
      <w:lvlText w:val=""/>
      <w:lvlJc w:val="left"/>
      <w:pPr>
        <w:ind w:left="720" w:hanging="360"/>
      </w:pPr>
      <w:rPr>
        <w:rFonts w:ascii="Symbol" w:hAnsi="Symbol" w:cs="Symbol" w:hint="default"/>
        <w:sz w:val="18"/>
        <w:szCs w:val="18"/>
      </w:rPr>
    </w:lvl>
    <w:lvl w:ilvl="1" w:tplc="399A5832">
      <w:start w:val="1"/>
      <w:numFmt w:val="bullet"/>
      <w:lvlText w:val="o"/>
      <w:lvlJc w:val="left"/>
      <w:pPr>
        <w:ind w:left="1440" w:hanging="360"/>
      </w:pPr>
      <w:rPr>
        <w:rFonts w:ascii="Courier New" w:hAnsi="Courier New" w:cs="Courier New" w:hint="default"/>
      </w:rPr>
    </w:lvl>
    <w:lvl w:ilvl="2" w:tplc="F21A4F22">
      <w:start w:val="1"/>
      <w:numFmt w:val="bullet"/>
      <w:lvlText w:val=""/>
      <w:lvlJc w:val="left"/>
      <w:pPr>
        <w:ind w:left="2160" w:hanging="360"/>
      </w:pPr>
      <w:rPr>
        <w:rFonts w:ascii="Wingdings" w:hAnsi="Wingdings" w:cs="Wingdings" w:hint="default"/>
      </w:rPr>
    </w:lvl>
    <w:lvl w:ilvl="3" w:tplc="5A78070C">
      <w:start w:val="1"/>
      <w:numFmt w:val="bullet"/>
      <w:lvlText w:val=""/>
      <w:lvlJc w:val="left"/>
      <w:pPr>
        <w:ind w:left="2880" w:hanging="360"/>
      </w:pPr>
      <w:rPr>
        <w:rFonts w:ascii="Symbol" w:hAnsi="Symbol" w:cs="Symbol" w:hint="default"/>
      </w:rPr>
    </w:lvl>
    <w:lvl w:ilvl="4" w:tplc="A68A8264">
      <w:start w:val="1"/>
      <w:numFmt w:val="bullet"/>
      <w:lvlText w:val="o"/>
      <w:lvlJc w:val="left"/>
      <w:pPr>
        <w:ind w:left="3600" w:hanging="360"/>
      </w:pPr>
      <w:rPr>
        <w:rFonts w:ascii="Courier New" w:hAnsi="Courier New" w:cs="Courier New" w:hint="default"/>
      </w:rPr>
    </w:lvl>
    <w:lvl w:ilvl="5" w:tplc="9B963674">
      <w:start w:val="1"/>
      <w:numFmt w:val="bullet"/>
      <w:lvlText w:val=""/>
      <w:lvlJc w:val="left"/>
      <w:pPr>
        <w:ind w:left="4320" w:hanging="360"/>
      </w:pPr>
      <w:rPr>
        <w:rFonts w:ascii="Wingdings" w:hAnsi="Wingdings" w:cs="Wingdings" w:hint="default"/>
      </w:rPr>
    </w:lvl>
    <w:lvl w:ilvl="6" w:tplc="4B08E7C2">
      <w:start w:val="1"/>
      <w:numFmt w:val="bullet"/>
      <w:lvlText w:val=""/>
      <w:lvlJc w:val="left"/>
      <w:pPr>
        <w:ind w:left="5040" w:hanging="360"/>
      </w:pPr>
      <w:rPr>
        <w:rFonts w:ascii="Symbol" w:hAnsi="Symbol" w:cs="Symbol" w:hint="default"/>
      </w:rPr>
    </w:lvl>
    <w:lvl w:ilvl="7" w:tplc="84868EF4">
      <w:start w:val="1"/>
      <w:numFmt w:val="bullet"/>
      <w:lvlText w:val="o"/>
      <w:lvlJc w:val="left"/>
      <w:pPr>
        <w:ind w:left="5760" w:hanging="360"/>
      </w:pPr>
      <w:rPr>
        <w:rFonts w:ascii="Courier New" w:hAnsi="Courier New" w:cs="Courier New" w:hint="default"/>
      </w:rPr>
    </w:lvl>
    <w:lvl w:ilvl="8" w:tplc="BE5432CA">
      <w:start w:val="1"/>
      <w:numFmt w:val="bullet"/>
      <w:lvlText w:val=""/>
      <w:lvlJc w:val="left"/>
      <w:pPr>
        <w:ind w:left="6480" w:hanging="360"/>
      </w:pPr>
      <w:rPr>
        <w:rFonts w:ascii="Wingdings" w:hAnsi="Wingdings" w:cs="Wingdings" w:hint="default"/>
      </w:rPr>
    </w:lvl>
  </w:abstractNum>
  <w:abstractNum w:abstractNumId="4" w15:restartNumberingAfterBreak="0">
    <w:nsid w:val="053C0526"/>
    <w:multiLevelType w:val="hybridMultilevel"/>
    <w:tmpl w:val="BBE4C194"/>
    <w:lvl w:ilvl="0" w:tplc="B3346314">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05B80F2A"/>
    <w:multiLevelType w:val="hybridMultilevel"/>
    <w:tmpl w:val="F7CC15D2"/>
    <w:lvl w:ilvl="0" w:tplc="6C406DE2">
      <w:start w:val="1"/>
      <w:numFmt w:val="bullet"/>
      <w:lvlText w:val=""/>
      <w:lvlJc w:val="left"/>
      <w:pPr>
        <w:ind w:left="720" w:hanging="360"/>
      </w:pPr>
      <w:rPr>
        <w:rFonts w:ascii="Symbol" w:hAnsi="Symbol" w:cs="Symbol" w:hint="default"/>
        <w:sz w:val="18"/>
        <w:szCs w:val="18"/>
      </w:rPr>
    </w:lvl>
    <w:lvl w:ilvl="1" w:tplc="FBCC860E">
      <w:start w:val="1"/>
      <w:numFmt w:val="bullet"/>
      <w:lvlText w:val="o"/>
      <w:lvlJc w:val="left"/>
      <w:pPr>
        <w:ind w:left="1440" w:hanging="360"/>
      </w:pPr>
      <w:rPr>
        <w:rFonts w:ascii="Courier New" w:hAnsi="Courier New" w:cs="Courier New" w:hint="default"/>
      </w:rPr>
    </w:lvl>
    <w:lvl w:ilvl="2" w:tplc="54628A88">
      <w:start w:val="1"/>
      <w:numFmt w:val="bullet"/>
      <w:lvlText w:val=""/>
      <w:lvlJc w:val="left"/>
      <w:pPr>
        <w:ind w:left="2160" w:hanging="360"/>
      </w:pPr>
      <w:rPr>
        <w:rFonts w:ascii="Wingdings" w:hAnsi="Wingdings" w:cs="Wingdings" w:hint="default"/>
      </w:rPr>
    </w:lvl>
    <w:lvl w:ilvl="3" w:tplc="09569C76">
      <w:start w:val="1"/>
      <w:numFmt w:val="bullet"/>
      <w:lvlText w:val=""/>
      <w:lvlJc w:val="left"/>
      <w:pPr>
        <w:ind w:left="2880" w:hanging="360"/>
      </w:pPr>
      <w:rPr>
        <w:rFonts w:ascii="Symbol" w:hAnsi="Symbol" w:cs="Symbol" w:hint="default"/>
      </w:rPr>
    </w:lvl>
    <w:lvl w:ilvl="4" w:tplc="CA2461E6">
      <w:start w:val="1"/>
      <w:numFmt w:val="bullet"/>
      <w:lvlText w:val="o"/>
      <w:lvlJc w:val="left"/>
      <w:pPr>
        <w:ind w:left="3600" w:hanging="360"/>
      </w:pPr>
      <w:rPr>
        <w:rFonts w:ascii="Courier New" w:hAnsi="Courier New" w:cs="Courier New" w:hint="default"/>
      </w:rPr>
    </w:lvl>
    <w:lvl w:ilvl="5" w:tplc="3866FA3C">
      <w:start w:val="1"/>
      <w:numFmt w:val="bullet"/>
      <w:lvlText w:val=""/>
      <w:lvlJc w:val="left"/>
      <w:pPr>
        <w:ind w:left="4320" w:hanging="360"/>
      </w:pPr>
      <w:rPr>
        <w:rFonts w:ascii="Wingdings" w:hAnsi="Wingdings" w:cs="Wingdings" w:hint="default"/>
      </w:rPr>
    </w:lvl>
    <w:lvl w:ilvl="6" w:tplc="87E0134C">
      <w:start w:val="1"/>
      <w:numFmt w:val="bullet"/>
      <w:lvlText w:val=""/>
      <w:lvlJc w:val="left"/>
      <w:pPr>
        <w:ind w:left="5040" w:hanging="360"/>
      </w:pPr>
      <w:rPr>
        <w:rFonts w:ascii="Symbol" w:hAnsi="Symbol" w:cs="Symbol" w:hint="default"/>
      </w:rPr>
    </w:lvl>
    <w:lvl w:ilvl="7" w:tplc="BBD8DF94">
      <w:start w:val="1"/>
      <w:numFmt w:val="bullet"/>
      <w:lvlText w:val="o"/>
      <w:lvlJc w:val="left"/>
      <w:pPr>
        <w:ind w:left="5760" w:hanging="360"/>
      </w:pPr>
      <w:rPr>
        <w:rFonts w:ascii="Courier New" w:hAnsi="Courier New" w:cs="Courier New" w:hint="default"/>
      </w:rPr>
    </w:lvl>
    <w:lvl w:ilvl="8" w:tplc="E2568302">
      <w:start w:val="1"/>
      <w:numFmt w:val="bullet"/>
      <w:lvlText w:val=""/>
      <w:lvlJc w:val="left"/>
      <w:pPr>
        <w:ind w:left="6480" w:hanging="360"/>
      </w:pPr>
      <w:rPr>
        <w:rFonts w:ascii="Wingdings" w:hAnsi="Wingdings" w:cs="Wingdings" w:hint="default"/>
      </w:rPr>
    </w:lvl>
  </w:abstractNum>
  <w:abstractNum w:abstractNumId="6" w15:restartNumberingAfterBreak="0">
    <w:nsid w:val="062726E4"/>
    <w:multiLevelType w:val="hybridMultilevel"/>
    <w:tmpl w:val="0C58E98A"/>
    <w:lvl w:ilvl="0" w:tplc="439AC9A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9F12652"/>
    <w:multiLevelType w:val="hybridMultilevel"/>
    <w:tmpl w:val="A37C71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0C23CA"/>
    <w:multiLevelType w:val="hybridMultilevel"/>
    <w:tmpl w:val="57F837F0"/>
    <w:lvl w:ilvl="0" w:tplc="8146036A">
      <w:start w:val="1"/>
      <w:numFmt w:val="bullet"/>
      <w:lvlText w:val=""/>
      <w:lvlJc w:val="left"/>
      <w:pPr>
        <w:ind w:left="720" w:hanging="360"/>
      </w:pPr>
      <w:rPr>
        <w:rFonts w:ascii="Symbol" w:hAnsi="Symbol" w:cs="Symbol" w:hint="default"/>
        <w:sz w:val="18"/>
        <w:szCs w:val="18"/>
      </w:rPr>
    </w:lvl>
    <w:lvl w:ilvl="1" w:tplc="34BC9210">
      <w:start w:val="1"/>
      <w:numFmt w:val="bullet"/>
      <w:lvlText w:val="o"/>
      <w:lvlJc w:val="left"/>
      <w:pPr>
        <w:ind w:left="1440" w:hanging="360"/>
      </w:pPr>
      <w:rPr>
        <w:rFonts w:ascii="Courier New" w:hAnsi="Courier New" w:cs="Courier New" w:hint="default"/>
      </w:rPr>
    </w:lvl>
    <w:lvl w:ilvl="2" w:tplc="1B80706E">
      <w:start w:val="1"/>
      <w:numFmt w:val="bullet"/>
      <w:lvlText w:val=""/>
      <w:lvlJc w:val="left"/>
      <w:pPr>
        <w:ind w:left="2160" w:hanging="360"/>
      </w:pPr>
      <w:rPr>
        <w:rFonts w:ascii="Wingdings" w:hAnsi="Wingdings" w:cs="Wingdings" w:hint="default"/>
      </w:rPr>
    </w:lvl>
    <w:lvl w:ilvl="3" w:tplc="8B689464">
      <w:start w:val="1"/>
      <w:numFmt w:val="bullet"/>
      <w:lvlText w:val=""/>
      <w:lvlJc w:val="left"/>
      <w:pPr>
        <w:ind w:left="2880" w:hanging="360"/>
      </w:pPr>
      <w:rPr>
        <w:rFonts w:ascii="Symbol" w:hAnsi="Symbol" w:cs="Symbol" w:hint="default"/>
      </w:rPr>
    </w:lvl>
    <w:lvl w:ilvl="4" w:tplc="4288C24A">
      <w:start w:val="1"/>
      <w:numFmt w:val="bullet"/>
      <w:lvlText w:val="o"/>
      <w:lvlJc w:val="left"/>
      <w:pPr>
        <w:ind w:left="3600" w:hanging="360"/>
      </w:pPr>
      <w:rPr>
        <w:rFonts w:ascii="Courier New" w:hAnsi="Courier New" w:cs="Courier New" w:hint="default"/>
      </w:rPr>
    </w:lvl>
    <w:lvl w:ilvl="5" w:tplc="2E2CAE6A">
      <w:start w:val="1"/>
      <w:numFmt w:val="bullet"/>
      <w:lvlText w:val=""/>
      <w:lvlJc w:val="left"/>
      <w:pPr>
        <w:ind w:left="4320" w:hanging="360"/>
      </w:pPr>
      <w:rPr>
        <w:rFonts w:ascii="Wingdings" w:hAnsi="Wingdings" w:cs="Wingdings" w:hint="default"/>
      </w:rPr>
    </w:lvl>
    <w:lvl w:ilvl="6" w:tplc="ABC65D0A">
      <w:start w:val="1"/>
      <w:numFmt w:val="bullet"/>
      <w:lvlText w:val=""/>
      <w:lvlJc w:val="left"/>
      <w:pPr>
        <w:ind w:left="5040" w:hanging="360"/>
      </w:pPr>
      <w:rPr>
        <w:rFonts w:ascii="Symbol" w:hAnsi="Symbol" w:cs="Symbol" w:hint="default"/>
      </w:rPr>
    </w:lvl>
    <w:lvl w:ilvl="7" w:tplc="E2600F00">
      <w:start w:val="1"/>
      <w:numFmt w:val="bullet"/>
      <w:lvlText w:val="o"/>
      <w:lvlJc w:val="left"/>
      <w:pPr>
        <w:ind w:left="5760" w:hanging="360"/>
      </w:pPr>
      <w:rPr>
        <w:rFonts w:ascii="Courier New" w:hAnsi="Courier New" w:cs="Courier New" w:hint="default"/>
      </w:rPr>
    </w:lvl>
    <w:lvl w:ilvl="8" w:tplc="B852C312">
      <w:start w:val="1"/>
      <w:numFmt w:val="bullet"/>
      <w:lvlText w:val=""/>
      <w:lvlJc w:val="left"/>
      <w:pPr>
        <w:ind w:left="6480" w:hanging="360"/>
      </w:pPr>
      <w:rPr>
        <w:rFonts w:ascii="Wingdings" w:hAnsi="Wingdings" w:cs="Wingdings" w:hint="default"/>
      </w:rPr>
    </w:lvl>
  </w:abstractNum>
  <w:abstractNum w:abstractNumId="9" w15:restartNumberingAfterBreak="0">
    <w:nsid w:val="13DB75BA"/>
    <w:multiLevelType w:val="hybridMultilevel"/>
    <w:tmpl w:val="887EF078"/>
    <w:lvl w:ilvl="0" w:tplc="AD064B4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62660ED"/>
    <w:multiLevelType w:val="hybridMultilevel"/>
    <w:tmpl w:val="65A2575A"/>
    <w:lvl w:ilvl="0" w:tplc="A9328354">
      <w:start w:val="1"/>
      <w:numFmt w:val="bullet"/>
      <w:lvlText w:val=""/>
      <w:lvlJc w:val="left"/>
      <w:pPr>
        <w:ind w:left="720" w:hanging="360"/>
      </w:pPr>
      <w:rPr>
        <w:rFonts w:ascii="Symbol" w:hAnsi="Symbol" w:cs="Symbol" w:hint="default"/>
        <w:sz w:val="18"/>
        <w:szCs w:val="18"/>
      </w:rPr>
    </w:lvl>
    <w:lvl w:ilvl="1" w:tplc="A19418FE">
      <w:start w:val="1"/>
      <w:numFmt w:val="bullet"/>
      <w:lvlText w:val="o"/>
      <w:lvlJc w:val="left"/>
      <w:pPr>
        <w:ind w:left="1440" w:hanging="360"/>
      </w:pPr>
      <w:rPr>
        <w:rFonts w:ascii="Courier New" w:hAnsi="Courier New" w:cs="Courier New" w:hint="default"/>
      </w:rPr>
    </w:lvl>
    <w:lvl w:ilvl="2" w:tplc="1020215E">
      <w:start w:val="1"/>
      <w:numFmt w:val="bullet"/>
      <w:lvlText w:val=""/>
      <w:lvlJc w:val="left"/>
      <w:pPr>
        <w:ind w:left="2160" w:hanging="360"/>
      </w:pPr>
      <w:rPr>
        <w:rFonts w:ascii="Wingdings" w:hAnsi="Wingdings" w:cs="Wingdings" w:hint="default"/>
      </w:rPr>
    </w:lvl>
    <w:lvl w:ilvl="3" w:tplc="8B363C8C">
      <w:start w:val="1"/>
      <w:numFmt w:val="bullet"/>
      <w:lvlText w:val=""/>
      <w:lvlJc w:val="left"/>
      <w:pPr>
        <w:ind w:left="2880" w:hanging="360"/>
      </w:pPr>
      <w:rPr>
        <w:rFonts w:ascii="Symbol" w:hAnsi="Symbol" w:cs="Symbol" w:hint="default"/>
      </w:rPr>
    </w:lvl>
    <w:lvl w:ilvl="4" w:tplc="37F03C8E">
      <w:start w:val="1"/>
      <w:numFmt w:val="bullet"/>
      <w:lvlText w:val="o"/>
      <w:lvlJc w:val="left"/>
      <w:pPr>
        <w:ind w:left="3600" w:hanging="360"/>
      </w:pPr>
      <w:rPr>
        <w:rFonts w:ascii="Courier New" w:hAnsi="Courier New" w:cs="Courier New" w:hint="default"/>
      </w:rPr>
    </w:lvl>
    <w:lvl w:ilvl="5" w:tplc="791EF208">
      <w:start w:val="1"/>
      <w:numFmt w:val="bullet"/>
      <w:lvlText w:val=""/>
      <w:lvlJc w:val="left"/>
      <w:pPr>
        <w:ind w:left="4320" w:hanging="360"/>
      </w:pPr>
      <w:rPr>
        <w:rFonts w:ascii="Wingdings" w:hAnsi="Wingdings" w:cs="Wingdings" w:hint="default"/>
      </w:rPr>
    </w:lvl>
    <w:lvl w:ilvl="6" w:tplc="B0F8AC0A">
      <w:start w:val="1"/>
      <w:numFmt w:val="bullet"/>
      <w:lvlText w:val=""/>
      <w:lvlJc w:val="left"/>
      <w:pPr>
        <w:ind w:left="5040" w:hanging="360"/>
      </w:pPr>
      <w:rPr>
        <w:rFonts w:ascii="Symbol" w:hAnsi="Symbol" w:cs="Symbol" w:hint="default"/>
      </w:rPr>
    </w:lvl>
    <w:lvl w:ilvl="7" w:tplc="A4E8EC0C">
      <w:start w:val="1"/>
      <w:numFmt w:val="bullet"/>
      <w:lvlText w:val="o"/>
      <w:lvlJc w:val="left"/>
      <w:pPr>
        <w:ind w:left="5760" w:hanging="360"/>
      </w:pPr>
      <w:rPr>
        <w:rFonts w:ascii="Courier New" w:hAnsi="Courier New" w:cs="Courier New" w:hint="default"/>
      </w:rPr>
    </w:lvl>
    <w:lvl w:ilvl="8" w:tplc="3222B60A">
      <w:start w:val="1"/>
      <w:numFmt w:val="bullet"/>
      <w:lvlText w:val=""/>
      <w:lvlJc w:val="left"/>
      <w:pPr>
        <w:ind w:left="6480" w:hanging="360"/>
      </w:pPr>
      <w:rPr>
        <w:rFonts w:ascii="Wingdings" w:hAnsi="Wingdings" w:cs="Wingdings" w:hint="default"/>
      </w:rPr>
    </w:lvl>
  </w:abstractNum>
  <w:abstractNum w:abstractNumId="11" w15:restartNumberingAfterBreak="0">
    <w:nsid w:val="162E1398"/>
    <w:multiLevelType w:val="hybridMultilevel"/>
    <w:tmpl w:val="CB4468D8"/>
    <w:lvl w:ilvl="0" w:tplc="A1D284B2">
      <w:start w:val="1"/>
      <w:numFmt w:val="bullet"/>
      <w:lvlText w:val=""/>
      <w:lvlJc w:val="left"/>
      <w:pPr>
        <w:ind w:left="720" w:hanging="360"/>
      </w:pPr>
      <w:rPr>
        <w:rFonts w:ascii="Symbol" w:hAnsi="Symbol" w:cs="Symbol" w:hint="default"/>
        <w:sz w:val="18"/>
        <w:szCs w:val="18"/>
      </w:rPr>
    </w:lvl>
    <w:lvl w:ilvl="1" w:tplc="40BCEF3A">
      <w:start w:val="1"/>
      <w:numFmt w:val="bullet"/>
      <w:lvlText w:val="o"/>
      <w:lvlJc w:val="left"/>
      <w:pPr>
        <w:ind w:left="1440" w:hanging="360"/>
      </w:pPr>
      <w:rPr>
        <w:rFonts w:ascii="Courier New" w:hAnsi="Courier New" w:cs="Courier New" w:hint="default"/>
      </w:rPr>
    </w:lvl>
    <w:lvl w:ilvl="2" w:tplc="18D86CCE">
      <w:start w:val="1"/>
      <w:numFmt w:val="bullet"/>
      <w:lvlText w:val=""/>
      <w:lvlJc w:val="left"/>
      <w:pPr>
        <w:ind w:left="2160" w:hanging="360"/>
      </w:pPr>
      <w:rPr>
        <w:rFonts w:ascii="Wingdings" w:hAnsi="Wingdings" w:cs="Wingdings" w:hint="default"/>
      </w:rPr>
    </w:lvl>
    <w:lvl w:ilvl="3" w:tplc="8C86655C">
      <w:start w:val="1"/>
      <w:numFmt w:val="bullet"/>
      <w:lvlText w:val=""/>
      <w:lvlJc w:val="left"/>
      <w:pPr>
        <w:ind w:left="2880" w:hanging="360"/>
      </w:pPr>
      <w:rPr>
        <w:rFonts w:ascii="Symbol" w:hAnsi="Symbol" w:cs="Symbol" w:hint="default"/>
      </w:rPr>
    </w:lvl>
    <w:lvl w:ilvl="4" w:tplc="E3720ED6">
      <w:start w:val="1"/>
      <w:numFmt w:val="bullet"/>
      <w:lvlText w:val="o"/>
      <w:lvlJc w:val="left"/>
      <w:pPr>
        <w:ind w:left="3600" w:hanging="360"/>
      </w:pPr>
      <w:rPr>
        <w:rFonts w:ascii="Courier New" w:hAnsi="Courier New" w:cs="Courier New" w:hint="default"/>
      </w:rPr>
    </w:lvl>
    <w:lvl w:ilvl="5" w:tplc="6FC2BF02">
      <w:start w:val="1"/>
      <w:numFmt w:val="bullet"/>
      <w:lvlText w:val=""/>
      <w:lvlJc w:val="left"/>
      <w:pPr>
        <w:ind w:left="4320" w:hanging="360"/>
      </w:pPr>
      <w:rPr>
        <w:rFonts w:ascii="Wingdings" w:hAnsi="Wingdings" w:cs="Wingdings" w:hint="default"/>
      </w:rPr>
    </w:lvl>
    <w:lvl w:ilvl="6" w:tplc="3ADED48E">
      <w:start w:val="1"/>
      <w:numFmt w:val="bullet"/>
      <w:lvlText w:val=""/>
      <w:lvlJc w:val="left"/>
      <w:pPr>
        <w:ind w:left="5040" w:hanging="360"/>
      </w:pPr>
      <w:rPr>
        <w:rFonts w:ascii="Symbol" w:hAnsi="Symbol" w:cs="Symbol" w:hint="default"/>
      </w:rPr>
    </w:lvl>
    <w:lvl w:ilvl="7" w:tplc="E488C310">
      <w:start w:val="1"/>
      <w:numFmt w:val="bullet"/>
      <w:lvlText w:val="o"/>
      <w:lvlJc w:val="left"/>
      <w:pPr>
        <w:ind w:left="5760" w:hanging="360"/>
      </w:pPr>
      <w:rPr>
        <w:rFonts w:ascii="Courier New" w:hAnsi="Courier New" w:cs="Courier New" w:hint="default"/>
      </w:rPr>
    </w:lvl>
    <w:lvl w:ilvl="8" w:tplc="B428E882">
      <w:start w:val="1"/>
      <w:numFmt w:val="bullet"/>
      <w:lvlText w:val=""/>
      <w:lvlJc w:val="left"/>
      <w:pPr>
        <w:ind w:left="6480" w:hanging="360"/>
      </w:pPr>
      <w:rPr>
        <w:rFonts w:ascii="Wingdings" w:hAnsi="Wingdings" w:cs="Wingdings" w:hint="default"/>
      </w:rPr>
    </w:lvl>
  </w:abstractNum>
  <w:abstractNum w:abstractNumId="12" w15:restartNumberingAfterBreak="0">
    <w:nsid w:val="176C417A"/>
    <w:multiLevelType w:val="hybridMultilevel"/>
    <w:tmpl w:val="422C1EFC"/>
    <w:lvl w:ilvl="0" w:tplc="0B8C603E">
      <w:start w:val="1"/>
      <w:numFmt w:val="bullet"/>
      <w:lvlText w:val=""/>
      <w:lvlJc w:val="left"/>
      <w:pPr>
        <w:ind w:left="720" w:hanging="360"/>
      </w:pPr>
      <w:rPr>
        <w:rFonts w:ascii="Symbol" w:hAnsi="Symbol" w:cs="Symbol" w:hint="default"/>
        <w:sz w:val="18"/>
        <w:szCs w:val="18"/>
      </w:rPr>
    </w:lvl>
    <w:lvl w:ilvl="1" w:tplc="AFF26756">
      <w:start w:val="1"/>
      <w:numFmt w:val="bullet"/>
      <w:lvlText w:val="o"/>
      <w:lvlJc w:val="left"/>
      <w:pPr>
        <w:ind w:left="1440" w:hanging="360"/>
      </w:pPr>
      <w:rPr>
        <w:rFonts w:ascii="Courier New" w:hAnsi="Courier New" w:cs="Courier New" w:hint="default"/>
      </w:rPr>
    </w:lvl>
    <w:lvl w:ilvl="2" w:tplc="DE864558">
      <w:start w:val="1"/>
      <w:numFmt w:val="bullet"/>
      <w:lvlText w:val=""/>
      <w:lvlJc w:val="left"/>
      <w:pPr>
        <w:ind w:left="2160" w:hanging="360"/>
      </w:pPr>
      <w:rPr>
        <w:rFonts w:ascii="Wingdings" w:hAnsi="Wingdings" w:cs="Wingdings" w:hint="default"/>
      </w:rPr>
    </w:lvl>
    <w:lvl w:ilvl="3" w:tplc="BDC4A5D4">
      <w:start w:val="1"/>
      <w:numFmt w:val="bullet"/>
      <w:lvlText w:val=""/>
      <w:lvlJc w:val="left"/>
      <w:pPr>
        <w:ind w:left="2880" w:hanging="360"/>
      </w:pPr>
      <w:rPr>
        <w:rFonts w:ascii="Symbol" w:hAnsi="Symbol" w:cs="Symbol" w:hint="default"/>
      </w:rPr>
    </w:lvl>
    <w:lvl w:ilvl="4" w:tplc="25D6F454">
      <w:start w:val="1"/>
      <w:numFmt w:val="bullet"/>
      <w:lvlText w:val="o"/>
      <w:lvlJc w:val="left"/>
      <w:pPr>
        <w:ind w:left="3600" w:hanging="360"/>
      </w:pPr>
      <w:rPr>
        <w:rFonts w:ascii="Courier New" w:hAnsi="Courier New" w:cs="Courier New" w:hint="default"/>
      </w:rPr>
    </w:lvl>
    <w:lvl w:ilvl="5" w:tplc="D9D07B2C">
      <w:start w:val="1"/>
      <w:numFmt w:val="bullet"/>
      <w:lvlText w:val=""/>
      <w:lvlJc w:val="left"/>
      <w:pPr>
        <w:ind w:left="4320" w:hanging="360"/>
      </w:pPr>
      <w:rPr>
        <w:rFonts w:ascii="Wingdings" w:hAnsi="Wingdings" w:cs="Wingdings" w:hint="default"/>
      </w:rPr>
    </w:lvl>
    <w:lvl w:ilvl="6" w:tplc="CD40BDC8">
      <w:start w:val="1"/>
      <w:numFmt w:val="bullet"/>
      <w:lvlText w:val=""/>
      <w:lvlJc w:val="left"/>
      <w:pPr>
        <w:ind w:left="5040" w:hanging="360"/>
      </w:pPr>
      <w:rPr>
        <w:rFonts w:ascii="Symbol" w:hAnsi="Symbol" w:cs="Symbol" w:hint="default"/>
      </w:rPr>
    </w:lvl>
    <w:lvl w:ilvl="7" w:tplc="23920710">
      <w:start w:val="1"/>
      <w:numFmt w:val="bullet"/>
      <w:lvlText w:val="o"/>
      <w:lvlJc w:val="left"/>
      <w:pPr>
        <w:ind w:left="5760" w:hanging="360"/>
      </w:pPr>
      <w:rPr>
        <w:rFonts w:ascii="Courier New" w:hAnsi="Courier New" w:cs="Courier New" w:hint="default"/>
      </w:rPr>
    </w:lvl>
    <w:lvl w:ilvl="8" w:tplc="4F18CD28">
      <w:start w:val="1"/>
      <w:numFmt w:val="bullet"/>
      <w:lvlText w:val=""/>
      <w:lvlJc w:val="left"/>
      <w:pPr>
        <w:ind w:left="6480" w:hanging="360"/>
      </w:pPr>
      <w:rPr>
        <w:rFonts w:ascii="Wingdings" w:hAnsi="Wingdings" w:cs="Wingdings" w:hint="default"/>
      </w:rPr>
    </w:lvl>
  </w:abstractNum>
  <w:abstractNum w:abstractNumId="13" w15:restartNumberingAfterBreak="0">
    <w:nsid w:val="17EF51BF"/>
    <w:multiLevelType w:val="hybridMultilevel"/>
    <w:tmpl w:val="BE2E96E0"/>
    <w:lvl w:ilvl="0" w:tplc="7B4ED1B6">
      <w:start w:val="1"/>
      <w:numFmt w:val="bullet"/>
      <w:lvlText w:val=""/>
      <w:lvlJc w:val="left"/>
      <w:pPr>
        <w:ind w:left="720" w:hanging="360"/>
      </w:pPr>
      <w:rPr>
        <w:rFonts w:ascii="Symbol" w:hAnsi="Symbol" w:cs="Symbol" w:hint="default"/>
        <w:sz w:val="18"/>
        <w:szCs w:val="18"/>
      </w:rPr>
    </w:lvl>
    <w:lvl w:ilvl="1" w:tplc="AE32544E">
      <w:start w:val="1"/>
      <w:numFmt w:val="bullet"/>
      <w:lvlText w:val="o"/>
      <w:lvlJc w:val="left"/>
      <w:pPr>
        <w:ind w:left="1440" w:hanging="360"/>
      </w:pPr>
      <w:rPr>
        <w:rFonts w:ascii="Courier New" w:hAnsi="Courier New" w:cs="Courier New" w:hint="default"/>
      </w:rPr>
    </w:lvl>
    <w:lvl w:ilvl="2" w:tplc="B09CE4BA">
      <w:start w:val="1"/>
      <w:numFmt w:val="bullet"/>
      <w:lvlText w:val=""/>
      <w:lvlJc w:val="left"/>
      <w:pPr>
        <w:ind w:left="2160" w:hanging="360"/>
      </w:pPr>
      <w:rPr>
        <w:rFonts w:ascii="Wingdings" w:hAnsi="Wingdings" w:cs="Wingdings" w:hint="default"/>
      </w:rPr>
    </w:lvl>
    <w:lvl w:ilvl="3" w:tplc="784EEE66">
      <w:start w:val="1"/>
      <w:numFmt w:val="bullet"/>
      <w:lvlText w:val=""/>
      <w:lvlJc w:val="left"/>
      <w:pPr>
        <w:ind w:left="2880" w:hanging="360"/>
      </w:pPr>
      <w:rPr>
        <w:rFonts w:ascii="Symbol" w:hAnsi="Symbol" w:cs="Symbol" w:hint="default"/>
      </w:rPr>
    </w:lvl>
    <w:lvl w:ilvl="4" w:tplc="6FBE57C2">
      <w:start w:val="1"/>
      <w:numFmt w:val="bullet"/>
      <w:lvlText w:val="o"/>
      <w:lvlJc w:val="left"/>
      <w:pPr>
        <w:ind w:left="3600" w:hanging="360"/>
      </w:pPr>
      <w:rPr>
        <w:rFonts w:ascii="Courier New" w:hAnsi="Courier New" w:cs="Courier New" w:hint="default"/>
      </w:rPr>
    </w:lvl>
    <w:lvl w:ilvl="5" w:tplc="41222E78">
      <w:start w:val="1"/>
      <w:numFmt w:val="bullet"/>
      <w:lvlText w:val=""/>
      <w:lvlJc w:val="left"/>
      <w:pPr>
        <w:ind w:left="4320" w:hanging="360"/>
      </w:pPr>
      <w:rPr>
        <w:rFonts w:ascii="Wingdings" w:hAnsi="Wingdings" w:cs="Wingdings" w:hint="default"/>
      </w:rPr>
    </w:lvl>
    <w:lvl w:ilvl="6" w:tplc="2F86B6B4">
      <w:start w:val="1"/>
      <w:numFmt w:val="bullet"/>
      <w:lvlText w:val=""/>
      <w:lvlJc w:val="left"/>
      <w:pPr>
        <w:ind w:left="5040" w:hanging="360"/>
      </w:pPr>
      <w:rPr>
        <w:rFonts w:ascii="Symbol" w:hAnsi="Symbol" w:cs="Symbol" w:hint="default"/>
      </w:rPr>
    </w:lvl>
    <w:lvl w:ilvl="7" w:tplc="A8844264">
      <w:start w:val="1"/>
      <w:numFmt w:val="bullet"/>
      <w:lvlText w:val="o"/>
      <w:lvlJc w:val="left"/>
      <w:pPr>
        <w:ind w:left="5760" w:hanging="360"/>
      </w:pPr>
      <w:rPr>
        <w:rFonts w:ascii="Courier New" w:hAnsi="Courier New" w:cs="Courier New" w:hint="default"/>
      </w:rPr>
    </w:lvl>
    <w:lvl w:ilvl="8" w:tplc="6A8014FE">
      <w:start w:val="1"/>
      <w:numFmt w:val="bullet"/>
      <w:lvlText w:val=""/>
      <w:lvlJc w:val="left"/>
      <w:pPr>
        <w:ind w:left="6480" w:hanging="360"/>
      </w:pPr>
      <w:rPr>
        <w:rFonts w:ascii="Wingdings" w:hAnsi="Wingdings" w:cs="Wingdings" w:hint="default"/>
      </w:rPr>
    </w:lvl>
  </w:abstractNum>
  <w:abstractNum w:abstractNumId="14" w15:restartNumberingAfterBreak="0">
    <w:nsid w:val="1BC7601F"/>
    <w:multiLevelType w:val="hybridMultilevel"/>
    <w:tmpl w:val="A1D60A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C2D25AC"/>
    <w:multiLevelType w:val="hybridMultilevel"/>
    <w:tmpl w:val="3D7E8B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8D0D9A"/>
    <w:multiLevelType w:val="hybridMultilevel"/>
    <w:tmpl w:val="E36677CE"/>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4020E09"/>
    <w:multiLevelType w:val="hybridMultilevel"/>
    <w:tmpl w:val="97BCB5E2"/>
    <w:lvl w:ilvl="0" w:tplc="DEFE74E8">
      <w:start w:val="1"/>
      <w:numFmt w:val="bullet"/>
      <w:lvlText w:val=""/>
      <w:lvlJc w:val="left"/>
      <w:pPr>
        <w:ind w:left="720" w:hanging="360"/>
      </w:pPr>
      <w:rPr>
        <w:rFonts w:ascii="Symbol" w:hAnsi="Symbol" w:cs="Symbol" w:hint="default"/>
        <w:sz w:val="18"/>
        <w:szCs w:val="18"/>
      </w:rPr>
    </w:lvl>
    <w:lvl w:ilvl="1" w:tplc="8C58AD1C">
      <w:start w:val="1"/>
      <w:numFmt w:val="bullet"/>
      <w:lvlText w:val="o"/>
      <w:lvlJc w:val="left"/>
      <w:pPr>
        <w:ind w:left="1440" w:hanging="360"/>
      </w:pPr>
      <w:rPr>
        <w:rFonts w:ascii="Courier New" w:hAnsi="Courier New" w:cs="Courier New" w:hint="default"/>
      </w:rPr>
    </w:lvl>
    <w:lvl w:ilvl="2" w:tplc="936C0806">
      <w:start w:val="1"/>
      <w:numFmt w:val="bullet"/>
      <w:lvlText w:val=""/>
      <w:lvlJc w:val="left"/>
      <w:pPr>
        <w:ind w:left="2160" w:hanging="360"/>
      </w:pPr>
      <w:rPr>
        <w:rFonts w:ascii="Wingdings" w:hAnsi="Wingdings" w:cs="Wingdings" w:hint="default"/>
      </w:rPr>
    </w:lvl>
    <w:lvl w:ilvl="3" w:tplc="25384FEC">
      <w:start w:val="1"/>
      <w:numFmt w:val="bullet"/>
      <w:lvlText w:val=""/>
      <w:lvlJc w:val="left"/>
      <w:pPr>
        <w:ind w:left="2880" w:hanging="360"/>
      </w:pPr>
      <w:rPr>
        <w:rFonts w:ascii="Symbol" w:hAnsi="Symbol" w:cs="Symbol" w:hint="default"/>
      </w:rPr>
    </w:lvl>
    <w:lvl w:ilvl="4" w:tplc="958EE146">
      <w:start w:val="1"/>
      <w:numFmt w:val="bullet"/>
      <w:lvlText w:val="o"/>
      <w:lvlJc w:val="left"/>
      <w:pPr>
        <w:ind w:left="3600" w:hanging="360"/>
      </w:pPr>
      <w:rPr>
        <w:rFonts w:ascii="Courier New" w:hAnsi="Courier New" w:cs="Courier New" w:hint="default"/>
      </w:rPr>
    </w:lvl>
    <w:lvl w:ilvl="5" w:tplc="E28825C0">
      <w:start w:val="1"/>
      <w:numFmt w:val="bullet"/>
      <w:lvlText w:val=""/>
      <w:lvlJc w:val="left"/>
      <w:pPr>
        <w:ind w:left="4320" w:hanging="360"/>
      </w:pPr>
      <w:rPr>
        <w:rFonts w:ascii="Wingdings" w:hAnsi="Wingdings" w:cs="Wingdings" w:hint="default"/>
      </w:rPr>
    </w:lvl>
    <w:lvl w:ilvl="6" w:tplc="95160C7A">
      <w:start w:val="1"/>
      <w:numFmt w:val="bullet"/>
      <w:lvlText w:val=""/>
      <w:lvlJc w:val="left"/>
      <w:pPr>
        <w:ind w:left="5040" w:hanging="360"/>
      </w:pPr>
      <w:rPr>
        <w:rFonts w:ascii="Symbol" w:hAnsi="Symbol" w:cs="Symbol" w:hint="default"/>
      </w:rPr>
    </w:lvl>
    <w:lvl w:ilvl="7" w:tplc="09B498CE">
      <w:start w:val="1"/>
      <w:numFmt w:val="bullet"/>
      <w:lvlText w:val="o"/>
      <w:lvlJc w:val="left"/>
      <w:pPr>
        <w:ind w:left="5760" w:hanging="360"/>
      </w:pPr>
      <w:rPr>
        <w:rFonts w:ascii="Courier New" w:hAnsi="Courier New" w:cs="Courier New" w:hint="default"/>
      </w:rPr>
    </w:lvl>
    <w:lvl w:ilvl="8" w:tplc="9F32C0FE">
      <w:start w:val="1"/>
      <w:numFmt w:val="bullet"/>
      <w:lvlText w:val=""/>
      <w:lvlJc w:val="left"/>
      <w:pPr>
        <w:ind w:left="6480" w:hanging="360"/>
      </w:pPr>
      <w:rPr>
        <w:rFonts w:ascii="Wingdings" w:hAnsi="Wingdings" w:cs="Wingdings" w:hint="default"/>
      </w:rPr>
    </w:lvl>
  </w:abstractNum>
  <w:abstractNum w:abstractNumId="18" w15:restartNumberingAfterBreak="0">
    <w:nsid w:val="24230FBE"/>
    <w:multiLevelType w:val="hybridMultilevel"/>
    <w:tmpl w:val="402676FA"/>
    <w:lvl w:ilvl="0" w:tplc="F1A4CA04">
      <w:start w:val="1"/>
      <w:numFmt w:val="bullet"/>
      <w:lvlText w:val=""/>
      <w:lvlJc w:val="left"/>
      <w:pPr>
        <w:ind w:left="720" w:hanging="360"/>
      </w:pPr>
      <w:rPr>
        <w:rFonts w:ascii="Symbol" w:hAnsi="Symbol" w:cs="Symbol" w:hint="default"/>
        <w:sz w:val="18"/>
        <w:szCs w:val="18"/>
      </w:rPr>
    </w:lvl>
    <w:lvl w:ilvl="1" w:tplc="91F872DE">
      <w:start w:val="1"/>
      <w:numFmt w:val="bullet"/>
      <w:lvlText w:val="o"/>
      <w:lvlJc w:val="left"/>
      <w:pPr>
        <w:ind w:left="1440" w:hanging="360"/>
      </w:pPr>
      <w:rPr>
        <w:rFonts w:ascii="Courier New" w:hAnsi="Courier New" w:cs="Courier New" w:hint="default"/>
      </w:rPr>
    </w:lvl>
    <w:lvl w:ilvl="2" w:tplc="36A4914E">
      <w:start w:val="1"/>
      <w:numFmt w:val="bullet"/>
      <w:lvlText w:val=""/>
      <w:lvlJc w:val="left"/>
      <w:pPr>
        <w:ind w:left="2160" w:hanging="360"/>
      </w:pPr>
      <w:rPr>
        <w:rFonts w:ascii="Wingdings" w:hAnsi="Wingdings" w:cs="Wingdings" w:hint="default"/>
      </w:rPr>
    </w:lvl>
    <w:lvl w:ilvl="3" w:tplc="D04EFDE0">
      <w:start w:val="1"/>
      <w:numFmt w:val="bullet"/>
      <w:lvlText w:val=""/>
      <w:lvlJc w:val="left"/>
      <w:pPr>
        <w:ind w:left="2880" w:hanging="360"/>
      </w:pPr>
      <w:rPr>
        <w:rFonts w:ascii="Symbol" w:hAnsi="Symbol" w:cs="Symbol" w:hint="default"/>
      </w:rPr>
    </w:lvl>
    <w:lvl w:ilvl="4" w:tplc="03D6729E">
      <w:start w:val="1"/>
      <w:numFmt w:val="bullet"/>
      <w:lvlText w:val="o"/>
      <w:lvlJc w:val="left"/>
      <w:pPr>
        <w:ind w:left="3600" w:hanging="360"/>
      </w:pPr>
      <w:rPr>
        <w:rFonts w:ascii="Courier New" w:hAnsi="Courier New" w:cs="Courier New" w:hint="default"/>
      </w:rPr>
    </w:lvl>
    <w:lvl w:ilvl="5" w:tplc="B1185F32">
      <w:start w:val="1"/>
      <w:numFmt w:val="bullet"/>
      <w:lvlText w:val=""/>
      <w:lvlJc w:val="left"/>
      <w:pPr>
        <w:ind w:left="4320" w:hanging="360"/>
      </w:pPr>
      <w:rPr>
        <w:rFonts w:ascii="Wingdings" w:hAnsi="Wingdings" w:cs="Wingdings" w:hint="default"/>
      </w:rPr>
    </w:lvl>
    <w:lvl w:ilvl="6" w:tplc="7676EFA8">
      <w:start w:val="1"/>
      <w:numFmt w:val="bullet"/>
      <w:lvlText w:val=""/>
      <w:lvlJc w:val="left"/>
      <w:pPr>
        <w:ind w:left="5040" w:hanging="360"/>
      </w:pPr>
      <w:rPr>
        <w:rFonts w:ascii="Symbol" w:hAnsi="Symbol" w:cs="Symbol" w:hint="default"/>
      </w:rPr>
    </w:lvl>
    <w:lvl w:ilvl="7" w:tplc="AB9C2152">
      <w:start w:val="1"/>
      <w:numFmt w:val="bullet"/>
      <w:lvlText w:val="o"/>
      <w:lvlJc w:val="left"/>
      <w:pPr>
        <w:ind w:left="5760" w:hanging="360"/>
      </w:pPr>
      <w:rPr>
        <w:rFonts w:ascii="Courier New" w:hAnsi="Courier New" w:cs="Courier New" w:hint="default"/>
      </w:rPr>
    </w:lvl>
    <w:lvl w:ilvl="8" w:tplc="AEEC24CE">
      <w:start w:val="1"/>
      <w:numFmt w:val="bullet"/>
      <w:lvlText w:val=""/>
      <w:lvlJc w:val="left"/>
      <w:pPr>
        <w:ind w:left="6480" w:hanging="360"/>
      </w:pPr>
      <w:rPr>
        <w:rFonts w:ascii="Wingdings" w:hAnsi="Wingdings" w:cs="Wingdings" w:hint="default"/>
      </w:rPr>
    </w:lvl>
  </w:abstractNum>
  <w:abstractNum w:abstractNumId="19" w15:restartNumberingAfterBreak="0">
    <w:nsid w:val="256849AE"/>
    <w:multiLevelType w:val="hybridMultilevel"/>
    <w:tmpl w:val="D690EF26"/>
    <w:lvl w:ilvl="0" w:tplc="0BAE882A">
      <w:start w:val="1"/>
      <w:numFmt w:val="bullet"/>
      <w:lvlText w:val=""/>
      <w:lvlJc w:val="left"/>
      <w:pPr>
        <w:ind w:left="720" w:hanging="360"/>
      </w:pPr>
      <w:rPr>
        <w:rFonts w:ascii="Symbol" w:hAnsi="Symbol" w:cs="Symbol" w:hint="default"/>
        <w:sz w:val="18"/>
        <w:szCs w:val="18"/>
      </w:rPr>
    </w:lvl>
    <w:lvl w:ilvl="1" w:tplc="3E9A00CE">
      <w:start w:val="1"/>
      <w:numFmt w:val="bullet"/>
      <w:lvlText w:val="o"/>
      <w:lvlJc w:val="left"/>
      <w:pPr>
        <w:ind w:left="1440" w:hanging="360"/>
      </w:pPr>
      <w:rPr>
        <w:rFonts w:ascii="Courier New" w:hAnsi="Courier New" w:cs="Courier New" w:hint="default"/>
      </w:rPr>
    </w:lvl>
    <w:lvl w:ilvl="2" w:tplc="2C6C7FD8">
      <w:start w:val="1"/>
      <w:numFmt w:val="bullet"/>
      <w:lvlText w:val=""/>
      <w:lvlJc w:val="left"/>
      <w:pPr>
        <w:ind w:left="2160" w:hanging="360"/>
      </w:pPr>
      <w:rPr>
        <w:rFonts w:ascii="Wingdings" w:hAnsi="Wingdings" w:cs="Wingdings" w:hint="default"/>
      </w:rPr>
    </w:lvl>
    <w:lvl w:ilvl="3" w:tplc="278A6692">
      <w:start w:val="1"/>
      <w:numFmt w:val="bullet"/>
      <w:lvlText w:val=""/>
      <w:lvlJc w:val="left"/>
      <w:pPr>
        <w:ind w:left="2880" w:hanging="360"/>
      </w:pPr>
      <w:rPr>
        <w:rFonts w:ascii="Symbol" w:hAnsi="Symbol" w:cs="Symbol" w:hint="default"/>
      </w:rPr>
    </w:lvl>
    <w:lvl w:ilvl="4" w:tplc="525E7B6A">
      <w:start w:val="1"/>
      <w:numFmt w:val="bullet"/>
      <w:lvlText w:val="o"/>
      <w:lvlJc w:val="left"/>
      <w:pPr>
        <w:ind w:left="3600" w:hanging="360"/>
      </w:pPr>
      <w:rPr>
        <w:rFonts w:ascii="Courier New" w:hAnsi="Courier New" w:cs="Courier New" w:hint="default"/>
      </w:rPr>
    </w:lvl>
    <w:lvl w:ilvl="5" w:tplc="2B5A9186">
      <w:start w:val="1"/>
      <w:numFmt w:val="bullet"/>
      <w:lvlText w:val=""/>
      <w:lvlJc w:val="left"/>
      <w:pPr>
        <w:ind w:left="4320" w:hanging="360"/>
      </w:pPr>
      <w:rPr>
        <w:rFonts w:ascii="Wingdings" w:hAnsi="Wingdings" w:cs="Wingdings" w:hint="default"/>
      </w:rPr>
    </w:lvl>
    <w:lvl w:ilvl="6" w:tplc="3C9A28E8">
      <w:start w:val="1"/>
      <w:numFmt w:val="bullet"/>
      <w:lvlText w:val=""/>
      <w:lvlJc w:val="left"/>
      <w:pPr>
        <w:ind w:left="5040" w:hanging="360"/>
      </w:pPr>
      <w:rPr>
        <w:rFonts w:ascii="Symbol" w:hAnsi="Symbol" w:cs="Symbol" w:hint="default"/>
      </w:rPr>
    </w:lvl>
    <w:lvl w:ilvl="7" w:tplc="DA487BBC">
      <w:start w:val="1"/>
      <w:numFmt w:val="bullet"/>
      <w:lvlText w:val="o"/>
      <w:lvlJc w:val="left"/>
      <w:pPr>
        <w:ind w:left="5760" w:hanging="360"/>
      </w:pPr>
      <w:rPr>
        <w:rFonts w:ascii="Courier New" w:hAnsi="Courier New" w:cs="Courier New" w:hint="default"/>
      </w:rPr>
    </w:lvl>
    <w:lvl w:ilvl="8" w:tplc="4DBEECC8">
      <w:start w:val="1"/>
      <w:numFmt w:val="bullet"/>
      <w:lvlText w:val=""/>
      <w:lvlJc w:val="left"/>
      <w:pPr>
        <w:ind w:left="6480" w:hanging="360"/>
      </w:pPr>
      <w:rPr>
        <w:rFonts w:ascii="Wingdings" w:hAnsi="Wingdings" w:cs="Wingdings" w:hint="default"/>
      </w:rPr>
    </w:lvl>
  </w:abstractNum>
  <w:abstractNum w:abstractNumId="20" w15:restartNumberingAfterBreak="0">
    <w:nsid w:val="28BA1A04"/>
    <w:multiLevelType w:val="hybridMultilevel"/>
    <w:tmpl w:val="84D08558"/>
    <w:lvl w:ilvl="0" w:tplc="E772BEB2">
      <w:start w:val="1"/>
      <w:numFmt w:val="bullet"/>
      <w:lvlText w:val=""/>
      <w:lvlJc w:val="left"/>
      <w:pPr>
        <w:ind w:left="720" w:hanging="360"/>
      </w:pPr>
      <w:rPr>
        <w:rFonts w:ascii="Symbol" w:hAnsi="Symbol" w:cs="Symbol" w:hint="default"/>
        <w:sz w:val="18"/>
        <w:szCs w:val="18"/>
      </w:rPr>
    </w:lvl>
    <w:lvl w:ilvl="1" w:tplc="2702052C">
      <w:start w:val="1"/>
      <w:numFmt w:val="bullet"/>
      <w:lvlText w:val="o"/>
      <w:lvlJc w:val="left"/>
      <w:pPr>
        <w:ind w:left="1440" w:hanging="360"/>
      </w:pPr>
      <w:rPr>
        <w:rFonts w:ascii="Courier New" w:hAnsi="Courier New" w:cs="Courier New" w:hint="default"/>
      </w:rPr>
    </w:lvl>
    <w:lvl w:ilvl="2" w:tplc="E39C72F0">
      <w:start w:val="1"/>
      <w:numFmt w:val="bullet"/>
      <w:lvlText w:val=""/>
      <w:lvlJc w:val="left"/>
      <w:pPr>
        <w:ind w:left="2160" w:hanging="360"/>
      </w:pPr>
      <w:rPr>
        <w:rFonts w:ascii="Wingdings" w:hAnsi="Wingdings" w:cs="Wingdings" w:hint="default"/>
      </w:rPr>
    </w:lvl>
    <w:lvl w:ilvl="3" w:tplc="C7C8DF4E">
      <w:start w:val="1"/>
      <w:numFmt w:val="bullet"/>
      <w:lvlText w:val=""/>
      <w:lvlJc w:val="left"/>
      <w:pPr>
        <w:ind w:left="2880" w:hanging="360"/>
      </w:pPr>
      <w:rPr>
        <w:rFonts w:ascii="Symbol" w:hAnsi="Symbol" w:cs="Symbol" w:hint="default"/>
      </w:rPr>
    </w:lvl>
    <w:lvl w:ilvl="4" w:tplc="4F20EB6E">
      <w:start w:val="1"/>
      <w:numFmt w:val="bullet"/>
      <w:lvlText w:val="o"/>
      <w:lvlJc w:val="left"/>
      <w:pPr>
        <w:ind w:left="3600" w:hanging="360"/>
      </w:pPr>
      <w:rPr>
        <w:rFonts w:ascii="Courier New" w:hAnsi="Courier New" w:cs="Courier New" w:hint="default"/>
      </w:rPr>
    </w:lvl>
    <w:lvl w:ilvl="5" w:tplc="9D404C7E">
      <w:start w:val="1"/>
      <w:numFmt w:val="bullet"/>
      <w:lvlText w:val=""/>
      <w:lvlJc w:val="left"/>
      <w:pPr>
        <w:ind w:left="4320" w:hanging="360"/>
      </w:pPr>
      <w:rPr>
        <w:rFonts w:ascii="Wingdings" w:hAnsi="Wingdings" w:cs="Wingdings" w:hint="default"/>
      </w:rPr>
    </w:lvl>
    <w:lvl w:ilvl="6" w:tplc="F2D6B3E4">
      <w:start w:val="1"/>
      <w:numFmt w:val="bullet"/>
      <w:lvlText w:val=""/>
      <w:lvlJc w:val="left"/>
      <w:pPr>
        <w:ind w:left="5040" w:hanging="360"/>
      </w:pPr>
      <w:rPr>
        <w:rFonts w:ascii="Symbol" w:hAnsi="Symbol" w:cs="Symbol" w:hint="default"/>
      </w:rPr>
    </w:lvl>
    <w:lvl w:ilvl="7" w:tplc="DC3A5F7A">
      <w:start w:val="1"/>
      <w:numFmt w:val="bullet"/>
      <w:lvlText w:val="o"/>
      <w:lvlJc w:val="left"/>
      <w:pPr>
        <w:ind w:left="5760" w:hanging="360"/>
      </w:pPr>
      <w:rPr>
        <w:rFonts w:ascii="Courier New" w:hAnsi="Courier New" w:cs="Courier New" w:hint="default"/>
      </w:rPr>
    </w:lvl>
    <w:lvl w:ilvl="8" w:tplc="2AE02894">
      <w:start w:val="1"/>
      <w:numFmt w:val="bullet"/>
      <w:lvlText w:val=""/>
      <w:lvlJc w:val="left"/>
      <w:pPr>
        <w:ind w:left="6480" w:hanging="360"/>
      </w:pPr>
      <w:rPr>
        <w:rFonts w:ascii="Wingdings" w:hAnsi="Wingdings" w:cs="Wingdings" w:hint="default"/>
      </w:rPr>
    </w:lvl>
  </w:abstractNum>
  <w:abstractNum w:abstractNumId="21" w15:restartNumberingAfterBreak="0">
    <w:nsid w:val="29F01976"/>
    <w:multiLevelType w:val="hybridMultilevel"/>
    <w:tmpl w:val="ED242F34"/>
    <w:lvl w:ilvl="0" w:tplc="439AC9A2">
      <w:numFmt w:val="bullet"/>
      <w:lvlText w:val="-"/>
      <w:lvlJc w:val="left"/>
      <w:pPr>
        <w:ind w:left="720" w:hanging="360"/>
      </w:pPr>
      <w:rPr>
        <w:rFonts w:ascii="Arial" w:eastAsiaTheme="minorHAnsi" w:hAnsi="Arial" w:cs="Arial" w:hint="default"/>
        <w:color w:val="000000"/>
        <w:sz w:val="18"/>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E1215AD"/>
    <w:multiLevelType w:val="hybridMultilevel"/>
    <w:tmpl w:val="8B640E2C"/>
    <w:lvl w:ilvl="0" w:tplc="000404CE">
      <w:start w:val="1"/>
      <w:numFmt w:val="bullet"/>
      <w:lvlText w:val=""/>
      <w:lvlJc w:val="left"/>
      <w:pPr>
        <w:ind w:left="720" w:hanging="360"/>
      </w:pPr>
      <w:rPr>
        <w:rFonts w:ascii="Symbol" w:hAnsi="Symbol" w:cs="Symbol" w:hint="default"/>
        <w:sz w:val="18"/>
        <w:szCs w:val="18"/>
      </w:rPr>
    </w:lvl>
    <w:lvl w:ilvl="1" w:tplc="B77A40E8">
      <w:start w:val="1"/>
      <w:numFmt w:val="bullet"/>
      <w:lvlText w:val="o"/>
      <w:lvlJc w:val="left"/>
      <w:pPr>
        <w:ind w:left="1440" w:hanging="360"/>
      </w:pPr>
      <w:rPr>
        <w:rFonts w:ascii="Courier New" w:hAnsi="Courier New" w:cs="Courier New" w:hint="default"/>
      </w:rPr>
    </w:lvl>
    <w:lvl w:ilvl="2" w:tplc="6E868B26">
      <w:start w:val="1"/>
      <w:numFmt w:val="bullet"/>
      <w:lvlText w:val=""/>
      <w:lvlJc w:val="left"/>
      <w:pPr>
        <w:ind w:left="2160" w:hanging="360"/>
      </w:pPr>
      <w:rPr>
        <w:rFonts w:ascii="Wingdings" w:hAnsi="Wingdings" w:cs="Wingdings" w:hint="default"/>
      </w:rPr>
    </w:lvl>
    <w:lvl w:ilvl="3" w:tplc="BEE84DC6">
      <w:start w:val="1"/>
      <w:numFmt w:val="bullet"/>
      <w:lvlText w:val=""/>
      <w:lvlJc w:val="left"/>
      <w:pPr>
        <w:ind w:left="2880" w:hanging="360"/>
      </w:pPr>
      <w:rPr>
        <w:rFonts w:ascii="Symbol" w:hAnsi="Symbol" w:cs="Symbol" w:hint="default"/>
      </w:rPr>
    </w:lvl>
    <w:lvl w:ilvl="4" w:tplc="0234FFCC">
      <w:start w:val="1"/>
      <w:numFmt w:val="bullet"/>
      <w:lvlText w:val="o"/>
      <w:lvlJc w:val="left"/>
      <w:pPr>
        <w:ind w:left="3600" w:hanging="360"/>
      </w:pPr>
      <w:rPr>
        <w:rFonts w:ascii="Courier New" w:hAnsi="Courier New" w:cs="Courier New" w:hint="default"/>
      </w:rPr>
    </w:lvl>
    <w:lvl w:ilvl="5" w:tplc="FED82D1E">
      <w:start w:val="1"/>
      <w:numFmt w:val="bullet"/>
      <w:lvlText w:val=""/>
      <w:lvlJc w:val="left"/>
      <w:pPr>
        <w:ind w:left="4320" w:hanging="360"/>
      </w:pPr>
      <w:rPr>
        <w:rFonts w:ascii="Wingdings" w:hAnsi="Wingdings" w:cs="Wingdings" w:hint="default"/>
      </w:rPr>
    </w:lvl>
    <w:lvl w:ilvl="6" w:tplc="2E0C0726">
      <w:start w:val="1"/>
      <w:numFmt w:val="bullet"/>
      <w:lvlText w:val=""/>
      <w:lvlJc w:val="left"/>
      <w:pPr>
        <w:ind w:left="5040" w:hanging="360"/>
      </w:pPr>
      <w:rPr>
        <w:rFonts w:ascii="Symbol" w:hAnsi="Symbol" w:cs="Symbol" w:hint="default"/>
      </w:rPr>
    </w:lvl>
    <w:lvl w:ilvl="7" w:tplc="8AAEB65A">
      <w:start w:val="1"/>
      <w:numFmt w:val="bullet"/>
      <w:lvlText w:val="o"/>
      <w:lvlJc w:val="left"/>
      <w:pPr>
        <w:ind w:left="5760" w:hanging="360"/>
      </w:pPr>
      <w:rPr>
        <w:rFonts w:ascii="Courier New" w:hAnsi="Courier New" w:cs="Courier New" w:hint="default"/>
      </w:rPr>
    </w:lvl>
    <w:lvl w:ilvl="8" w:tplc="1B4A4C16">
      <w:start w:val="1"/>
      <w:numFmt w:val="bullet"/>
      <w:lvlText w:val=""/>
      <w:lvlJc w:val="left"/>
      <w:pPr>
        <w:ind w:left="6480" w:hanging="360"/>
      </w:pPr>
      <w:rPr>
        <w:rFonts w:ascii="Wingdings" w:hAnsi="Wingdings" w:cs="Wingdings" w:hint="default"/>
      </w:rPr>
    </w:lvl>
  </w:abstractNum>
  <w:abstractNum w:abstractNumId="23" w15:restartNumberingAfterBreak="0">
    <w:nsid w:val="303F1ACB"/>
    <w:multiLevelType w:val="hybridMultilevel"/>
    <w:tmpl w:val="D110E8E4"/>
    <w:lvl w:ilvl="0" w:tplc="FE3CDD0C">
      <w:numFmt w:val="bullet"/>
      <w:lvlText w:val="-"/>
      <w:lvlJc w:val="left"/>
      <w:pPr>
        <w:ind w:left="720" w:hanging="360"/>
      </w:pPr>
      <w:rPr>
        <w:rFonts w:ascii="Helvetica" w:eastAsiaTheme="minorHAnsi" w:hAnsi="Helvetica"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5CB6678"/>
    <w:multiLevelType w:val="hybridMultilevel"/>
    <w:tmpl w:val="A4B8B660"/>
    <w:lvl w:ilvl="0" w:tplc="2C3080E6">
      <w:start w:val="1"/>
      <w:numFmt w:val="bullet"/>
      <w:lvlText w:val=""/>
      <w:lvlJc w:val="left"/>
      <w:pPr>
        <w:ind w:left="720" w:hanging="360"/>
      </w:pPr>
      <w:rPr>
        <w:rFonts w:ascii="Symbol" w:hAnsi="Symbol" w:cs="Symbol" w:hint="default"/>
        <w:sz w:val="18"/>
        <w:szCs w:val="18"/>
      </w:rPr>
    </w:lvl>
    <w:lvl w:ilvl="1" w:tplc="6E74B3D0">
      <w:start w:val="1"/>
      <w:numFmt w:val="bullet"/>
      <w:lvlText w:val="o"/>
      <w:lvlJc w:val="left"/>
      <w:pPr>
        <w:ind w:left="1440" w:hanging="360"/>
      </w:pPr>
      <w:rPr>
        <w:rFonts w:ascii="Courier New" w:hAnsi="Courier New" w:cs="Courier New" w:hint="default"/>
      </w:rPr>
    </w:lvl>
    <w:lvl w:ilvl="2" w:tplc="BE02C2DC">
      <w:start w:val="1"/>
      <w:numFmt w:val="bullet"/>
      <w:lvlText w:val=""/>
      <w:lvlJc w:val="left"/>
      <w:pPr>
        <w:ind w:left="2160" w:hanging="360"/>
      </w:pPr>
      <w:rPr>
        <w:rFonts w:ascii="Wingdings" w:hAnsi="Wingdings" w:cs="Wingdings" w:hint="default"/>
      </w:rPr>
    </w:lvl>
    <w:lvl w:ilvl="3" w:tplc="F7620152">
      <w:start w:val="1"/>
      <w:numFmt w:val="bullet"/>
      <w:lvlText w:val=""/>
      <w:lvlJc w:val="left"/>
      <w:pPr>
        <w:ind w:left="2880" w:hanging="360"/>
      </w:pPr>
      <w:rPr>
        <w:rFonts w:ascii="Symbol" w:hAnsi="Symbol" w:cs="Symbol" w:hint="default"/>
      </w:rPr>
    </w:lvl>
    <w:lvl w:ilvl="4" w:tplc="DF1CBC1C">
      <w:start w:val="1"/>
      <w:numFmt w:val="bullet"/>
      <w:lvlText w:val="o"/>
      <w:lvlJc w:val="left"/>
      <w:pPr>
        <w:ind w:left="3600" w:hanging="360"/>
      </w:pPr>
      <w:rPr>
        <w:rFonts w:ascii="Courier New" w:hAnsi="Courier New" w:cs="Courier New" w:hint="default"/>
      </w:rPr>
    </w:lvl>
    <w:lvl w:ilvl="5" w:tplc="2FEA8A48">
      <w:start w:val="1"/>
      <w:numFmt w:val="bullet"/>
      <w:lvlText w:val=""/>
      <w:lvlJc w:val="left"/>
      <w:pPr>
        <w:ind w:left="4320" w:hanging="360"/>
      </w:pPr>
      <w:rPr>
        <w:rFonts w:ascii="Wingdings" w:hAnsi="Wingdings" w:cs="Wingdings" w:hint="default"/>
      </w:rPr>
    </w:lvl>
    <w:lvl w:ilvl="6" w:tplc="8FC02B46">
      <w:start w:val="1"/>
      <w:numFmt w:val="bullet"/>
      <w:lvlText w:val=""/>
      <w:lvlJc w:val="left"/>
      <w:pPr>
        <w:ind w:left="5040" w:hanging="360"/>
      </w:pPr>
      <w:rPr>
        <w:rFonts w:ascii="Symbol" w:hAnsi="Symbol" w:cs="Symbol" w:hint="default"/>
      </w:rPr>
    </w:lvl>
    <w:lvl w:ilvl="7" w:tplc="86A29B90">
      <w:start w:val="1"/>
      <w:numFmt w:val="bullet"/>
      <w:lvlText w:val="o"/>
      <w:lvlJc w:val="left"/>
      <w:pPr>
        <w:ind w:left="5760" w:hanging="360"/>
      </w:pPr>
      <w:rPr>
        <w:rFonts w:ascii="Courier New" w:hAnsi="Courier New" w:cs="Courier New" w:hint="default"/>
      </w:rPr>
    </w:lvl>
    <w:lvl w:ilvl="8" w:tplc="861A2CFE">
      <w:start w:val="1"/>
      <w:numFmt w:val="bullet"/>
      <w:lvlText w:val=""/>
      <w:lvlJc w:val="left"/>
      <w:pPr>
        <w:ind w:left="6480" w:hanging="360"/>
      </w:pPr>
      <w:rPr>
        <w:rFonts w:ascii="Wingdings" w:hAnsi="Wingdings" w:cs="Wingdings" w:hint="default"/>
      </w:rPr>
    </w:lvl>
  </w:abstractNum>
  <w:abstractNum w:abstractNumId="25" w15:restartNumberingAfterBreak="0">
    <w:nsid w:val="41A23658"/>
    <w:multiLevelType w:val="multilevel"/>
    <w:tmpl w:val="0424001D"/>
    <w:styleLink w:val="SLOGAN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44C6084"/>
    <w:multiLevelType w:val="hybridMultilevel"/>
    <w:tmpl w:val="99A86C3A"/>
    <w:lvl w:ilvl="0" w:tplc="3418FC00">
      <w:start w:val="1"/>
      <w:numFmt w:val="decimal"/>
      <w:lvlText w:val="%1."/>
      <w:lvlJc w:val="left"/>
      <w:pPr>
        <w:ind w:left="720" w:hanging="360"/>
      </w:pPr>
      <w:rPr>
        <w:rFonts w:ascii="Arial" w:eastAsiaTheme="minorHAnsi" w:hAnsi="Arial" w:cs="Arial"/>
      </w:rPr>
    </w:lvl>
    <w:lvl w:ilvl="1" w:tplc="04240003">
      <w:start w:val="1"/>
      <w:numFmt w:val="bullet"/>
      <w:lvlText w:val="o"/>
      <w:lvlJc w:val="left"/>
      <w:pPr>
        <w:ind w:left="1440" w:hanging="360"/>
      </w:pPr>
      <w:rPr>
        <w:rFonts w:ascii="Courier New" w:hAnsi="Courier New" w:cs="Courier New" w:hint="default"/>
      </w:rPr>
    </w:lvl>
    <w:lvl w:ilvl="2" w:tplc="84E84E30">
      <w:start w:val="23"/>
      <w:numFmt w:val="upperRoman"/>
      <w:lvlText w:val="%3."/>
      <w:lvlJc w:val="left"/>
      <w:pPr>
        <w:ind w:left="2520" w:hanging="72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49B3D69"/>
    <w:multiLevelType w:val="hybridMultilevel"/>
    <w:tmpl w:val="C6706786"/>
    <w:lvl w:ilvl="0" w:tplc="27FA23EE">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711C2"/>
    <w:multiLevelType w:val="hybridMultilevel"/>
    <w:tmpl w:val="FFF2A5CA"/>
    <w:lvl w:ilvl="0" w:tplc="A78C2B52">
      <w:start w:val="1"/>
      <w:numFmt w:val="decimal"/>
      <w:lvlText w:val="%1."/>
      <w:lvlJc w:val="left"/>
      <w:pPr>
        <w:ind w:left="720" w:hanging="360"/>
      </w:pPr>
      <w:rPr>
        <w:rFonts w:ascii="Arial" w:hAnsi="Arial" w:cs="Arial" w:hint="default"/>
        <w:sz w:val="18"/>
        <w:szCs w:val="18"/>
      </w:rPr>
    </w:lvl>
    <w:lvl w:ilvl="1" w:tplc="4950FB22">
      <w:start w:val="1"/>
      <w:numFmt w:val="bullet"/>
      <w:lvlText w:val="o"/>
      <w:lvlJc w:val="left"/>
      <w:pPr>
        <w:ind w:left="1440" w:hanging="360"/>
      </w:pPr>
      <w:rPr>
        <w:rFonts w:ascii="Courier New" w:hAnsi="Courier New" w:cs="Courier New" w:hint="default"/>
        <w:sz w:val="18"/>
        <w:szCs w:val="18"/>
      </w:rPr>
    </w:lvl>
    <w:lvl w:ilvl="2" w:tplc="132E32BE">
      <w:start w:val="1"/>
      <w:numFmt w:val="decimal"/>
      <w:lvlText w:val="%3."/>
      <w:lvlJc w:val="left"/>
      <w:pPr>
        <w:ind w:left="2160" w:hanging="360"/>
      </w:pPr>
    </w:lvl>
    <w:lvl w:ilvl="3" w:tplc="04408CD6">
      <w:start w:val="1"/>
      <w:numFmt w:val="bullet"/>
      <w:lvlText w:val=""/>
      <w:lvlJc w:val="left"/>
      <w:pPr>
        <w:ind w:left="2880" w:hanging="360"/>
      </w:pPr>
      <w:rPr>
        <w:rFonts w:ascii="Symbol" w:hAnsi="Symbol" w:cs="Symbol" w:hint="default"/>
      </w:rPr>
    </w:lvl>
    <w:lvl w:ilvl="4" w:tplc="873C7D0E">
      <w:start w:val="1"/>
      <w:numFmt w:val="decimal"/>
      <w:lvlText w:val="%5."/>
      <w:lvlJc w:val="left"/>
      <w:pPr>
        <w:ind w:left="3600" w:hanging="360"/>
      </w:pPr>
    </w:lvl>
    <w:lvl w:ilvl="5" w:tplc="F6DC03A4">
      <w:start w:val="1"/>
      <w:numFmt w:val="bullet"/>
      <w:lvlText w:val=""/>
      <w:lvlJc w:val="left"/>
      <w:pPr>
        <w:ind w:left="4320" w:hanging="360"/>
      </w:pPr>
      <w:rPr>
        <w:rFonts w:ascii="Wingdings" w:hAnsi="Wingdings" w:cs="Wingdings" w:hint="default"/>
      </w:rPr>
    </w:lvl>
    <w:lvl w:ilvl="6" w:tplc="0616BE1A">
      <w:start w:val="1"/>
      <w:numFmt w:val="decimal"/>
      <w:lvlText w:val="%7."/>
      <w:lvlJc w:val="left"/>
      <w:pPr>
        <w:ind w:left="5040" w:hanging="360"/>
      </w:pPr>
    </w:lvl>
    <w:lvl w:ilvl="7" w:tplc="80108E5C">
      <w:start w:val="1"/>
      <w:numFmt w:val="bullet"/>
      <w:lvlText w:val="o"/>
      <w:lvlJc w:val="left"/>
      <w:pPr>
        <w:ind w:left="5760" w:hanging="360"/>
      </w:pPr>
      <w:rPr>
        <w:rFonts w:ascii="Courier New" w:hAnsi="Courier New" w:cs="Courier New" w:hint="default"/>
      </w:rPr>
    </w:lvl>
    <w:lvl w:ilvl="8" w:tplc="ED243D3A">
      <w:start w:val="1"/>
      <w:numFmt w:val="decimal"/>
      <w:lvlText w:val="%9."/>
      <w:lvlJc w:val="left"/>
      <w:pPr>
        <w:ind w:left="6480" w:hanging="360"/>
      </w:pPr>
    </w:lvl>
  </w:abstractNum>
  <w:abstractNum w:abstractNumId="29" w15:restartNumberingAfterBreak="0">
    <w:nsid w:val="47E55A3A"/>
    <w:multiLevelType w:val="hybridMultilevel"/>
    <w:tmpl w:val="0D84EE22"/>
    <w:lvl w:ilvl="0" w:tplc="563820B2">
      <w:start w:val="1"/>
      <w:numFmt w:val="bullet"/>
      <w:lvlText w:val=""/>
      <w:lvlJc w:val="left"/>
      <w:pPr>
        <w:ind w:left="720" w:hanging="360"/>
      </w:pPr>
      <w:rPr>
        <w:rFonts w:ascii="Symbol" w:hAnsi="Symbol" w:cs="Symbol" w:hint="default"/>
        <w:color w:val="auto"/>
        <w:sz w:val="18"/>
        <w:szCs w:val="18"/>
      </w:rPr>
    </w:lvl>
    <w:lvl w:ilvl="1" w:tplc="16DC613E">
      <w:start w:val="1"/>
      <w:numFmt w:val="bullet"/>
      <w:lvlText w:val="o"/>
      <w:lvlJc w:val="left"/>
      <w:pPr>
        <w:ind w:left="1440" w:hanging="360"/>
      </w:pPr>
      <w:rPr>
        <w:rFonts w:ascii="Courier New" w:hAnsi="Courier New" w:cs="Courier New" w:hint="default"/>
      </w:rPr>
    </w:lvl>
    <w:lvl w:ilvl="2" w:tplc="206EA176">
      <w:start w:val="1"/>
      <w:numFmt w:val="bullet"/>
      <w:lvlText w:val=""/>
      <w:lvlJc w:val="left"/>
      <w:pPr>
        <w:ind w:left="2160" w:hanging="360"/>
      </w:pPr>
      <w:rPr>
        <w:rFonts w:ascii="Wingdings" w:hAnsi="Wingdings" w:cs="Wingdings" w:hint="default"/>
      </w:rPr>
    </w:lvl>
    <w:lvl w:ilvl="3" w:tplc="CE6E0EE4">
      <w:start w:val="1"/>
      <w:numFmt w:val="bullet"/>
      <w:lvlText w:val=""/>
      <w:lvlJc w:val="left"/>
      <w:pPr>
        <w:ind w:left="2880" w:hanging="360"/>
      </w:pPr>
      <w:rPr>
        <w:rFonts w:ascii="Symbol" w:hAnsi="Symbol" w:cs="Symbol" w:hint="default"/>
      </w:rPr>
    </w:lvl>
    <w:lvl w:ilvl="4" w:tplc="A3F2FD92">
      <w:start w:val="1"/>
      <w:numFmt w:val="bullet"/>
      <w:lvlText w:val="o"/>
      <w:lvlJc w:val="left"/>
      <w:pPr>
        <w:ind w:left="3600" w:hanging="360"/>
      </w:pPr>
      <w:rPr>
        <w:rFonts w:ascii="Courier New" w:hAnsi="Courier New" w:cs="Courier New" w:hint="default"/>
      </w:rPr>
    </w:lvl>
    <w:lvl w:ilvl="5" w:tplc="6FD0D700">
      <w:start w:val="1"/>
      <w:numFmt w:val="bullet"/>
      <w:lvlText w:val=""/>
      <w:lvlJc w:val="left"/>
      <w:pPr>
        <w:ind w:left="4320" w:hanging="360"/>
      </w:pPr>
      <w:rPr>
        <w:rFonts w:ascii="Wingdings" w:hAnsi="Wingdings" w:cs="Wingdings" w:hint="default"/>
      </w:rPr>
    </w:lvl>
    <w:lvl w:ilvl="6" w:tplc="9B06C760">
      <w:start w:val="1"/>
      <w:numFmt w:val="bullet"/>
      <w:lvlText w:val=""/>
      <w:lvlJc w:val="left"/>
      <w:pPr>
        <w:ind w:left="5040" w:hanging="360"/>
      </w:pPr>
      <w:rPr>
        <w:rFonts w:ascii="Symbol" w:hAnsi="Symbol" w:cs="Symbol" w:hint="default"/>
      </w:rPr>
    </w:lvl>
    <w:lvl w:ilvl="7" w:tplc="2146E650">
      <w:start w:val="1"/>
      <w:numFmt w:val="bullet"/>
      <w:lvlText w:val="o"/>
      <w:lvlJc w:val="left"/>
      <w:pPr>
        <w:ind w:left="5760" w:hanging="360"/>
      </w:pPr>
      <w:rPr>
        <w:rFonts w:ascii="Courier New" w:hAnsi="Courier New" w:cs="Courier New" w:hint="default"/>
      </w:rPr>
    </w:lvl>
    <w:lvl w:ilvl="8" w:tplc="2A2AFCD0">
      <w:start w:val="1"/>
      <w:numFmt w:val="bullet"/>
      <w:lvlText w:val=""/>
      <w:lvlJc w:val="left"/>
      <w:pPr>
        <w:ind w:left="6480" w:hanging="360"/>
      </w:pPr>
      <w:rPr>
        <w:rFonts w:ascii="Wingdings" w:hAnsi="Wingdings" w:cs="Wingdings" w:hint="default"/>
      </w:rPr>
    </w:lvl>
  </w:abstractNum>
  <w:abstractNum w:abstractNumId="30" w15:restartNumberingAfterBreak="0">
    <w:nsid w:val="4A21172F"/>
    <w:multiLevelType w:val="hybridMultilevel"/>
    <w:tmpl w:val="3DE4A430"/>
    <w:lvl w:ilvl="0" w:tplc="4A169600">
      <w:start w:val="1"/>
      <w:numFmt w:val="bullet"/>
      <w:lvlText w:val=""/>
      <w:lvlJc w:val="left"/>
      <w:pPr>
        <w:ind w:left="720" w:hanging="360"/>
      </w:pPr>
      <w:rPr>
        <w:rFonts w:ascii="Symbol" w:hAnsi="Symbol" w:cs="Symbol" w:hint="default"/>
        <w:sz w:val="18"/>
        <w:szCs w:val="18"/>
      </w:rPr>
    </w:lvl>
    <w:lvl w:ilvl="1" w:tplc="1A626D18">
      <w:start w:val="1"/>
      <w:numFmt w:val="bullet"/>
      <w:lvlText w:val="o"/>
      <w:lvlJc w:val="left"/>
      <w:pPr>
        <w:ind w:left="1440" w:hanging="360"/>
      </w:pPr>
      <w:rPr>
        <w:rFonts w:ascii="Courier New" w:hAnsi="Courier New" w:cs="Courier New" w:hint="default"/>
      </w:rPr>
    </w:lvl>
    <w:lvl w:ilvl="2" w:tplc="C01C865C">
      <w:start w:val="1"/>
      <w:numFmt w:val="bullet"/>
      <w:lvlText w:val=""/>
      <w:lvlJc w:val="left"/>
      <w:pPr>
        <w:ind w:left="2160" w:hanging="360"/>
      </w:pPr>
      <w:rPr>
        <w:rFonts w:ascii="Wingdings" w:hAnsi="Wingdings" w:cs="Wingdings" w:hint="default"/>
      </w:rPr>
    </w:lvl>
    <w:lvl w:ilvl="3" w:tplc="22603BAC">
      <w:start w:val="1"/>
      <w:numFmt w:val="bullet"/>
      <w:lvlText w:val=""/>
      <w:lvlJc w:val="left"/>
      <w:pPr>
        <w:ind w:left="2880" w:hanging="360"/>
      </w:pPr>
      <w:rPr>
        <w:rFonts w:ascii="Symbol" w:hAnsi="Symbol" w:cs="Symbol" w:hint="default"/>
      </w:rPr>
    </w:lvl>
    <w:lvl w:ilvl="4" w:tplc="9322126A">
      <w:start w:val="1"/>
      <w:numFmt w:val="bullet"/>
      <w:lvlText w:val="o"/>
      <w:lvlJc w:val="left"/>
      <w:pPr>
        <w:ind w:left="3600" w:hanging="360"/>
      </w:pPr>
      <w:rPr>
        <w:rFonts w:ascii="Courier New" w:hAnsi="Courier New" w:cs="Courier New" w:hint="default"/>
      </w:rPr>
    </w:lvl>
    <w:lvl w:ilvl="5" w:tplc="CB843F6A">
      <w:start w:val="1"/>
      <w:numFmt w:val="bullet"/>
      <w:lvlText w:val=""/>
      <w:lvlJc w:val="left"/>
      <w:pPr>
        <w:ind w:left="4320" w:hanging="360"/>
      </w:pPr>
      <w:rPr>
        <w:rFonts w:ascii="Wingdings" w:hAnsi="Wingdings" w:cs="Wingdings" w:hint="default"/>
      </w:rPr>
    </w:lvl>
    <w:lvl w:ilvl="6" w:tplc="5170C01C">
      <w:start w:val="1"/>
      <w:numFmt w:val="bullet"/>
      <w:lvlText w:val=""/>
      <w:lvlJc w:val="left"/>
      <w:pPr>
        <w:ind w:left="5040" w:hanging="360"/>
      </w:pPr>
      <w:rPr>
        <w:rFonts w:ascii="Symbol" w:hAnsi="Symbol" w:cs="Symbol" w:hint="default"/>
      </w:rPr>
    </w:lvl>
    <w:lvl w:ilvl="7" w:tplc="96162E22">
      <w:start w:val="1"/>
      <w:numFmt w:val="bullet"/>
      <w:lvlText w:val="o"/>
      <w:lvlJc w:val="left"/>
      <w:pPr>
        <w:ind w:left="5760" w:hanging="360"/>
      </w:pPr>
      <w:rPr>
        <w:rFonts w:ascii="Courier New" w:hAnsi="Courier New" w:cs="Courier New" w:hint="default"/>
      </w:rPr>
    </w:lvl>
    <w:lvl w:ilvl="8" w:tplc="16A2B770">
      <w:start w:val="1"/>
      <w:numFmt w:val="bullet"/>
      <w:lvlText w:val=""/>
      <w:lvlJc w:val="left"/>
      <w:pPr>
        <w:ind w:left="6480" w:hanging="360"/>
      </w:pPr>
      <w:rPr>
        <w:rFonts w:ascii="Wingdings" w:hAnsi="Wingdings" w:cs="Wingdings" w:hint="default"/>
      </w:rPr>
    </w:lvl>
  </w:abstractNum>
  <w:abstractNum w:abstractNumId="31" w15:restartNumberingAfterBreak="0">
    <w:nsid w:val="4A9201D3"/>
    <w:multiLevelType w:val="hybridMultilevel"/>
    <w:tmpl w:val="453ECEB8"/>
    <w:lvl w:ilvl="0" w:tplc="103C3D1E">
      <w:start w:val="5"/>
      <w:numFmt w:val="lowerLetter"/>
      <w:lvlText w:val="%1."/>
      <w:lvlJc w:val="left"/>
      <w:pPr>
        <w:ind w:left="720" w:hanging="360"/>
      </w:pPr>
      <w:rPr>
        <w:rFonts w:ascii="Arial" w:hAnsi="Arial" w:cs="Arial" w:hint="default"/>
        <w:sz w:val="18"/>
        <w:szCs w:val="18"/>
      </w:rPr>
    </w:lvl>
    <w:lvl w:ilvl="1" w:tplc="F47022C6">
      <w:start w:val="1"/>
      <w:numFmt w:val="lowerLetter"/>
      <w:lvlText w:val="%2."/>
      <w:lvlJc w:val="left"/>
      <w:pPr>
        <w:ind w:left="1440" w:hanging="360"/>
      </w:pPr>
    </w:lvl>
    <w:lvl w:ilvl="2" w:tplc="8C982988">
      <w:start w:val="1"/>
      <w:numFmt w:val="lowerLetter"/>
      <w:lvlText w:val="%3."/>
      <w:lvlJc w:val="left"/>
      <w:pPr>
        <w:ind w:left="2160" w:hanging="360"/>
      </w:pPr>
    </w:lvl>
    <w:lvl w:ilvl="3" w:tplc="96F485DE">
      <w:start w:val="1"/>
      <w:numFmt w:val="lowerLetter"/>
      <w:lvlText w:val="%4."/>
      <w:lvlJc w:val="left"/>
      <w:pPr>
        <w:ind w:left="2880" w:hanging="360"/>
      </w:pPr>
    </w:lvl>
    <w:lvl w:ilvl="4" w:tplc="376EE058">
      <w:start w:val="1"/>
      <w:numFmt w:val="lowerLetter"/>
      <w:lvlText w:val="%5."/>
      <w:lvlJc w:val="left"/>
      <w:pPr>
        <w:ind w:left="3600" w:hanging="360"/>
      </w:pPr>
    </w:lvl>
    <w:lvl w:ilvl="5" w:tplc="3E301BC2">
      <w:start w:val="1"/>
      <w:numFmt w:val="lowerLetter"/>
      <w:lvlText w:val="%6."/>
      <w:lvlJc w:val="left"/>
      <w:pPr>
        <w:ind w:left="4320" w:hanging="360"/>
      </w:pPr>
    </w:lvl>
    <w:lvl w:ilvl="6" w:tplc="491667D0">
      <w:start w:val="1"/>
      <w:numFmt w:val="lowerLetter"/>
      <w:lvlText w:val="%7."/>
      <w:lvlJc w:val="left"/>
      <w:pPr>
        <w:ind w:left="5040" w:hanging="360"/>
      </w:pPr>
    </w:lvl>
    <w:lvl w:ilvl="7" w:tplc="272C0CA2">
      <w:start w:val="1"/>
      <w:numFmt w:val="lowerLetter"/>
      <w:lvlText w:val="%8."/>
      <w:lvlJc w:val="left"/>
      <w:pPr>
        <w:ind w:left="5760" w:hanging="360"/>
      </w:pPr>
    </w:lvl>
    <w:lvl w:ilvl="8" w:tplc="0A3CEDFA">
      <w:start w:val="1"/>
      <w:numFmt w:val="lowerLetter"/>
      <w:lvlText w:val="%9."/>
      <w:lvlJc w:val="left"/>
      <w:pPr>
        <w:ind w:left="6480" w:hanging="360"/>
      </w:pPr>
    </w:lvl>
  </w:abstractNum>
  <w:abstractNum w:abstractNumId="32" w15:restartNumberingAfterBreak="0">
    <w:nsid w:val="4B647342"/>
    <w:multiLevelType w:val="hybridMultilevel"/>
    <w:tmpl w:val="1146FA0C"/>
    <w:lvl w:ilvl="0" w:tplc="20966794">
      <w:start w:val="1"/>
      <w:numFmt w:val="bullet"/>
      <w:lvlText w:val=""/>
      <w:lvlJc w:val="left"/>
      <w:pPr>
        <w:ind w:left="720" w:hanging="360"/>
      </w:pPr>
      <w:rPr>
        <w:rFonts w:ascii="Symbol" w:hAnsi="Symbol" w:cs="Symbol" w:hint="default"/>
        <w:sz w:val="18"/>
        <w:szCs w:val="18"/>
      </w:rPr>
    </w:lvl>
    <w:lvl w:ilvl="1" w:tplc="25047DAA">
      <w:start w:val="1"/>
      <w:numFmt w:val="bullet"/>
      <w:lvlText w:val="o"/>
      <w:lvlJc w:val="left"/>
      <w:pPr>
        <w:ind w:left="1440" w:hanging="360"/>
      </w:pPr>
      <w:rPr>
        <w:rFonts w:ascii="Courier New" w:hAnsi="Courier New" w:cs="Courier New" w:hint="default"/>
      </w:rPr>
    </w:lvl>
    <w:lvl w:ilvl="2" w:tplc="7D909BE6">
      <w:start w:val="1"/>
      <w:numFmt w:val="bullet"/>
      <w:lvlText w:val=""/>
      <w:lvlJc w:val="left"/>
      <w:pPr>
        <w:ind w:left="2160" w:hanging="360"/>
      </w:pPr>
      <w:rPr>
        <w:rFonts w:ascii="Wingdings" w:hAnsi="Wingdings" w:cs="Wingdings" w:hint="default"/>
      </w:rPr>
    </w:lvl>
    <w:lvl w:ilvl="3" w:tplc="7428A286">
      <w:start w:val="1"/>
      <w:numFmt w:val="bullet"/>
      <w:lvlText w:val=""/>
      <w:lvlJc w:val="left"/>
      <w:pPr>
        <w:ind w:left="2880" w:hanging="360"/>
      </w:pPr>
      <w:rPr>
        <w:rFonts w:ascii="Symbol" w:hAnsi="Symbol" w:cs="Symbol" w:hint="default"/>
      </w:rPr>
    </w:lvl>
    <w:lvl w:ilvl="4" w:tplc="84C4E86A">
      <w:start w:val="1"/>
      <w:numFmt w:val="bullet"/>
      <w:lvlText w:val="o"/>
      <w:lvlJc w:val="left"/>
      <w:pPr>
        <w:ind w:left="3600" w:hanging="360"/>
      </w:pPr>
      <w:rPr>
        <w:rFonts w:ascii="Courier New" w:hAnsi="Courier New" w:cs="Courier New" w:hint="default"/>
      </w:rPr>
    </w:lvl>
    <w:lvl w:ilvl="5" w:tplc="E8604412">
      <w:start w:val="1"/>
      <w:numFmt w:val="bullet"/>
      <w:lvlText w:val=""/>
      <w:lvlJc w:val="left"/>
      <w:pPr>
        <w:ind w:left="4320" w:hanging="360"/>
      </w:pPr>
      <w:rPr>
        <w:rFonts w:ascii="Wingdings" w:hAnsi="Wingdings" w:cs="Wingdings" w:hint="default"/>
      </w:rPr>
    </w:lvl>
    <w:lvl w:ilvl="6" w:tplc="CF78D38C">
      <w:start w:val="1"/>
      <w:numFmt w:val="bullet"/>
      <w:lvlText w:val=""/>
      <w:lvlJc w:val="left"/>
      <w:pPr>
        <w:ind w:left="5040" w:hanging="360"/>
      </w:pPr>
      <w:rPr>
        <w:rFonts w:ascii="Symbol" w:hAnsi="Symbol" w:cs="Symbol" w:hint="default"/>
      </w:rPr>
    </w:lvl>
    <w:lvl w:ilvl="7" w:tplc="618E0706">
      <w:start w:val="1"/>
      <w:numFmt w:val="bullet"/>
      <w:lvlText w:val="o"/>
      <w:lvlJc w:val="left"/>
      <w:pPr>
        <w:ind w:left="5760" w:hanging="360"/>
      </w:pPr>
      <w:rPr>
        <w:rFonts w:ascii="Courier New" w:hAnsi="Courier New" w:cs="Courier New" w:hint="default"/>
      </w:rPr>
    </w:lvl>
    <w:lvl w:ilvl="8" w:tplc="C73277AE">
      <w:start w:val="1"/>
      <w:numFmt w:val="bullet"/>
      <w:lvlText w:val=""/>
      <w:lvlJc w:val="left"/>
      <w:pPr>
        <w:ind w:left="6480" w:hanging="360"/>
      </w:pPr>
      <w:rPr>
        <w:rFonts w:ascii="Wingdings" w:hAnsi="Wingdings" w:cs="Wingdings" w:hint="default"/>
      </w:rPr>
    </w:lvl>
  </w:abstractNum>
  <w:abstractNum w:abstractNumId="33" w15:restartNumberingAfterBreak="0">
    <w:nsid w:val="4DA27BB8"/>
    <w:multiLevelType w:val="hybridMultilevel"/>
    <w:tmpl w:val="B19C24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39F48A8"/>
    <w:multiLevelType w:val="hybridMultilevel"/>
    <w:tmpl w:val="379265E0"/>
    <w:lvl w:ilvl="0" w:tplc="BEF0AAF4">
      <w:start w:val="1"/>
      <w:numFmt w:val="bullet"/>
      <w:lvlText w:val=""/>
      <w:lvlJc w:val="left"/>
      <w:pPr>
        <w:ind w:left="720" w:hanging="360"/>
      </w:pPr>
      <w:rPr>
        <w:rFonts w:ascii="Symbol" w:hAnsi="Symbol" w:cs="Symbol" w:hint="default"/>
        <w:sz w:val="18"/>
        <w:szCs w:val="18"/>
      </w:rPr>
    </w:lvl>
    <w:lvl w:ilvl="1" w:tplc="FF32C0F8">
      <w:start w:val="1"/>
      <w:numFmt w:val="bullet"/>
      <w:lvlText w:val="o"/>
      <w:lvlJc w:val="left"/>
      <w:pPr>
        <w:ind w:left="1440" w:hanging="360"/>
      </w:pPr>
      <w:rPr>
        <w:rFonts w:ascii="Courier New" w:hAnsi="Courier New" w:cs="Courier New" w:hint="default"/>
      </w:rPr>
    </w:lvl>
    <w:lvl w:ilvl="2" w:tplc="5F06D784">
      <w:start w:val="1"/>
      <w:numFmt w:val="bullet"/>
      <w:lvlText w:val=""/>
      <w:lvlJc w:val="left"/>
      <w:pPr>
        <w:ind w:left="2160" w:hanging="360"/>
      </w:pPr>
      <w:rPr>
        <w:rFonts w:ascii="Wingdings" w:hAnsi="Wingdings" w:cs="Wingdings" w:hint="default"/>
      </w:rPr>
    </w:lvl>
    <w:lvl w:ilvl="3" w:tplc="97204B00">
      <w:start w:val="1"/>
      <w:numFmt w:val="bullet"/>
      <w:lvlText w:val=""/>
      <w:lvlJc w:val="left"/>
      <w:pPr>
        <w:ind w:left="2880" w:hanging="360"/>
      </w:pPr>
      <w:rPr>
        <w:rFonts w:ascii="Symbol" w:hAnsi="Symbol" w:cs="Symbol" w:hint="default"/>
      </w:rPr>
    </w:lvl>
    <w:lvl w:ilvl="4" w:tplc="D4B0E9B6">
      <w:start w:val="1"/>
      <w:numFmt w:val="bullet"/>
      <w:lvlText w:val="o"/>
      <w:lvlJc w:val="left"/>
      <w:pPr>
        <w:ind w:left="3600" w:hanging="360"/>
      </w:pPr>
      <w:rPr>
        <w:rFonts w:ascii="Courier New" w:hAnsi="Courier New" w:cs="Courier New" w:hint="default"/>
      </w:rPr>
    </w:lvl>
    <w:lvl w:ilvl="5" w:tplc="B26C7A70">
      <w:start w:val="1"/>
      <w:numFmt w:val="bullet"/>
      <w:lvlText w:val=""/>
      <w:lvlJc w:val="left"/>
      <w:pPr>
        <w:ind w:left="4320" w:hanging="360"/>
      </w:pPr>
      <w:rPr>
        <w:rFonts w:ascii="Wingdings" w:hAnsi="Wingdings" w:cs="Wingdings" w:hint="default"/>
      </w:rPr>
    </w:lvl>
    <w:lvl w:ilvl="6" w:tplc="AF1C60A2">
      <w:start w:val="1"/>
      <w:numFmt w:val="bullet"/>
      <w:lvlText w:val=""/>
      <w:lvlJc w:val="left"/>
      <w:pPr>
        <w:ind w:left="5040" w:hanging="360"/>
      </w:pPr>
      <w:rPr>
        <w:rFonts w:ascii="Symbol" w:hAnsi="Symbol" w:cs="Symbol" w:hint="default"/>
      </w:rPr>
    </w:lvl>
    <w:lvl w:ilvl="7" w:tplc="848EB766">
      <w:start w:val="1"/>
      <w:numFmt w:val="bullet"/>
      <w:lvlText w:val="o"/>
      <w:lvlJc w:val="left"/>
      <w:pPr>
        <w:ind w:left="5760" w:hanging="360"/>
      </w:pPr>
      <w:rPr>
        <w:rFonts w:ascii="Courier New" w:hAnsi="Courier New" w:cs="Courier New" w:hint="default"/>
      </w:rPr>
    </w:lvl>
    <w:lvl w:ilvl="8" w:tplc="3B50F5D8">
      <w:start w:val="1"/>
      <w:numFmt w:val="bullet"/>
      <w:lvlText w:val=""/>
      <w:lvlJc w:val="left"/>
      <w:pPr>
        <w:ind w:left="6480" w:hanging="360"/>
      </w:pPr>
      <w:rPr>
        <w:rFonts w:ascii="Wingdings" w:hAnsi="Wingdings" w:cs="Wingdings" w:hint="default"/>
      </w:rPr>
    </w:lvl>
  </w:abstractNum>
  <w:abstractNum w:abstractNumId="35" w15:restartNumberingAfterBreak="0">
    <w:nsid w:val="55916AF9"/>
    <w:multiLevelType w:val="hybridMultilevel"/>
    <w:tmpl w:val="530A3ABE"/>
    <w:lvl w:ilvl="0" w:tplc="E4D0AF4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941678E"/>
    <w:multiLevelType w:val="hybridMultilevel"/>
    <w:tmpl w:val="1CBE23FC"/>
    <w:lvl w:ilvl="0" w:tplc="F606FA60">
      <w:start w:val="1"/>
      <w:numFmt w:val="bullet"/>
      <w:lvlText w:val=""/>
      <w:lvlJc w:val="left"/>
      <w:pPr>
        <w:ind w:left="720" w:hanging="360"/>
      </w:pPr>
      <w:rPr>
        <w:rFonts w:ascii="Symbol" w:hAnsi="Symbol" w:cs="Symbol" w:hint="default"/>
        <w:sz w:val="18"/>
        <w:szCs w:val="18"/>
      </w:rPr>
    </w:lvl>
    <w:lvl w:ilvl="1" w:tplc="F2983F04">
      <w:start w:val="1"/>
      <w:numFmt w:val="bullet"/>
      <w:lvlText w:val="o"/>
      <w:lvlJc w:val="left"/>
      <w:pPr>
        <w:ind w:left="1440" w:hanging="360"/>
      </w:pPr>
      <w:rPr>
        <w:rFonts w:ascii="Courier New" w:hAnsi="Courier New" w:cs="Courier New" w:hint="default"/>
      </w:rPr>
    </w:lvl>
    <w:lvl w:ilvl="2" w:tplc="DFA2E3CC">
      <w:start w:val="1"/>
      <w:numFmt w:val="bullet"/>
      <w:lvlText w:val=""/>
      <w:lvlJc w:val="left"/>
      <w:pPr>
        <w:ind w:left="2160" w:hanging="360"/>
      </w:pPr>
      <w:rPr>
        <w:rFonts w:ascii="Wingdings" w:hAnsi="Wingdings" w:cs="Wingdings" w:hint="default"/>
      </w:rPr>
    </w:lvl>
    <w:lvl w:ilvl="3" w:tplc="CEF4FF4A">
      <w:start w:val="1"/>
      <w:numFmt w:val="bullet"/>
      <w:lvlText w:val=""/>
      <w:lvlJc w:val="left"/>
      <w:pPr>
        <w:ind w:left="2880" w:hanging="360"/>
      </w:pPr>
      <w:rPr>
        <w:rFonts w:ascii="Symbol" w:hAnsi="Symbol" w:cs="Symbol" w:hint="default"/>
      </w:rPr>
    </w:lvl>
    <w:lvl w:ilvl="4" w:tplc="7AB630F6">
      <w:start w:val="1"/>
      <w:numFmt w:val="bullet"/>
      <w:lvlText w:val="o"/>
      <w:lvlJc w:val="left"/>
      <w:pPr>
        <w:ind w:left="3600" w:hanging="360"/>
      </w:pPr>
      <w:rPr>
        <w:rFonts w:ascii="Courier New" w:hAnsi="Courier New" w:cs="Courier New" w:hint="default"/>
      </w:rPr>
    </w:lvl>
    <w:lvl w:ilvl="5" w:tplc="D196EA5C">
      <w:start w:val="1"/>
      <w:numFmt w:val="bullet"/>
      <w:lvlText w:val=""/>
      <w:lvlJc w:val="left"/>
      <w:pPr>
        <w:ind w:left="4320" w:hanging="360"/>
      </w:pPr>
      <w:rPr>
        <w:rFonts w:ascii="Wingdings" w:hAnsi="Wingdings" w:cs="Wingdings" w:hint="default"/>
      </w:rPr>
    </w:lvl>
    <w:lvl w:ilvl="6" w:tplc="6402FE84">
      <w:start w:val="1"/>
      <w:numFmt w:val="bullet"/>
      <w:lvlText w:val=""/>
      <w:lvlJc w:val="left"/>
      <w:pPr>
        <w:ind w:left="5040" w:hanging="360"/>
      </w:pPr>
      <w:rPr>
        <w:rFonts w:ascii="Symbol" w:hAnsi="Symbol" w:cs="Symbol" w:hint="default"/>
      </w:rPr>
    </w:lvl>
    <w:lvl w:ilvl="7" w:tplc="9FF6225A">
      <w:start w:val="1"/>
      <w:numFmt w:val="bullet"/>
      <w:lvlText w:val="o"/>
      <w:lvlJc w:val="left"/>
      <w:pPr>
        <w:ind w:left="5760" w:hanging="360"/>
      </w:pPr>
      <w:rPr>
        <w:rFonts w:ascii="Courier New" w:hAnsi="Courier New" w:cs="Courier New" w:hint="default"/>
      </w:rPr>
    </w:lvl>
    <w:lvl w:ilvl="8" w:tplc="2D36BD0C">
      <w:start w:val="1"/>
      <w:numFmt w:val="bullet"/>
      <w:lvlText w:val=""/>
      <w:lvlJc w:val="left"/>
      <w:pPr>
        <w:ind w:left="6480" w:hanging="360"/>
      </w:pPr>
      <w:rPr>
        <w:rFonts w:ascii="Wingdings" w:hAnsi="Wingdings" w:cs="Wingdings" w:hint="default"/>
      </w:rPr>
    </w:lvl>
  </w:abstractNum>
  <w:abstractNum w:abstractNumId="37" w15:restartNumberingAfterBreak="0">
    <w:nsid w:val="5A3142A3"/>
    <w:multiLevelType w:val="hybridMultilevel"/>
    <w:tmpl w:val="0526BF04"/>
    <w:lvl w:ilvl="0" w:tplc="FFF26D8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DA77E6"/>
    <w:multiLevelType w:val="hybridMultilevel"/>
    <w:tmpl w:val="F228699E"/>
    <w:lvl w:ilvl="0" w:tplc="5AEC8B56">
      <w:start w:val="1"/>
      <w:numFmt w:val="bullet"/>
      <w:lvlText w:val=""/>
      <w:lvlJc w:val="left"/>
      <w:pPr>
        <w:ind w:left="720" w:hanging="360"/>
      </w:pPr>
      <w:rPr>
        <w:rFonts w:ascii="Symbol" w:hAnsi="Symbol" w:cs="Symbol" w:hint="default"/>
        <w:sz w:val="18"/>
        <w:szCs w:val="18"/>
      </w:rPr>
    </w:lvl>
    <w:lvl w:ilvl="1" w:tplc="C270F27E">
      <w:start w:val="1"/>
      <w:numFmt w:val="bullet"/>
      <w:lvlText w:val="o"/>
      <w:lvlJc w:val="left"/>
      <w:pPr>
        <w:ind w:left="1440" w:hanging="360"/>
      </w:pPr>
      <w:rPr>
        <w:rFonts w:ascii="Courier New" w:hAnsi="Courier New" w:cs="Courier New" w:hint="default"/>
      </w:rPr>
    </w:lvl>
    <w:lvl w:ilvl="2" w:tplc="853A965E">
      <w:start w:val="1"/>
      <w:numFmt w:val="bullet"/>
      <w:lvlText w:val=""/>
      <w:lvlJc w:val="left"/>
      <w:pPr>
        <w:ind w:left="2160" w:hanging="360"/>
      </w:pPr>
      <w:rPr>
        <w:rFonts w:ascii="Wingdings" w:hAnsi="Wingdings" w:cs="Wingdings" w:hint="default"/>
      </w:rPr>
    </w:lvl>
    <w:lvl w:ilvl="3" w:tplc="43D6B606">
      <w:start w:val="1"/>
      <w:numFmt w:val="bullet"/>
      <w:lvlText w:val=""/>
      <w:lvlJc w:val="left"/>
      <w:pPr>
        <w:ind w:left="2880" w:hanging="360"/>
      </w:pPr>
      <w:rPr>
        <w:rFonts w:ascii="Symbol" w:hAnsi="Symbol" w:cs="Symbol" w:hint="default"/>
      </w:rPr>
    </w:lvl>
    <w:lvl w:ilvl="4" w:tplc="77C06CB2">
      <w:start w:val="1"/>
      <w:numFmt w:val="bullet"/>
      <w:lvlText w:val="o"/>
      <w:lvlJc w:val="left"/>
      <w:pPr>
        <w:ind w:left="3600" w:hanging="360"/>
      </w:pPr>
      <w:rPr>
        <w:rFonts w:ascii="Courier New" w:hAnsi="Courier New" w:cs="Courier New" w:hint="default"/>
      </w:rPr>
    </w:lvl>
    <w:lvl w:ilvl="5" w:tplc="89D06B52">
      <w:start w:val="1"/>
      <w:numFmt w:val="bullet"/>
      <w:lvlText w:val=""/>
      <w:lvlJc w:val="left"/>
      <w:pPr>
        <w:ind w:left="4320" w:hanging="360"/>
      </w:pPr>
      <w:rPr>
        <w:rFonts w:ascii="Wingdings" w:hAnsi="Wingdings" w:cs="Wingdings" w:hint="default"/>
      </w:rPr>
    </w:lvl>
    <w:lvl w:ilvl="6" w:tplc="C6E01398">
      <w:start w:val="1"/>
      <w:numFmt w:val="bullet"/>
      <w:lvlText w:val=""/>
      <w:lvlJc w:val="left"/>
      <w:pPr>
        <w:ind w:left="5040" w:hanging="360"/>
      </w:pPr>
      <w:rPr>
        <w:rFonts w:ascii="Symbol" w:hAnsi="Symbol" w:cs="Symbol" w:hint="default"/>
      </w:rPr>
    </w:lvl>
    <w:lvl w:ilvl="7" w:tplc="EDC06818">
      <w:start w:val="1"/>
      <w:numFmt w:val="bullet"/>
      <w:lvlText w:val="o"/>
      <w:lvlJc w:val="left"/>
      <w:pPr>
        <w:ind w:left="5760" w:hanging="360"/>
      </w:pPr>
      <w:rPr>
        <w:rFonts w:ascii="Courier New" w:hAnsi="Courier New" w:cs="Courier New" w:hint="default"/>
      </w:rPr>
    </w:lvl>
    <w:lvl w:ilvl="8" w:tplc="D72C4406">
      <w:start w:val="1"/>
      <w:numFmt w:val="bullet"/>
      <w:lvlText w:val=""/>
      <w:lvlJc w:val="left"/>
      <w:pPr>
        <w:ind w:left="6480" w:hanging="360"/>
      </w:pPr>
      <w:rPr>
        <w:rFonts w:ascii="Wingdings" w:hAnsi="Wingdings" w:cs="Wingdings" w:hint="default"/>
      </w:rPr>
    </w:lvl>
  </w:abstractNum>
  <w:abstractNum w:abstractNumId="39" w15:restartNumberingAfterBreak="0">
    <w:nsid w:val="5D832213"/>
    <w:multiLevelType w:val="hybridMultilevel"/>
    <w:tmpl w:val="BD889D72"/>
    <w:lvl w:ilvl="0" w:tplc="94D2DA06">
      <w:start w:val="1"/>
      <w:numFmt w:val="bullet"/>
      <w:lvlText w:val=""/>
      <w:lvlJc w:val="left"/>
      <w:pPr>
        <w:ind w:left="720" w:hanging="360"/>
      </w:pPr>
      <w:rPr>
        <w:rFonts w:ascii="Symbol" w:hAnsi="Symbol" w:cs="Symbol" w:hint="default"/>
        <w:sz w:val="18"/>
        <w:szCs w:val="18"/>
      </w:rPr>
    </w:lvl>
    <w:lvl w:ilvl="1" w:tplc="B6EC1606">
      <w:start w:val="1"/>
      <w:numFmt w:val="bullet"/>
      <w:lvlText w:val="o"/>
      <w:lvlJc w:val="left"/>
      <w:pPr>
        <w:ind w:left="1440" w:hanging="360"/>
      </w:pPr>
      <w:rPr>
        <w:rFonts w:ascii="Courier New" w:hAnsi="Courier New" w:cs="Courier New" w:hint="default"/>
      </w:rPr>
    </w:lvl>
    <w:lvl w:ilvl="2" w:tplc="5DA4DA4C">
      <w:start w:val="1"/>
      <w:numFmt w:val="bullet"/>
      <w:lvlText w:val=""/>
      <w:lvlJc w:val="left"/>
      <w:pPr>
        <w:ind w:left="2160" w:hanging="360"/>
      </w:pPr>
      <w:rPr>
        <w:rFonts w:ascii="Wingdings" w:hAnsi="Wingdings" w:cs="Wingdings" w:hint="default"/>
      </w:rPr>
    </w:lvl>
    <w:lvl w:ilvl="3" w:tplc="1FBA6DAC">
      <w:start w:val="1"/>
      <w:numFmt w:val="bullet"/>
      <w:lvlText w:val=""/>
      <w:lvlJc w:val="left"/>
      <w:pPr>
        <w:ind w:left="2880" w:hanging="360"/>
      </w:pPr>
      <w:rPr>
        <w:rFonts w:ascii="Symbol" w:hAnsi="Symbol" w:cs="Symbol" w:hint="default"/>
      </w:rPr>
    </w:lvl>
    <w:lvl w:ilvl="4" w:tplc="EEB422BE">
      <w:start w:val="1"/>
      <w:numFmt w:val="bullet"/>
      <w:lvlText w:val="o"/>
      <w:lvlJc w:val="left"/>
      <w:pPr>
        <w:ind w:left="3600" w:hanging="360"/>
      </w:pPr>
      <w:rPr>
        <w:rFonts w:ascii="Courier New" w:hAnsi="Courier New" w:cs="Courier New" w:hint="default"/>
      </w:rPr>
    </w:lvl>
    <w:lvl w:ilvl="5" w:tplc="2ED88C5E">
      <w:start w:val="1"/>
      <w:numFmt w:val="bullet"/>
      <w:lvlText w:val=""/>
      <w:lvlJc w:val="left"/>
      <w:pPr>
        <w:ind w:left="4320" w:hanging="360"/>
      </w:pPr>
      <w:rPr>
        <w:rFonts w:ascii="Wingdings" w:hAnsi="Wingdings" w:cs="Wingdings" w:hint="default"/>
      </w:rPr>
    </w:lvl>
    <w:lvl w:ilvl="6" w:tplc="63E02346">
      <w:start w:val="1"/>
      <w:numFmt w:val="bullet"/>
      <w:lvlText w:val=""/>
      <w:lvlJc w:val="left"/>
      <w:pPr>
        <w:ind w:left="5040" w:hanging="360"/>
      </w:pPr>
      <w:rPr>
        <w:rFonts w:ascii="Symbol" w:hAnsi="Symbol" w:cs="Symbol" w:hint="default"/>
      </w:rPr>
    </w:lvl>
    <w:lvl w:ilvl="7" w:tplc="BB02C8F6">
      <w:start w:val="1"/>
      <w:numFmt w:val="bullet"/>
      <w:lvlText w:val="o"/>
      <w:lvlJc w:val="left"/>
      <w:pPr>
        <w:ind w:left="5760" w:hanging="360"/>
      </w:pPr>
      <w:rPr>
        <w:rFonts w:ascii="Courier New" w:hAnsi="Courier New" w:cs="Courier New" w:hint="default"/>
      </w:rPr>
    </w:lvl>
    <w:lvl w:ilvl="8" w:tplc="28C803B4">
      <w:start w:val="1"/>
      <w:numFmt w:val="bullet"/>
      <w:lvlText w:val=""/>
      <w:lvlJc w:val="left"/>
      <w:pPr>
        <w:ind w:left="6480" w:hanging="360"/>
      </w:pPr>
      <w:rPr>
        <w:rFonts w:ascii="Wingdings" w:hAnsi="Wingdings" w:cs="Wingdings" w:hint="default"/>
      </w:rPr>
    </w:lvl>
  </w:abstractNum>
  <w:abstractNum w:abstractNumId="40" w15:restartNumberingAfterBreak="0">
    <w:nsid w:val="5DEC6BD4"/>
    <w:multiLevelType w:val="hybridMultilevel"/>
    <w:tmpl w:val="D8B89272"/>
    <w:lvl w:ilvl="0" w:tplc="BE266E7E">
      <w:start w:val="1"/>
      <w:numFmt w:val="bullet"/>
      <w:lvlText w:val=""/>
      <w:lvlJc w:val="left"/>
      <w:pPr>
        <w:ind w:left="720" w:hanging="360"/>
      </w:pPr>
      <w:rPr>
        <w:rFonts w:ascii="Symbol" w:hAnsi="Symbol" w:cs="Symbol" w:hint="default"/>
        <w:sz w:val="18"/>
        <w:szCs w:val="18"/>
      </w:rPr>
    </w:lvl>
    <w:lvl w:ilvl="1" w:tplc="57E68EE6">
      <w:start w:val="1"/>
      <w:numFmt w:val="bullet"/>
      <w:lvlText w:val="o"/>
      <w:lvlJc w:val="left"/>
      <w:pPr>
        <w:ind w:left="1440" w:hanging="360"/>
      </w:pPr>
      <w:rPr>
        <w:rFonts w:ascii="Courier New" w:hAnsi="Courier New" w:cs="Courier New" w:hint="default"/>
      </w:rPr>
    </w:lvl>
    <w:lvl w:ilvl="2" w:tplc="B4F6EBB0">
      <w:start w:val="1"/>
      <w:numFmt w:val="bullet"/>
      <w:lvlText w:val=""/>
      <w:lvlJc w:val="left"/>
      <w:pPr>
        <w:ind w:left="2160" w:hanging="360"/>
      </w:pPr>
      <w:rPr>
        <w:rFonts w:ascii="Wingdings" w:hAnsi="Wingdings" w:cs="Wingdings" w:hint="default"/>
      </w:rPr>
    </w:lvl>
    <w:lvl w:ilvl="3" w:tplc="85E650F4">
      <w:start w:val="1"/>
      <w:numFmt w:val="bullet"/>
      <w:lvlText w:val=""/>
      <w:lvlJc w:val="left"/>
      <w:pPr>
        <w:ind w:left="2880" w:hanging="360"/>
      </w:pPr>
      <w:rPr>
        <w:rFonts w:ascii="Symbol" w:hAnsi="Symbol" w:cs="Symbol" w:hint="default"/>
      </w:rPr>
    </w:lvl>
    <w:lvl w:ilvl="4" w:tplc="2BA4811A">
      <w:start w:val="1"/>
      <w:numFmt w:val="bullet"/>
      <w:lvlText w:val="o"/>
      <w:lvlJc w:val="left"/>
      <w:pPr>
        <w:ind w:left="3600" w:hanging="360"/>
      </w:pPr>
      <w:rPr>
        <w:rFonts w:ascii="Courier New" w:hAnsi="Courier New" w:cs="Courier New" w:hint="default"/>
      </w:rPr>
    </w:lvl>
    <w:lvl w:ilvl="5" w:tplc="228A4E1A">
      <w:start w:val="1"/>
      <w:numFmt w:val="bullet"/>
      <w:lvlText w:val=""/>
      <w:lvlJc w:val="left"/>
      <w:pPr>
        <w:ind w:left="4320" w:hanging="360"/>
      </w:pPr>
      <w:rPr>
        <w:rFonts w:ascii="Wingdings" w:hAnsi="Wingdings" w:cs="Wingdings" w:hint="default"/>
      </w:rPr>
    </w:lvl>
    <w:lvl w:ilvl="6" w:tplc="A3E036CC">
      <w:start w:val="1"/>
      <w:numFmt w:val="bullet"/>
      <w:lvlText w:val=""/>
      <w:lvlJc w:val="left"/>
      <w:pPr>
        <w:ind w:left="5040" w:hanging="360"/>
      </w:pPr>
      <w:rPr>
        <w:rFonts w:ascii="Symbol" w:hAnsi="Symbol" w:cs="Symbol" w:hint="default"/>
      </w:rPr>
    </w:lvl>
    <w:lvl w:ilvl="7" w:tplc="A81CB7A0">
      <w:start w:val="1"/>
      <w:numFmt w:val="bullet"/>
      <w:lvlText w:val="o"/>
      <w:lvlJc w:val="left"/>
      <w:pPr>
        <w:ind w:left="5760" w:hanging="360"/>
      </w:pPr>
      <w:rPr>
        <w:rFonts w:ascii="Courier New" w:hAnsi="Courier New" w:cs="Courier New" w:hint="default"/>
      </w:rPr>
    </w:lvl>
    <w:lvl w:ilvl="8" w:tplc="13BA4924">
      <w:start w:val="1"/>
      <w:numFmt w:val="bullet"/>
      <w:lvlText w:val=""/>
      <w:lvlJc w:val="left"/>
      <w:pPr>
        <w:ind w:left="6480" w:hanging="360"/>
      </w:pPr>
      <w:rPr>
        <w:rFonts w:ascii="Wingdings" w:hAnsi="Wingdings" w:cs="Wingdings" w:hint="default"/>
      </w:rPr>
    </w:lvl>
  </w:abstractNum>
  <w:abstractNum w:abstractNumId="41" w15:restartNumberingAfterBreak="0">
    <w:nsid w:val="60F8456B"/>
    <w:multiLevelType w:val="hybridMultilevel"/>
    <w:tmpl w:val="CBEA84EE"/>
    <w:lvl w:ilvl="0" w:tplc="0B786DBC">
      <w:start w:val="1"/>
      <w:numFmt w:val="bullet"/>
      <w:lvlText w:val=""/>
      <w:lvlJc w:val="left"/>
      <w:pPr>
        <w:ind w:left="720" w:hanging="360"/>
      </w:pPr>
      <w:rPr>
        <w:rFonts w:ascii="Symbol" w:hAnsi="Symbol" w:cs="Symbol" w:hint="default"/>
        <w:sz w:val="18"/>
        <w:szCs w:val="18"/>
      </w:rPr>
    </w:lvl>
    <w:lvl w:ilvl="1" w:tplc="4D74CFCE">
      <w:start w:val="1"/>
      <w:numFmt w:val="bullet"/>
      <w:lvlText w:val="o"/>
      <w:lvlJc w:val="left"/>
      <w:pPr>
        <w:ind w:left="1440" w:hanging="360"/>
      </w:pPr>
      <w:rPr>
        <w:rFonts w:ascii="Courier New" w:hAnsi="Courier New" w:cs="Courier New" w:hint="default"/>
      </w:rPr>
    </w:lvl>
    <w:lvl w:ilvl="2" w:tplc="90F0D95A">
      <w:start w:val="1"/>
      <w:numFmt w:val="bullet"/>
      <w:lvlText w:val=""/>
      <w:lvlJc w:val="left"/>
      <w:pPr>
        <w:ind w:left="2160" w:hanging="360"/>
      </w:pPr>
      <w:rPr>
        <w:rFonts w:ascii="Wingdings" w:hAnsi="Wingdings" w:cs="Wingdings" w:hint="default"/>
      </w:rPr>
    </w:lvl>
    <w:lvl w:ilvl="3" w:tplc="F84C3460">
      <w:start w:val="1"/>
      <w:numFmt w:val="bullet"/>
      <w:lvlText w:val=""/>
      <w:lvlJc w:val="left"/>
      <w:pPr>
        <w:ind w:left="2880" w:hanging="360"/>
      </w:pPr>
      <w:rPr>
        <w:rFonts w:ascii="Symbol" w:hAnsi="Symbol" w:cs="Symbol" w:hint="default"/>
      </w:rPr>
    </w:lvl>
    <w:lvl w:ilvl="4" w:tplc="B3E4E322">
      <w:start w:val="1"/>
      <w:numFmt w:val="bullet"/>
      <w:lvlText w:val="o"/>
      <w:lvlJc w:val="left"/>
      <w:pPr>
        <w:ind w:left="3600" w:hanging="360"/>
      </w:pPr>
      <w:rPr>
        <w:rFonts w:ascii="Courier New" w:hAnsi="Courier New" w:cs="Courier New" w:hint="default"/>
      </w:rPr>
    </w:lvl>
    <w:lvl w:ilvl="5" w:tplc="5116475C">
      <w:start w:val="1"/>
      <w:numFmt w:val="bullet"/>
      <w:lvlText w:val=""/>
      <w:lvlJc w:val="left"/>
      <w:pPr>
        <w:ind w:left="4320" w:hanging="360"/>
      </w:pPr>
      <w:rPr>
        <w:rFonts w:ascii="Wingdings" w:hAnsi="Wingdings" w:cs="Wingdings" w:hint="default"/>
      </w:rPr>
    </w:lvl>
    <w:lvl w:ilvl="6" w:tplc="FD66D556">
      <w:start w:val="1"/>
      <w:numFmt w:val="bullet"/>
      <w:lvlText w:val=""/>
      <w:lvlJc w:val="left"/>
      <w:pPr>
        <w:ind w:left="5040" w:hanging="360"/>
      </w:pPr>
      <w:rPr>
        <w:rFonts w:ascii="Symbol" w:hAnsi="Symbol" w:cs="Symbol" w:hint="default"/>
      </w:rPr>
    </w:lvl>
    <w:lvl w:ilvl="7" w:tplc="E1ECC3CA">
      <w:start w:val="1"/>
      <w:numFmt w:val="bullet"/>
      <w:lvlText w:val="o"/>
      <w:lvlJc w:val="left"/>
      <w:pPr>
        <w:ind w:left="5760" w:hanging="360"/>
      </w:pPr>
      <w:rPr>
        <w:rFonts w:ascii="Courier New" w:hAnsi="Courier New" w:cs="Courier New" w:hint="default"/>
      </w:rPr>
    </w:lvl>
    <w:lvl w:ilvl="8" w:tplc="B4C0BE6C">
      <w:start w:val="1"/>
      <w:numFmt w:val="bullet"/>
      <w:lvlText w:val=""/>
      <w:lvlJc w:val="left"/>
      <w:pPr>
        <w:ind w:left="6480" w:hanging="360"/>
      </w:pPr>
      <w:rPr>
        <w:rFonts w:ascii="Wingdings" w:hAnsi="Wingdings" w:cs="Wingdings" w:hint="default"/>
      </w:rPr>
    </w:lvl>
  </w:abstractNum>
  <w:abstractNum w:abstractNumId="42" w15:restartNumberingAfterBreak="0">
    <w:nsid w:val="628264CF"/>
    <w:multiLevelType w:val="hybridMultilevel"/>
    <w:tmpl w:val="3F064A92"/>
    <w:lvl w:ilvl="0" w:tplc="2AB48AE2">
      <w:start w:val="1"/>
      <w:numFmt w:val="bullet"/>
      <w:lvlText w:val=""/>
      <w:lvlJc w:val="left"/>
      <w:pPr>
        <w:ind w:left="720" w:hanging="360"/>
      </w:pPr>
      <w:rPr>
        <w:rFonts w:ascii="Symbol" w:hAnsi="Symbol" w:cs="Symbol" w:hint="default"/>
        <w:sz w:val="18"/>
        <w:szCs w:val="18"/>
      </w:rPr>
    </w:lvl>
    <w:lvl w:ilvl="1" w:tplc="92705994">
      <w:start w:val="1"/>
      <w:numFmt w:val="bullet"/>
      <w:lvlText w:val="o"/>
      <w:lvlJc w:val="left"/>
      <w:pPr>
        <w:ind w:left="1440" w:hanging="360"/>
      </w:pPr>
      <w:rPr>
        <w:rFonts w:ascii="Courier New" w:hAnsi="Courier New" w:cs="Courier New" w:hint="default"/>
      </w:rPr>
    </w:lvl>
    <w:lvl w:ilvl="2" w:tplc="1E1C79D4">
      <w:start w:val="1"/>
      <w:numFmt w:val="bullet"/>
      <w:lvlText w:val=""/>
      <w:lvlJc w:val="left"/>
      <w:pPr>
        <w:ind w:left="2160" w:hanging="360"/>
      </w:pPr>
      <w:rPr>
        <w:rFonts w:ascii="Wingdings" w:hAnsi="Wingdings" w:cs="Wingdings" w:hint="default"/>
      </w:rPr>
    </w:lvl>
    <w:lvl w:ilvl="3" w:tplc="3028B7AE">
      <w:start w:val="1"/>
      <w:numFmt w:val="bullet"/>
      <w:lvlText w:val=""/>
      <w:lvlJc w:val="left"/>
      <w:pPr>
        <w:ind w:left="2880" w:hanging="360"/>
      </w:pPr>
      <w:rPr>
        <w:rFonts w:ascii="Symbol" w:hAnsi="Symbol" w:cs="Symbol" w:hint="default"/>
      </w:rPr>
    </w:lvl>
    <w:lvl w:ilvl="4" w:tplc="2A043F76">
      <w:start w:val="1"/>
      <w:numFmt w:val="bullet"/>
      <w:lvlText w:val="o"/>
      <w:lvlJc w:val="left"/>
      <w:pPr>
        <w:ind w:left="3600" w:hanging="360"/>
      </w:pPr>
      <w:rPr>
        <w:rFonts w:ascii="Courier New" w:hAnsi="Courier New" w:cs="Courier New" w:hint="default"/>
      </w:rPr>
    </w:lvl>
    <w:lvl w:ilvl="5" w:tplc="EA56AC6C">
      <w:start w:val="1"/>
      <w:numFmt w:val="bullet"/>
      <w:lvlText w:val=""/>
      <w:lvlJc w:val="left"/>
      <w:pPr>
        <w:ind w:left="4320" w:hanging="360"/>
      </w:pPr>
      <w:rPr>
        <w:rFonts w:ascii="Wingdings" w:hAnsi="Wingdings" w:cs="Wingdings" w:hint="default"/>
      </w:rPr>
    </w:lvl>
    <w:lvl w:ilvl="6" w:tplc="46AA38C2">
      <w:start w:val="1"/>
      <w:numFmt w:val="bullet"/>
      <w:lvlText w:val=""/>
      <w:lvlJc w:val="left"/>
      <w:pPr>
        <w:ind w:left="5040" w:hanging="360"/>
      </w:pPr>
      <w:rPr>
        <w:rFonts w:ascii="Symbol" w:hAnsi="Symbol" w:cs="Symbol" w:hint="default"/>
      </w:rPr>
    </w:lvl>
    <w:lvl w:ilvl="7" w:tplc="F4D8848A">
      <w:start w:val="1"/>
      <w:numFmt w:val="bullet"/>
      <w:lvlText w:val="o"/>
      <w:lvlJc w:val="left"/>
      <w:pPr>
        <w:ind w:left="5760" w:hanging="360"/>
      </w:pPr>
      <w:rPr>
        <w:rFonts w:ascii="Courier New" w:hAnsi="Courier New" w:cs="Courier New" w:hint="default"/>
      </w:rPr>
    </w:lvl>
    <w:lvl w:ilvl="8" w:tplc="3D60DF7C">
      <w:start w:val="1"/>
      <w:numFmt w:val="bullet"/>
      <w:lvlText w:val=""/>
      <w:lvlJc w:val="left"/>
      <w:pPr>
        <w:ind w:left="6480" w:hanging="360"/>
      </w:pPr>
      <w:rPr>
        <w:rFonts w:ascii="Wingdings" w:hAnsi="Wingdings" w:cs="Wingdings" w:hint="default"/>
      </w:rPr>
    </w:lvl>
  </w:abstractNum>
  <w:abstractNum w:abstractNumId="43" w15:restartNumberingAfterBreak="0">
    <w:nsid w:val="6C4C7CD7"/>
    <w:multiLevelType w:val="hybridMultilevel"/>
    <w:tmpl w:val="31D28AE4"/>
    <w:lvl w:ilvl="0" w:tplc="C9C8B1E4">
      <w:start w:val="1"/>
      <w:numFmt w:val="bullet"/>
      <w:lvlText w:val=""/>
      <w:lvlJc w:val="left"/>
      <w:pPr>
        <w:ind w:left="720" w:hanging="360"/>
      </w:pPr>
      <w:rPr>
        <w:rFonts w:ascii="Symbol" w:hAnsi="Symbol" w:cs="Symbol" w:hint="default"/>
        <w:sz w:val="18"/>
        <w:szCs w:val="18"/>
      </w:rPr>
    </w:lvl>
    <w:lvl w:ilvl="1" w:tplc="1568AD60">
      <w:start w:val="1"/>
      <w:numFmt w:val="bullet"/>
      <w:lvlText w:val="o"/>
      <w:lvlJc w:val="left"/>
      <w:pPr>
        <w:ind w:left="1440" w:hanging="360"/>
      </w:pPr>
      <w:rPr>
        <w:rFonts w:ascii="Courier New" w:hAnsi="Courier New" w:cs="Courier New" w:hint="default"/>
      </w:rPr>
    </w:lvl>
    <w:lvl w:ilvl="2" w:tplc="A9E899F0">
      <w:start w:val="1"/>
      <w:numFmt w:val="bullet"/>
      <w:lvlText w:val=""/>
      <w:lvlJc w:val="left"/>
      <w:pPr>
        <w:ind w:left="2160" w:hanging="360"/>
      </w:pPr>
      <w:rPr>
        <w:rFonts w:ascii="Wingdings" w:hAnsi="Wingdings" w:cs="Wingdings" w:hint="default"/>
      </w:rPr>
    </w:lvl>
    <w:lvl w:ilvl="3" w:tplc="108C3BD6">
      <w:start w:val="1"/>
      <w:numFmt w:val="bullet"/>
      <w:lvlText w:val=""/>
      <w:lvlJc w:val="left"/>
      <w:pPr>
        <w:ind w:left="2880" w:hanging="360"/>
      </w:pPr>
      <w:rPr>
        <w:rFonts w:ascii="Symbol" w:hAnsi="Symbol" w:cs="Symbol" w:hint="default"/>
      </w:rPr>
    </w:lvl>
    <w:lvl w:ilvl="4" w:tplc="F9745B02">
      <w:start w:val="1"/>
      <w:numFmt w:val="bullet"/>
      <w:lvlText w:val="o"/>
      <w:lvlJc w:val="left"/>
      <w:pPr>
        <w:ind w:left="3600" w:hanging="360"/>
      </w:pPr>
      <w:rPr>
        <w:rFonts w:ascii="Courier New" w:hAnsi="Courier New" w:cs="Courier New" w:hint="default"/>
      </w:rPr>
    </w:lvl>
    <w:lvl w:ilvl="5" w:tplc="C3DED2A2">
      <w:start w:val="1"/>
      <w:numFmt w:val="bullet"/>
      <w:lvlText w:val=""/>
      <w:lvlJc w:val="left"/>
      <w:pPr>
        <w:ind w:left="4320" w:hanging="360"/>
      </w:pPr>
      <w:rPr>
        <w:rFonts w:ascii="Wingdings" w:hAnsi="Wingdings" w:cs="Wingdings" w:hint="default"/>
      </w:rPr>
    </w:lvl>
    <w:lvl w:ilvl="6" w:tplc="10E09DA0">
      <w:start w:val="1"/>
      <w:numFmt w:val="bullet"/>
      <w:lvlText w:val=""/>
      <w:lvlJc w:val="left"/>
      <w:pPr>
        <w:ind w:left="5040" w:hanging="360"/>
      </w:pPr>
      <w:rPr>
        <w:rFonts w:ascii="Symbol" w:hAnsi="Symbol" w:cs="Symbol" w:hint="default"/>
      </w:rPr>
    </w:lvl>
    <w:lvl w:ilvl="7" w:tplc="8E222ED4">
      <w:start w:val="1"/>
      <w:numFmt w:val="bullet"/>
      <w:lvlText w:val="o"/>
      <w:lvlJc w:val="left"/>
      <w:pPr>
        <w:ind w:left="5760" w:hanging="360"/>
      </w:pPr>
      <w:rPr>
        <w:rFonts w:ascii="Courier New" w:hAnsi="Courier New" w:cs="Courier New" w:hint="default"/>
      </w:rPr>
    </w:lvl>
    <w:lvl w:ilvl="8" w:tplc="DD0A73AC">
      <w:start w:val="1"/>
      <w:numFmt w:val="bullet"/>
      <w:lvlText w:val=""/>
      <w:lvlJc w:val="left"/>
      <w:pPr>
        <w:ind w:left="6480" w:hanging="360"/>
      </w:pPr>
      <w:rPr>
        <w:rFonts w:ascii="Wingdings" w:hAnsi="Wingdings" w:cs="Wingdings" w:hint="default"/>
      </w:rPr>
    </w:lvl>
  </w:abstractNum>
  <w:abstractNum w:abstractNumId="44" w15:restartNumberingAfterBreak="0">
    <w:nsid w:val="6C524F3D"/>
    <w:multiLevelType w:val="hybridMultilevel"/>
    <w:tmpl w:val="3780A27C"/>
    <w:lvl w:ilvl="0" w:tplc="E8326E14">
      <w:start w:val="1"/>
      <w:numFmt w:val="bullet"/>
      <w:lvlText w:val=""/>
      <w:lvlJc w:val="left"/>
      <w:pPr>
        <w:ind w:left="720" w:hanging="360"/>
      </w:pPr>
      <w:rPr>
        <w:rFonts w:ascii="Symbol" w:hAnsi="Symbol" w:cs="Symbol" w:hint="default"/>
        <w:sz w:val="18"/>
        <w:szCs w:val="18"/>
      </w:rPr>
    </w:lvl>
    <w:lvl w:ilvl="1" w:tplc="8FEAA784">
      <w:start w:val="1"/>
      <w:numFmt w:val="bullet"/>
      <w:lvlText w:val="o"/>
      <w:lvlJc w:val="left"/>
      <w:pPr>
        <w:ind w:left="1440" w:hanging="360"/>
      </w:pPr>
      <w:rPr>
        <w:rFonts w:ascii="Courier New" w:hAnsi="Courier New" w:cs="Courier New" w:hint="default"/>
      </w:rPr>
    </w:lvl>
    <w:lvl w:ilvl="2" w:tplc="FCD28842">
      <w:start w:val="1"/>
      <w:numFmt w:val="bullet"/>
      <w:lvlText w:val=""/>
      <w:lvlJc w:val="left"/>
      <w:pPr>
        <w:ind w:left="2160" w:hanging="360"/>
      </w:pPr>
      <w:rPr>
        <w:rFonts w:ascii="Wingdings" w:hAnsi="Wingdings" w:cs="Wingdings" w:hint="default"/>
      </w:rPr>
    </w:lvl>
    <w:lvl w:ilvl="3" w:tplc="CDF86226">
      <w:start w:val="1"/>
      <w:numFmt w:val="bullet"/>
      <w:lvlText w:val=""/>
      <w:lvlJc w:val="left"/>
      <w:pPr>
        <w:ind w:left="2880" w:hanging="360"/>
      </w:pPr>
      <w:rPr>
        <w:rFonts w:ascii="Symbol" w:hAnsi="Symbol" w:cs="Symbol" w:hint="default"/>
      </w:rPr>
    </w:lvl>
    <w:lvl w:ilvl="4" w:tplc="DEFE5B4C">
      <w:start w:val="1"/>
      <w:numFmt w:val="bullet"/>
      <w:lvlText w:val="o"/>
      <w:lvlJc w:val="left"/>
      <w:pPr>
        <w:ind w:left="3600" w:hanging="360"/>
      </w:pPr>
      <w:rPr>
        <w:rFonts w:ascii="Courier New" w:hAnsi="Courier New" w:cs="Courier New" w:hint="default"/>
      </w:rPr>
    </w:lvl>
    <w:lvl w:ilvl="5" w:tplc="D94CCBCA">
      <w:start w:val="1"/>
      <w:numFmt w:val="bullet"/>
      <w:lvlText w:val=""/>
      <w:lvlJc w:val="left"/>
      <w:pPr>
        <w:ind w:left="4320" w:hanging="360"/>
      </w:pPr>
      <w:rPr>
        <w:rFonts w:ascii="Wingdings" w:hAnsi="Wingdings" w:cs="Wingdings" w:hint="default"/>
      </w:rPr>
    </w:lvl>
    <w:lvl w:ilvl="6" w:tplc="8B585154">
      <w:start w:val="1"/>
      <w:numFmt w:val="bullet"/>
      <w:lvlText w:val=""/>
      <w:lvlJc w:val="left"/>
      <w:pPr>
        <w:ind w:left="5040" w:hanging="360"/>
      </w:pPr>
      <w:rPr>
        <w:rFonts w:ascii="Symbol" w:hAnsi="Symbol" w:cs="Symbol" w:hint="default"/>
      </w:rPr>
    </w:lvl>
    <w:lvl w:ilvl="7" w:tplc="8FFE93B8">
      <w:start w:val="1"/>
      <w:numFmt w:val="bullet"/>
      <w:lvlText w:val="o"/>
      <w:lvlJc w:val="left"/>
      <w:pPr>
        <w:ind w:left="5760" w:hanging="360"/>
      </w:pPr>
      <w:rPr>
        <w:rFonts w:ascii="Courier New" w:hAnsi="Courier New" w:cs="Courier New" w:hint="default"/>
      </w:rPr>
    </w:lvl>
    <w:lvl w:ilvl="8" w:tplc="67A833C2">
      <w:start w:val="1"/>
      <w:numFmt w:val="bullet"/>
      <w:lvlText w:val=""/>
      <w:lvlJc w:val="left"/>
      <w:pPr>
        <w:ind w:left="6480" w:hanging="360"/>
      </w:pPr>
      <w:rPr>
        <w:rFonts w:ascii="Wingdings" w:hAnsi="Wingdings" w:cs="Wingdings" w:hint="default"/>
      </w:rPr>
    </w:lvl>
  </w:abstractNum>
  <w:abstractNum w:abstractNumId="45" w15:restartNumberingAfterBreak="0">
    <w:nsid w:val="74431258"/>
    <w:multiLevelType w:val="hybridMultilevel"/>
    <w:tmpl w:val="F97E0A7A"/>
    <w:lvl w:ilvl="0" w:tplc="04240001">
      <w:start w:val="1"/>
      <w:numFmt w:val="bullet"/>
      <w:lvlText w:val=""/>
      <w:lvlJc w:val="left"/>
      <w:pPr>
        <w:ind w:left="1440" w:hanging="360"/>
      </w:pPr>
      <w:rPr>
        <w:rFonts w:ascii="Symbol" w:hAnsi="Symbol" w:hint="default"/>
        <w:color w:val="000000"/>
        <w:sz w:val="18"/>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58950BD"/>
    <w:multiLevelType w:val="hybridMultilevel"/>
    <w:tmpl w:val="888E0FB8"/>
    <w:lvl w:ilvl="0" w:tplc="F4865D7E">
      <w:start w:val="1"/>
      <w:numFmt w:val="bullet"/>
      <w:lvlText w:val=""/>
      <w:lvlJc w:val="left"/>
      <w:pPr>
        <w:ind w:left="720" w:hanging="360"/>
      </w:pPr>
      <w:rPr>
        <w:rFonts w:ascii="Symbol" w:hAnsi="Symbol" w:cs="Symbol" w:hint="default"/>
        <w:sz w:val="18"/>
        <w:szCs w:val="18"/>
      </w:rPr>
    </w:lvl>
    <w:lvl w:ilvl="1" w:tplc="C570CDE2">
      <w:start w:val="1"/>
      <w:numFmt w:val="bullet"/>
      <w:lvlText w:val="o"/>
      <w:lvlJc w:val="left"/>
      <w:pPr>
        <w:ind w:left="1440" w:hanging="360"/>
      </w:pPr>
      <w:rPr>
        <w:rFonts w:ascii="Courier New" w:hAnsi="Courier New" w:cs="Courier New" w:hint="default"/>
      </w:rPr>
    </w:lvl>
    <w:lvl w:ilvl="2" w:tplc="FEB65008">
      <w:start w:val="1"/>
      <w:numFmt w:val="bullet"/>
      <w:lvlText w:val=""/>
      <w:lvlJc w:val="left"/>
      <w:pPr>
        <w:ind w:left="2160" w:hanging="360"/>
      </w:pPr>
      <w:rPr>
        <w:rFonts w:ascii="Wingdings" w:hAnsi="Wingdings" w:cs="Wingdings" w:hint="default"/>
      </w:rPr>
    </w:lvl>
    <w:lvl w:ilvl="3" w:tplc="CA745B34">
      <w:start w:val="1"/>
      <w:numFmt w:val="bullet"/>
      <w:lvlText w:val=""/>
      <w:lvlJc w:val="left"/>
      <w:pPr>
        <w:ind w:left="2880" w:hanging="360"/>
      </w:pPr>
      <w:rPr>
        <w:rFonts w:ascii="Symbol" w:hAnsi="Symbol" w:cs="Symbol" w:hint="default"/>
      </w:rPr>
    </w:lvl>
    <w:lvl w:ilvl="4" w:tplc="6A8C091A">
      <w:start w:val="1"/>
      <w:numFmt w:val="bullet"/>
      <w:lvlText w:val="o"/>
      <w:lvlJc w:val="left"/>
      <w:pPr>
        <w:ind w:left="3600" w:hanging="360"/>
      </w:pPr>
      <w:rPr>
        <w:rFonts w:ascii="Courier New" w:hAnsi="Courier New" w:cs="Courier New" w:hint="default"/>
      </w:rPr>
    </w:lvl>
    <w:lvl w:ilvl="5" w:tplc="936E7A66">
      <w:start w:val="1"/>
      <w:numFmt w:val="bullet"/>
      <w:lvlText w:val=""/>
      <w:lvlJc w:val="left"/>
      <w:pPr>
        <w:ind w:left="4320" w:hanging="360"/>
      </w:pPr>
      <w:rPr>
        <w:rFonts w:ascii="Wingdings" w:hAnsi="Wingdings" w:cs="Wingdings" w:hint="default"/>
      </w:rPr>
    </w:lvl>
    <w:lvl w:ilvl="6" w:tplc="0BE6D24C">
      <w:start w:val="1"/>
      <w:numFmt w:val="bullet"/>
      <w:lvlText w:val=""/>
      <w:lvlJc w:val="left"/>
      <w:pPr>
        <w:ind w:left="5040" w:hanging="360"/>
      </w:pPr>
      <w:rPr>
        <w:rFonts w:ascii="Symbol" w:hAnsi="Symbol" w:cs="Symbol" w:hint="default"/>
      </w:rPr>
    </w:lvl>
    <w:lvl w:ilvl="7" w:tplc="57561768">
      <w:start w:val="1"/>
      <w:numFmt w:val="bullet"/>
      <w:lvlText w:val="o"/>
      <w:lvlJc w:val="left"/>
      <w:pPr>
        <w:ind w:left="5760" w:hanging="360"/>
      </w:pPr>
      <w:rPr>
        <w:rFonts w:ascii="Courier New" w:hAnsi="Courier New" w:cs="Courier New" w:hint="default"/>
      </w:rPr>
    </w:lvl>
    <w:lvl w:ilvl="8" w:tplc="6C34A150">
      <w:start w:val="1"/>
      <w:numFmt w:val="bullet"/>
      <w:lvlText w:val=""/>
      <w:lvlJc w:val="left"/>
      <w:pPr>
        <w:ind w:left="6480" w:hanging="360"/>
      </w:pPr>
      <w:rPr>
        <w:rFonts w:ascii="Wingdings" w:hAnsi="Wingdings" w:cs="Wingdings" w:hint="default"/>
      </w:rPr>
    </w:lvl>
  </w:abstractNum>
  <w:abstractNum w:abstractNumId="47" w15:restartNumberingAfterBreak="0">
    <w:nsid w:val="77CD4842"/>
    <w:multiLevelType w:val="hybridMultilevel"/>
    <w:tmpl w:val="726C0D54"/>
    <w:lvl w:ilvl="0" w:tplc="12D4CEF0">
      <w:numFmt w:val="bullet"/>
      <w:lvlText w:val="-"/>
      <w:lvlJc w:val="left"/>
      <w:pPr>
        <w:ind w:left="405" w:hanging="360"/>
      </w:pPr>
      <w:rPr>
        <w:rFonts w:ascii="Arial" w:eastAsia="Times New Roman" w:hAnsi="Arial" w:cs="Arial" w:hint="default"/>
        <w:color w:val="000000"/>
        <w:sz w:val="18"/>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48" w15:restartNumberingAfterBreak="0">
    <w:nsid w:val="7BC57CB1"/>
    <w:multiLevelType w:val="hybridMultilevel"/>
    <w:tmpl w:val="EB40BA62"/>
    <w:lvl w:ilvl="0" w:tplc="F842A778">
      <w:start w:val="1"/>
      <w:numFmt w:val="bullet"/>
      <w:lvlText w:val=""/>
      <w:lvlJc w:val="left"/>
      <w:pPr>
        <w:ind w:left="720" w:hanging="360"/>
      </w:pPr>
      <w:rPr>
        <w:rFonts w:ascii="Symbol" w:hAnsi="Symbol" w:hint="default"/>
      </w:rPr>
    </w:lvl>
    <w:lvl w:ilvl="1" w:tplc="F842A77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C4E7E4B"/>
    <w:multiLevelType w:val="hybridMultilevel"/>
    <w:tmpl w:val="505A161A"/>
    <w:lvl w:ilvl="0" w:tplc="6A363476">
      <w:start w:val="3000"/>
      <w:numFmt w:val="bullet"/>
      <w:lvlText w:val="-"/>
      <w:lvlJc w:val="left"/>
      <w:pPr>
        <w:ind w:left="420" w:hanging="360"/>
      </w:pPr>
      <w:rPr>
        <w:rFonts w:ascii="Helvetica" w:eastAsiaTheme="minorHAnsi" w:hAnsi="Helvetica" w:cs="Helvetic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50" w15:restartNumberingAfterBreak="0">
    <w:nsid w:val="7CFE7918"/>
    <w:multiLevelType w:val="hybridMultilevel"/>
    <w:tmpl w:val="DAEACACE"/>
    <w:lvl w:ilvl="0" w:tplc="B9F68B64">
      <w:start w:val="1"/>
      <w:numFmt w:val="lowerLetter"/>
      <w:lvlText w:val="%1."/>
      <w:lvlJc w:val="left"/>
      <w:pPr>
        <w:ind w:left="720" w:hanging="360"/>
      </w:pPr>
      <w:rPr>
        <w:rFonts w:ascii="Arial" w:hAnsi="Arial" w:cs="Arial" w:hint="default"/>
        <w:sz w:val="18"/>
        <w:szCs w:val="18"/>
      </w:rPr>
    </w:lvl>
    <w:lvl w:ilvl="1" w:tplc="EE4EA894">
      <w:start w:val="1"/>
      <w:numFmt w:val="lowerLetter"/>
      <w:lvlText w:val="%2."/>
      <w:lvlJc w:val="left"/>
      <w:pPr>
        <w:ind w:left="1440" w:hanging="360"/>
      </w:pPr>
    </w:lvl>
    <w:lvl w:ilvl="2" w:tplc="A124773A">
      <w:start w:val="1"/>
      <w:numFmt w:val="lowerLetter"/>
      <w:lvlText w:val="%3."/>
      <w:lvlJc w:val="left"/>
      <w:pPr>
        <w:ind w:left="2160" w:hanging="360"/>
      </w:pPr>
    </w:lvl>
    <w:lvl w:ilvl="3" w:tplc="8E8ABAC0">
      <w:start w:val="1"/>
      <w:numFmt w:val="lowerLetter"/>
      <w:lvlText w:val="%4."/>
      <w:lvlJc w:val="left"/>
      <w:pPr>
        <w:ind w:left="2880" w:hanging="360"/>
      </w:pPr>
    </w:lvl>
    <w:lvl w:ilvl="4" w:tplc="E4924C64">
      <w:start w:val="1"/>
      <w:numFmt w:val="lowerLetter"/>
      <w:lvlText w:val="%5."/>
      <w:lvlJc w:val="left"/>
      <w:pPr>
        <w:ind w:left="3600" w:hanging="360"/>
      </w:pPr>
    </w:lvl>
    <w:lvl w:ilvl="5" w:tplc="11B81EFE">
      <w:start w:val="1"/>
      <w:numFmt w:val="lowerLetter"/>
      <w:lvlText w:val="%6."/>
      <w:lvlJc w:val="left"/>
      <w:pPr>
        <w:ind w:left="4320" w:hanging="360"/>
      </w:pPr>
    </w:lvl>
    <w:lvl w:ilvl="6" w:tplc="3B163FEA">
      <w:start w:val="1"/>
      <w:numFmt w:val="lowerLetter"/>
      <w:lvlText w:val="%7."/>
      <w:lvlJc w:val="left"/>
      <w:pPr>
        <w:ind w:left="5040" w:hanging="360"/>
      </w:pPr>
    </w:lvl>
    <w:lvl w:ilvl="7" w:tplc="79EE2BE8">
      <w:start w:val="1"/>
      <w:numFmt w:val="lowerLetter"/>
      <w:lvlText w:val="%8."/>
      <w:lvlJc w:val="left"/>
      <w:pPr>
        <w:ind w:left="5760" w:hanging="360"/>
      </w:pPr>
    </w:lvl>
    <w:lvl w:ilvl="8" w:tplc="A6E8A6FE">
      <w:start w:val="1"/>
      <w:numFmt w:val="lowerLetter"/>
      <w:lvlText w:val="%9."/>
      <w:lvlJc w:val="left"/>
      <w:pPr>
        <w:ind w:left="6480" w:hanging="360"/>
      </w:pPr>
    </w:lvl>
  </w:abstractNum>
  <w:num w:numId="1" w16cid:durableId="1649557008">
    <w:abstractNumId w:val="29"/>
  </w:num>
  <w:num w:numId="2" w16cid:durableId="924416710">
    <w:abstractNumId w:val="46"/>
  </w:num>
  <w:num w:numId="3" w16cid:durableId="1578858995">
    <w:abstractNumId w:val="1"/>
  </w:num>
  <w:num w:numId="4" w16cid:durableId="2014721413">
    <w:abstractNumId w:val="42"/>
  </w:num>
  <w:num w:numId="5" w16cid:durableId="790586581">
    <w:abstractNumId w:val="22"/>
  </w:num>
  <w:num w:numId="6" w16cid:durableId="1826892770">
    <w:abstractNumId w:val="18"/>
  </w:num>
  <w:num w:numId="7" w16cid:durableId="137694939">
    <w:abstractNumId w:val="11"/>
  </w:num>
  <w:num w:numId="8" w16cid:durableId="162942511">
    <w:abstractNumId w:val="28"/>
  </w:num>
  <w:num w:numId="9" w16cid:durableId="658458077">
    <w:abstractNumId w:val="13"/>
  </w:num>
  <w:num w:numId="10" w16cid:durableId="197939452">
    <w:abstractNumId w:val="8"/>
  </w:num>
  <w:num w:numId="11" w16cid:durableId="1390037581">
    <w:abstractNumId w:val="27"/>
  </w:num>
  <w:num w:numId="12" w16cid:durableId="1090738868">
    <w:abstractNumId w:val="36"/>
  </w:num>
  <w:num w:numId="13" w16cid:durableId="161089425">
    <w:abstractNumId w:val="19"/>
  </w:num>
  <w:num w:numId="14" w16cid:durableId="1033532231">
    <w:abstractNumId w:val="49"/>
  </w:num>
  <w:num w:numId="15" w16cid:durableId="137785680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0093935">
    <w:abstractNumId w:val="39"/>
  </w:num>
  <w:num w:numId="17" w16cid:durableId="981496316">
    <w:abstractNumId w:val="34"/>
  </w:num>
  <w:num w:numId="18" w16cid:durableId="1266959531">
    <w:abstractNumId w:val="45"/>
  </w:num>
  <w:num w:numId="19" w16cid:durableId="1385759518">
    <w:abstractNumId w:val="16"/>
  </w:num>
  <w:num w:numId="20" w16cid:durableId="2031948414">
    <w:abstractNumId w:val="40"/>
  </w:num>
  <w:num w:numId="21" w16cid:durableId="2030057240">
    <w:abstractNumId w:val="30"/>
  </w:num>
  <w:num w:numId="22" w16cid:durableId="1242301869">
    <w:abstractNumId w:val="2"/>
  </w:num>
  <w:num w:numId="23" w16cid:durableId="499200421">
    <w:abstractNumId w:val="44"/>
  </w:num>
  <w:num w:numId="24" w16cid:durableId="1765497350">
    <w:abstractNumId w:val="3"/>
  </w:num>
  <w:num w:numId="25" w16cid:durableId="2063869928">
    <w:abstractNumId w:val="50"/>
  </w:num>
  <w:num w:numId="26" w16cid:durableId="1993219720">
    <w:abstractNumId w:val="38"/>
  </w:num>
  <w:num w:numId="27" w16cid:durableId="1470586632">
    <w:abstractNumId w:val="0"/>
  </w:num>
  <w:num w:numId="28" w16cid:durableId="988435584">
    <w:abstractNumId w:val="12"/>
  </w:num>
  <w:num w:numId="29" w16cid:durableId="1109352112">
    <w:abstractNumId w:val="31"/>
  </w:num>
  <w:num w:numId="30" w16cid:durableId="50732223">
    <w:abstractNumId w:val="24"/>
  </w:num>
  <w:num w:numId="31" w16cid:durableId="2122411165">
    <w:abstractNumId w:val="5"/>
  </w:num>
  <w:num w:numId="32" w16cid:durableId="579606363">
    <w:abstractNumId w:val="43"/>
  </w:num>
  <w:num w:numId="33" w16cid:durableId="2066830099">
    <w:abstractNumId w:val="35"/>
  </w:num>
  <w:num w:numId="34" w16cid:durableId="2034571380">
    <w:abstractNumId w:val="47"/>
  </w:num>
  <w:num w:numId="35" w16cid:durableId="1479767019">
    <w:abstractNumId w:val="6"/>
  </w:num>
  <w:num w:numId="36" w16cid:durableId="1146776617">
    <w:abstractNumId w:val="33"/>
  </w:num>
  <w:num w:numId="37" w16cid:durableId="1075125689">
    <w:abstractNumId w:val="14"/>
  </w:num>
  <w:num w:numId="38" w16cid:durableId="1542206737">
    <w:abstractNumId w:val="37"/>
  </w:num>
  <w:num w:numId="39" w16cid:durableId="1804730377">
    <w:abstractNumId w:val="21"/>
  </w:num>
  <w:num w:numId="40" w16cid:durableId="1883903305">
    <w:abstractNumId w:val="41"/>
  </w:num>
  <w:num w:numId="41" w16cid:durableId="308023348">
    <w:abstractNumId w:val="15"/>
  </w:num>
  <w:num w:numId="42" w16cid:durableId="38627588">
    <w:abstractNumId w:val="23"/>
  </w:num>
  <w:num w:numId="43" w16cid:durableId="1897348873">
    <w:abstractNumId w:val="26"/>
  </w:num>
  <w:num w:numId="44" w16cid:durableId="18970547">
    <w:abstractNumId w:val="20"/>
  </w:num>
  <w:num w:numId="45" w16cid:durableId="1105268858">
    <w:abstractNumId w:val="25"/>
  </w:num>
  <w:num w:numId="46" w16cid:durableId="874386593">
    <w:abstractNumId w:val="17"/>
  </w:num>
  <w:num w:numId="47" w16cid:durableId="477500647">
    <w:abstractNumId w:val="10"/>
  </w:num>
  <w:num w:numId="48" w16cid:durableId="460150412">
    <w:abstractNumId w:val="48"/>
  </w:num>
  <w:num w:numId="49" w16cid:durableId="2103840168">
    <w:abstractNumId w:val="32"/>
  </w:num>
  <w:num w:numId="50" w16cid:durableId="586621216">
    <w:abstractNumId w:val="7"/>
  </w:num>
  <w:num w:numId="51" w16cid:durableId="89955658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0874"/>
    <w:rsid w:val="00000E1A"/>
    <w:rsid w:val="00001690"/>
    <w:rsid w:val="0000274B"/>
    <w:rsid w:val="00003BF3"/>
    <w:rsid w:val="0000475C"/>
    <w:rsid w:val="000052BA"/>
    <w:rsid w:val="00006DE5"/>
    <w:rsid w:val="0000708C"/>
    <w:rsid w:val="000071EE"/>
    <w:rsid w:val="00007E25"/>
    <w:rsid w:val="00010E46"/>
    <w:rsid w:val="000116B2"/>
    <w:rsid w:val="00012183"/>
    <w:rsid w:val="00013F52"/>
    <w:rsid w:val="00014C68"/>
    <w:rsid w:val="00015220"/>
    <w:rsid w:val="000152B7"/>
    <w:rsid w:val="00015CFE"/>
    <w:rsid w:val="000160E4"/>
    <w:rsid w:val="00017197"/>
    <w:rsid w:val="000176B6"/>
    <w:rsid w:val="000177B3"/>
    <w:rsid w:val="000210E1"/>
    <w:rsid w:val="00021212"/>
    <w:rsid w:val="0002211D"/>
    <w:rsid w:val="000224EA"/>
    <w:rsid w:val="000230A2"/>
    <w:rsid w:val="00023284"/>
    <w:rsid w:val="00023E10"/>
    <w:rsid w:val="0002421D"/>
    <w:rsid w:val="00026645"/>
    <w:rsid w:val="000274A6"/>
    <w:rsid w:val="0002788C"/>
    <w:rsid w:val="00027C44"/>
    <w:rsid w:val="00027F41"/>
    <w:rsid w:val="0003004A"/>
    <w:rsid w:val="00030325"/>
    <w:rsid w:val="0003041C"/>
    <w:rsid w:val="000307F2"/>
    <w:rsid w:val="00030A75"/>
    <w:rsid w:val="00031A90"/>
    <w:rsid w:val="00033154"/>
    <w:rsid w:val="00033BEF"/>
    <w:rsid w:val="00033CA8"/>
    <w:rsid w:val="00033CDC"/>
    <w:rsid w:val="00036390"/>
    <w:rsid w:val="00036D36"/>
    <w:rsid w:val="0003791E"/>
    <w:rsid w:val="00037A49"/>
    <w:rsid w:val="00040DFF"/>
    <w:rsid w:val="00041DC5"/>
    <w:rsid w:val="0004289E"/>
    <w:rsid w:val="0004378C"/>
    <w:rsid w:val="00043DDE"/>
    <w:rsid w:val="00044147"/>
    <w:rsid w:val="000454F8"/>
    <w:rsid w:val="00046108"/>
    <w:rsid w:val="00051059"/>
    <w:rsid w:val="000517E9"/>
    <w:rsid w:val="00053AFD"/>
    <w:rsid w:val="000550DD"/>
    <w:rsid w:val="00055CAB"/>
    <w:rsid w:val="000562A8"/>
    <w:rsid w:val="00057858"/>
    <w:rsid w:val="000578FD"/>
    <w:rsid w:val="000579F5"/>
    <w:rsid w:val="0006055D"/>
    <w:rsid w:val="00060B94"/>
    <w:rsid w:val="00060BD0"/>
    <w:rsid w:val="00060F48"/>
    <w:rsid w:val="00063351"/>
    <w:rsid w:val="000638AF"/>
    <w:rsid w:val="0006472C"/>
    <w:rsid w:val="00064A62"/>
    <w:rsid w:val="00065D9D"/>
    <w:rsid w:val="00071837"/>
    <w:rsid w:val="00071FB6"/>
    <w:rsid w:val="000724FA"/>
    <w:rsid w:val="000770A6"/>
    <w:rsid w:val="0007792E"/>
    <w:rsid w:val="00080190"/>
    <w:rsid w:val="00080453"/>
    <w:rsid w:val="0008085D"/>
    <w:rsid w:val="00080AA8"/>
    <w:rsid w:val="00081B4B"/>
    <w:rsid w:val="00083E17"/>
    <w:rsid w:val="0008464A"/>
    <w:rsid w:val="00085DEA"/>
    <w:rsid w:val="000861A1"/>
    <w:rsid w:val="00087204"/>
    <w:rsid w:val="00087822"/>
    <w:rsid w:val="000903CA"/>
    <w:rsid w:val="000905CE"/>
    <w:rsid w:val="00091568"/>
    <w:rsid w:val="00091EAF"/>
    <w:rsid w:val="0009221E"/>
    <w:rsid w:val="0009249E"/>
    <w:rsid w:val="00092977"/>
    <w:rsid w:val="000973F4"/>
    <w:rsid w:val="00097F4A"/>
    <w:rsid w:val="000A20A7"/>
    <w:rsid w:val="000A2C53"/>
    <w:rsid w:val="000A4367"/>
    <w:rsid w:val="000A5294"/>
    <w:rsid w:val="000A6866"/>
    <w:rsid w:val="000B0524"/>
    <w:rsid w:val="000B1ECD"/>
    <w:rsid w:val="000B220B"/>
    <w:rsid w:val="000B3465"/>
    <w:rsid w:val="000B5677"/>
    <w:rsid w:val="000B5966"/>
    <w:rsid w:val="000B59CB"/>
    <w:rsid w:val="000B610E"/>
    <w:rsid w:val="000B7697"/>
    <w:rsid w:val="000B7837"/>
    <w:rsid w:val="000C012D"/>
    <w:rsid w:val="000C15D4"/>
    <w:rsid w:val="000C256B"/>
    <w:rsid w:val="000C4EC6"/>
    <w:rsid w:val="000C5527"/>
    <w:rsid w:val="000C7736"/>
    <w:rsid w:val="000D0808"/>
    <w:rsid w:val="000D1A11"/>
    <w:rsid w:val="000D219F"/>
    <w:rsid w:val="000D2E25"/>
    <w:rsid w:val="000D3A10"/>
    <w:rsid w:val="000D4413"/>
    <w:rsid w:val="000D4C35"/>
    <w:rsid w:val="000D516E"/>
    <w:rsid w:val="000D5B22"/>
    <w:rsid w:val="000D7587"/>
    <w:rsid w:val="000E0632"/>
    <w:rsid w:val="000E0A8A"/>
    <w:rsid w:val="000E18C8"/>
    <w:rsid w:val="000E1D40"/>
    <w:rsid w:val="000E76C6"/>
    <w:rsid w:val="000E7751"/>
    <w:rsid w:val="000F06AD"/>
    <w:rsid w:val="000F170E"/>
    <w:rsid w:val="000F2239"/>
    <w:rsid w:val="000F3302"/>
    <w:rsid w:val="000F4E8C"/>
    <w:rsid w:val="000F76E1"/>
    <w:rsid w:val="000F7A78"/>
    <w:rsid w:val="001004DE"/>
    <w:rsid w:val="00103A14"/>
    <w:rsid w:val="00103AC8"/>
    <w:rsid w:val="00103B7B"/>
    <w:rsid w:val="00104929"/>
    <w:rsid w:val="00105CCF"/>
    <w:rsid w:val="00110929"/>
    <w:rsid w:val="00111CC5"/>
    <w:rsid w:val="00112078"/>
    <w:rsid w:val="00112D7B"/>
    <w:rsid w:val="00113553"/>
    <w:rsid w:val="001147C6"/>
    <w:rsid w:val="0011493F"/>
    <w:rsid w:val="001151C5"/>
    <w:rsid w:val="001155EE"/>
    <w:rsid w:val="00117D6F"/>
    <w:rsid w:val="00121491"/>
    <w:rsid w:val="0012152B"/>
    <w:rsid w:val="0012182C"/>
    <w:rsid w:val="00121CE1"/>
    <w:rsid w:val="001220A5"/>
    <w:rsid w:val="001224EB"/>
    <w:rsid w:val="001259E3"/>
    <w:rsid w:val="00126197"/>
    <w:rsid w:val="00127127"/>
    <w:rsid w:val="001301A5"/>
    <w:rsid w:val="00130A54"/>
    <w:rsid w:val="00130E25"/>
    <w:rsid w:val="001313D7"/>
    <w:rsid w:val="0013157E"/>
    <w:rsid w:val="00131ACB"/>
    <w:rsid w:val="00131D9B"/>
    <w:rsid w:val="00132238"/>
    <w:rsid w:val="00132F2A"/>
    <w:rsid w:val="00134892"/>
    <w:rsid w:val="00136C76"/>
    <w:rsid w:val="00141A8C"/>
    <w:rsid w:val="001435A6"/>
    <w:rsid w:val="00143B48"/>
    <w:rsid w:val="00144C89"/>
    <w:rsid w:val="00145208"/>
    <w:rsid w:val="00146E42"/>
    <w:rsid w:val="00147197"/>
    <w:rsid w:val="00147D06"/>
    <w:rsid w:val="00147FD7"/>
    <w:rsid w:val="00150F61"/>
    <w:rsid w:val="00151118"/>
    <w:rsid w:val="001516AF"/>
    <w:rsid w:val="00152BFA"/>
    <w:rsid w:val="00152D23"/>
    <w:rsid w:val="00153261"/>
    <w:rsid w:val="001533AD"/>
    <w:rsid w:val="001550BE"/>
    <w:rsid w:val="001565E1"/>
    <w:rsid w:val="001567C0"/>
    <w:rsid w:val="00156D76"/>
    <w:rsid w:val="001571B9"/>
    <w:rsid w:val="0016036C"/>
    <w:rsid w:val="00160655"/>
    <w:rsid w:val="00160B46"/>
    <w:rsid w:val="00161CD0"/>
    <w:rsid w:val="00162110"/>
    <w:rsid w:val="00162746"/>
    <w:rsid w:val="001647EA"/>
    <w:rsid w:val="001664A9"/>
    <w:rsid w:val="001678A8"/>
    <w:rsid w:val="0017017D"/>
    <w:rsid w:val="0017224F"/>
    <w:rsid w:val="0017309C"/>
    <w:rsid w:val="001735BF"/>
    <w:rsid w:val="00173FA9"/>
    <w:rsid w:val="00173FF6"/>
    <w:rsid w:val="0017513B"/>
    <w:rsid w:val="001761FF"/>
    <w:rsid w:val="001765F9"/>
    <w:rsid w:val="00176791"/>
    <w:rsid w:val="001776BD"/>
    <w:rsid w:val="00177929"/>
    <w:rsid w:val="001805FA"/>
    <w:rsid w:val="00182D3A"/>
    <w:rsid w:val="00183555"/>
    <w:rsid w:val="001848F2"/>
    <w:rsid w:val="00185150"/>
    <w:rsid w:val="00186FA5"/>
    <w:rsid w:val="00187E1D"/>
    <w:rsid w:val="001907AE"/>
    <w:rsid w:val="0019088E"/>
    <w:rsid w:val="00192125"/>
    <w:rsid w:val="0019227A"/>
    <w:rsid w:val="00192ACB"/>
    <w:rsid w:val="00194271"/>
    <w:rsid w:val="0019629D"/>
    <w:rsid w:val="001964EB"/>
    <w:rsid w:val="00196E4C"/>
    <w:rsid w:val="001A02AE"/>
    <w:rsid w:val="001A02FE"/>
    <w:rsid w:val="001A0D94"/>
    <w:rsid w:val="001A0E85"/>
    <w:rsid w:val="001A1427"/>
    <w:rsid w:val="001A5104"/>
    <w:rsid w:val="001A6F88"/>
    <w:rsid w:val="001A7145"/>
    <w:rsid w:val="001B18DC"/>
    <w:rsid w:val="001B1BBA"/>
    <w:rsid w:val="001B399B"/>
    <w:rsid w:val="001B3CB3"/>
    <w:rsid w:val="001B4C6C"/>
    <w:rsid w:val="001B4E6F"/>
    <w:rsid w:val="001B507F"/>
    <w:rsid w:val="001B5B3D"/>
    <w:rsid w:val="001B642C"/>
    <w:rsid w:val="001B6466"/>
    <w:rsid w:val="001B6511"/>
    <w:rsid w:val="001B66A8"/>
    <w:rsid w:val="001B6700"/>
    <w:rsid w:val="001B72D3"/>
    <w:rsid w:val="001B7E20"/>
    <w:rsid w:val="001C1887"/>
    <w:rsid w:val="001C19A3"/>
    <w:rsid w:val="001C253B"/>
    <w:rsid w:val="001C3201"/>
    <w:rsid w:val="001C3A99"/>
    <w:rsid w:val="001C41FC"/>
    <w:rsid w:val="001C463B"/>
    <w:rsid w:val="001C57E4"/>
    <w:rsid w:val="001C5975"/>
    <w:rsid w:val="001C6598"/>
    <w:rsid w:val="001C67CC"/>
    <w:rsid w:val="001C6CA2"/>
    <w:rsid w:val="001C7B6D"/>
    <w:rsid w:val="001C7FB3"/>
    <w:rsid w:val="001D350E"/>
    <w:rsid w:val="001D3DDA"/>
    <w:rsid w:val="001D4281"/>
    <w:rsid w:val="001D4C22"/>
    <w:rsid w:val="001D4F9A"/>
    <w:rsid w:val="001D6C7F"/>
    <w:rsid w:val="001E0DBE"/>
    <w:rsid w:val="001E1551"/>
    <w:rsid w:val="001E1E56"/>
    <w:rsid w:val="001E23B6"/>
    <w:rsid w:val="001E27FF"/>
    <w:rsid w:val="001E4555"/>
    <w:rsid w:val="001E55C8"/>
    <w:rsid w:val="001E5E87"/>
    <w:rsid w:val="001E6B92"/>
    <w:rsid w:val="001E6D0C"/>
    <w:rsid w:val="001E6E51"/>
    <w:rsid w:val="001E7015"/>
    <w:rsid w:val="001E7650"/>
    <w:rsid w:val="001F0383"/>
    <w:rsid w:val="001F0F3F"/>
    <w:rsid w:val="001F1FD9"/>
    <w:rsid w:val="001F20DE"/>
    <w:rsid w:val="001F2979"/>
    <w:rsid w:val="001F32D1"/>
    <w:rsid w:val="001F369B"/>
    <w:rsid w:val="001F4A1A"/>
    <w:rsid w:val="001F7C97"/>
    <w:rsid w:val="001F7DA5"/>
    <w:rsid w:val="0020046B"/>
    <w:rsid w:val="0020374A"/>
    <w:rsid w:val="002041F6"/>
    <w:rsid w:val="00204B1F"/>
    <w:rsid w:val="00204EDB"/>
    <w:rsid w:val="0020513E"/>
    <w:rsid w:val="0020551D"/>
    <w:rsid w:val="00205CCC"/>
    <w:rsid w:val="00206BD6"/>
    <w:rsid w:val="00206E3B"/>
    <w:rsid w:val="00207605"/>
    <w:rsid w:val="00210D77"/>
    <w:rsid w:val="00211DD6"/>
    <w:rsid w:val="002127B9"/>
    <w:rsid w:val="00212E2F"/>
    <w:rsid w:val="0021303C"/>
    <w:rsid w:val="00213AC7"/>
    <w:rsid w:val="00214994"/>
    <w:rsid w:val="002149EA"/>
    <w:rsid w:val="002171BC"/>
    <w:rsid w:val="00217AAC"/>
    <w:rsid w:val="00217C10"/>
    <w:rsid w:val="00217DD8"/>
    <w:rsid w:val="002233CB"/>
    <w:rsid w:val="00225D2D"/>
    <w:rsid w:val="00227BF8"/>
    <w:rsid w:val="002303D8"/>
    <w:rsid w:val="00230457"/>
    <w:rsid w:val="00230914"/>
    <w:rsid w:val="0023154E"/>
    <w:rsid w:val="0023281D"/>
    <w:rsid w:val="00232EFD"/>
    <w:rsid w:val="0023328F"/>
    <w:rsid w:val="00234426"/>
    <w:rsid w:val="0023442D"/>
    <w:rsid w:val="002344D2"/>
    <w:rsid w:val="00235102"/>
    <w:rsid w:val="0023545A"/>
    <w:rsid w:val="002369A4"/>
    <w:rsid w:val="002376AD"/>
    <w:rsid w:val="00237EBB"/>
    <w:rsid w:val="00240782"/>
    <w:rsid w:val="00240DB2"/>
    <w:rsid w:val="00242C33"/>
    <w:rsid w:val="002431A1"/>
    <w:rsid w:val="00243628"/>
    <w:rsid w:val="00243697"/>
    <w:rsid w:val="002445B1"/>
    <w:rsid w:val="00245076"/>
    <w:rsid w:val="00245A6B"/>
    <w:rsid w:val="002468A3"/>
    <w:rsid w:val="002468B9"/>
    <w:rsid w:val="00247D16"/>
    <w:rsid w:val="00247D40"/>
    <w:rsid w:val="00251326"/>
    <w:rsid w:val="0025138B"/>
    <w:rsid w:val="002531D1"/>
    <w:rsid w:val="002534C5"/>
    <w:rsid w:val="002537E6"/>
    <w:rsid w:val="00254FF5"/>
    <w:rsid w:val="002557FE"/>
    <w:rsid w:val="00256101"/>
    <w:rsid w:val="00256B1E"/>
    <w:rsid w:val="00256C69"/>
    <w:rsid w:val="00262E35"/>
    <w:rsid w:val="00263279"/>
    <w:rsid w:val="0026343C"/>
    <w:rsid w:val="0026346B"/>
    <w:rsid w:val="002634AA"/>
    <w:rsid w:val="0026602B"/>
    <w:rsid w:val="002708CD"/>
    <w:rsid w:val="00270D42"/>
    <w:rsid w:val="002711A3"/>
    <w:rsid w:val="00272604"/>
    <w:rsid w:val="00272887"/>
    <w:rsid w:val="002741E1"/>
    <w:rsid w:val="00274438"/>
    <w:rsid w:val="002745B0"/>
    <w:rsid w:val="0027626A"/>
    <w:rsid w:val="00276E8D"/>
    <w:rsid w:val="0028093C"/>
    <w:rsid w:val="00280ECA"/>
    <w:rsid w:val="00280FB6"/>
    <w:rsid w:val="0028171D"/>
    <w:rsid w:val="00282033"/>
    <w:rsid w:val="002836EC"/>
    <w:rsid w:val="00283AD6"/>
    <w:rsid w:val="00285DF7"/>
    <w:rsid w:val="00286B7D"/>
    <w:rsid w:val="00290E47"/>
    <w:rsid w:val="002920A8"/>
    <w:rsid w:val="0029218B"/>
    <w:rsid w:val="00292F9B"/>
    <w:rsid w:val="0029391D"/>
    <w:rsid w:val="002960A8"/>
    <w:rsid w:val="00296E5B"/>
    <w:rsid w:val="00297EB8"/>
    <w:rsid w:val="002A07B1"/>
    <w:rsid w:val="002A0929"/>
    <w:rsid w:val="002A235C"/>
    <w:rsid w:val="002A2667"/>
    <w:rsid w:val="002A2D8A"/>
    <w:rsid w:val="002A3084"/>
    <w:rsid w:val="002A64CF"/>
    <w:rsid w:val="002A79D9"/>
    <w:rsid w:val="002A7BC3"/>
    <w:rsid w:val="002B1B30"/>
    <w:rsid w:val="002B2FF9"/>
    <w:rsid w:val="002B3F24"/>
    <w:rsid w:val="002B4C2D"/>
    <w:rsid w:val="002B4D57"/>
    <w:rsid w:val="002B4F1E"/>
    <w:rsid w:val="002B65FE"/>
    <w:rsid w:val="002B7D71"/>
    <w:rsid w:val="002C0C39"/>
    <w:rsid w:val="002C15FD"/>
    <w:rsid w:val="002C1C69"/>
    <w:rsid w:val="002C1FDF"/>
    <w:rsid w:val="002C2A93"/>
    <w:rsid w:val="002C6FAC"/>
    <w:rsid w:val="002C79FA"/>
    <w:rsid w:val="002D10B2"/>
    <w:rsid w:val="002D4768"/>
    <w:rsid w:val="002D5573"/>
    <w:rsid w:val="002D58B5"/>
    <w:rsid w:val="002D58B8"/>
    <w:rsid w:val="002D728C"/>
    <w:rsid w:val="002E1BE0"/>
    <w:rsid w:val="002E2184"/>
    <w:rsid w:val="002E4840"/>
    <w:rsid w:val="002E4FBD"/>
    <w:rsid w:val="002E5100"/>
    <w:rsid w:val="002E52AF"/>
    <w:rsid w:val="002E7EAE"/>
    <w:rsid w:val="002F2681"/>
    <w:rsid w:val="002F2CCA"/>
    <w:rsid w:val="002F2E95"/>
    <w:rsid w:val="002F324A"/>
    <w:rsid w:val="002F3FEE"/>
    <w:rsid w:val="002F54AB"/>
    <w:rsid w:val="00300093"/>
    <w:rsid w:val="0030296F"/>
    <w:rsid w:val="00303294"/>
    <w:rsid w:val="00303A3E"/>
    <w:rsid w:val="00303E07"/>
    <w:rsid w:val="00305110"/>
    <w:rsid w:val="003056B1"/>
    <w:rsid w:val="00305C3B"/>
    <w:rsid w:val="003063CA"/>
    <w:rsid w:val="00306911"/>
    <w:rsid w:val="00310517"/>
    <w:rsid w:val="00311EE6"/>
    <w:rsid w:val="003140B5"/>
    <w:rsid w:val="0031453B"/>
    <w:rsid w:val="00314B04"/>
    <w:rsid w:val="00314E3E"/>
    <w:rsid w:val="003150BA"/>
    <w:rsid w:val="00315A08"/>
    <w:rsid w:val="0031632F"/>
    <w:rsid w:val="00320046"/>
    <w:rsid w:val="00321E44"/>
    <w:rsid w:val="0032266B"/>
    <w:rsid w:val="0032293A"/>
    <w:rsid w:val="003234CD"/>
    <w:rsid w:val="0032391D"/>
    <w:rsid w:val="00323F08"/>
    <w:rsid w:val="0032491D"/>
    <w:rsid w:val="00324B12"/>
    <w:rsid w:val="00324D22"/>
    <w:rsid w:val="00324D8C"/>
    <w:rsid w:val="00330094"/>
    <w:rsid w:val="0033210C"/>
    <w:rsid w:val="0033249E"/>
    <w:rsid w:val="003325B8"/>
    <w:rsid w:val="00332C01"/>
    <w:rsid w:val="0033419A"/>
    <w:rsid w:val="00335024"/>
    <w:rsid w:val="003352A2"/>
    <w:rsid w:val="00335408"/>
    <w:rsid w:val="003375C6"/>
    <w:rsid w:val="00337C40"/>
    <w:rsid w:val="00337E4D"/>
    <w:rsid w:val="00343395"/>
    <w:rsid w:val="003440B3"/>
    <w:rsid w:val="00344E3A"/>
    <w:rsid w:val="00346190"/>
    <w:rsid w:val="00346786"/>
    <w:rsid w:val="0035099B"/>
    <w:rsid w:val="00352693"/>
    <w:rsid w:val="00353C7D"/>
    <w:rsid w:val="0035602A"/>
    <w:rsid w:val="003560CE"/>
    <w:rsid w:val="0035770C"/>
    <w:rsid w:val="00357AC2"/>
    <w:rsid w:val="003618CC"/>
    <w:rsid w:val="003633F6"/>
    <w:rsid w:val="003655D8"/>
    <w:rsid w:val="00370CC0"/>
    <w:rsid w:val="00371044"/>
    <w:rsid w:val="00371F86"/>
    <w:rsid w:val="00372256"/>
    <w:rsid w:val="003758EA"/>
    <w:rsid w:val="003759FD"/>
    <w:rsid w:val="0037604C"/>
    <w:rsid w:val="0037701D"/>
    <w:rsid w:val="00377021"/>
    <w:rsid w:val="003775FE"/>
    <w:rsid w:val="00381159"/>
    <w:rsid w:val="00382173"/>
    <w:rsid w:val="00385CDC"/>
    <w:rsid w:val="00385E64"/>
    <w:rsid w:val="00387C87"/>
    <w:rsid w:val="0039011B"/>
    <w:rsid w:val="00390BF7"/>
    <w:rsid w:val="003912D2"/>
    <w:rsid w:val="003924D2"/>
    <w:rsid w:val="00392C19"/>
    <w:rsid w:val="00392D8F"/>
    <w:rsid w:val="00393061"/>
    <w:rsid w:val="0039448E"/>
    <w:rsid w:val="00395CD9"/>
    <w:rsid w:val="00396ABA"/>
    <w:rsid w:val="00397921"/>
    <w:rsid w:val="00397B1A"/>
    <w:rsid w:val="003A042E"/>
    <w:rsid w:val="003A1AA2"/>
    <w:rsid w:val="003A21E6"/>
    <w:rsid w:val="003A225E"/>
    <w:rsid w:val="003A22A5"/>
    <w:rsid w:val="003A31B5"/>
    <w:rsid w:val="003A32D4"/>
    <w:rsid w:val="003A4089"/>
    <w:rsid w:val="003A4DEA"/>
    <w:rsid w:val="003A6BFF"/>
    <w:rsid w:val="003A7124"/>
    <w:rsid w:val="003A72A8"/>
    <w:rsid w:val="003B1995"/>
    <w:rsid w:val="003B1B9A"/>
    <w:rsid w:val="003B55FB"/>
    <w:rsid w:val="003B65E3"/>
    <w:rsid w:val="003C1BA1"/>
    <w:rsid w:val="003C1C53"/>
    <w:rsid w:val="003C4B25"/>
    <w:rsid w:val="003C4ED2"/>
    <w:rsid w:val="003C5E04"/>
    <w:rsid w:val="003C6232"/>
    <w:rsid w:val="003C77F4"/>
    <w:rsid w:val="003D00E7"/>
    <w:rsid w:val="003D0262"/>
    <w:rsid w:val="003D0916"/>
    <w:rsid w:val="003D1053"/>
    <w:rsid w:val="003D14D5"/>
    <w:rsid w:val="003D183B"/>
    <w:rsid w:val="003D26D0"/>
    <w:rsid w:val="003D3550"/>
    <w:rsid w:val="003D3969"/>
    <w:rsid w:val="003D4645"/>
    <w:rsid w:val="003D46A0"/>
    <w:rsid w:val="003D5941"/>
    <w:rsid w:val="003D5E34"/>
    <w:rsid w:val="003D5EC6"/>
    <w:rsid w:val="003D6166"/>
    <w:rsid w:val="003D6B71"/>
    <w:rsid w:val="003E0E1C"/>
    <w:rsid w:val="003E13F0"/>
    <w:rsid w:val="003E1524"/>
    <w:rsid w:val="003E1AA0"/>
    <w:rsid w:val="003E1BD9"/>
    <w:rsid w:val="003E22CE"/>
    <w:rsid w:val="003E255B"/>
    <w:rsid w:val="003E5B61"/>
    <w:rsid w:val="003E67E8"/>
    <w:rsid w:val="003E6CF1"/>
    <w:rsid w:val="003F170A"/>
    <w:rsid w:val="003F1B96"/>
    <w:rsid w:val="003F1DB6"/>
    <w:rsid w:val="003F3355"/>
    <w:rsid w:val="003F46AF"/>
    <w:rsid w:val="003F63D8"/>
    <w:rsid w:val="003F7297"/>
    <w:rsid w:val="003F78F9"/>
    <w:rsid w:val="0040150E"/>
    <w:rsid w:val="004019D7"/>
    <w:rsid w:val="00401A6E"/>
    <w:rsid w:val="00402E93"/>
    <w:rsid w:val="00405003"/>
    <w:rsid w:val="00405CBA"/>
    <w:rsid w:val="0040649D"/>
    <w:rsid w:val="00406CA2"/>
    <w:rsid w:val="00407B75"/>
    <w:rsid w:val="004104BC"/>
    <w:rsid w:val="00410A39"/>
    <w:rsid w:val="004142DC"/>
    <w:rsid w:val="00414D50"/>
    <w:rsid w:val="00415268"/>
    <w:rsid w:val="004161D6"/>
    <w:rsid w:val="004175FB"/>
    <w:rsid w:val="004217BA"/>
    <w:rsid w:val="00421A56"/>
    <w:rsid w:val="00423261"/>
    <w:rsid w:val="00424925"/>
    <w:rsid w:val="004252D6"/>
    <w:rsid w:val="00425E89"/>
    <w:rsid w:val="00427D9C"/>
    <w:rsid w:val="00430925"/>
    <w:rsid w:val="00431B5F"/>
    <w:rsid w:val="00432363"/>
    <w:rsid w:val="004333EC"/>
    <w:rsid w:val="0043368E"/>
    <w:rsid w:val="00434322"/>
    <w:rsid w:val="004354F2"/>
    <w:rsid w:val="00435E0C"/>
    <w:rsid w:val="004361C0"/>
    <w:rsid w:val="00437329"/>
    <w:rsid w:val="0044002B"/>
    <w:rsid w:val="00440A4B"/>
    <w:rsid w:val="00443930"/>
    <w:rsid w:val="00444A85"/>
    <w:rsid w:val="0044560E"/>
    <w:rsid w:val="004462E3"/>
    <w:rsid w:val="00446BD9"/>
    <w:rsid w:val="00446F4E"/>
    <w:rsid w:val="00447812"/>
    <w:rsid w:val="00447FAF"/>
    <w:rsid w:val="004506A1"/>
    <w:rsid w:val="004512C4"/>
    <w:rsid w:val="00451A92"/>
    <w:rsid w:val="004536CE"/>
    <w:rsid w:val="004550B6"/>
    <w:rsid w:val="00455EA7"/>
    <w:rsid w:val="00457DEF"/>
    <w:rsid w:val="004618A2"/>
    <w:rsid w:val="00461F99"/>
    <w:rsid w:val="0046417F"/>
    <w:rsid w:val="004641B7"/>
    <w:rsid w:val="00465498"/>
    <w:rsid w:val="00465AB6"/>
    <w:rsid w:val="00465B89"/>
    <w:rsid w:val="00465C93"/>
    <w:rsid w:val="0046709C"/>
    <w:rsid w:val="00467711"/>
    <w:rsid w:val="00467AE4"/>
    <w:rsid w:val="004702FB"/>
    <w:rsid w:val="0047088E"/>
    <w:rsid w:val="00471503"/>
    <w:rsid w:val="00472AED"/>
    <w:rsid w:val="00472DFC"/>
    <w:rsid w:val="0047312D"/>
    <w:rsid w:val="004745A9"/>
    <w:rsid w:val="00474AA4"/>
    <w:rsid w:val="0047534E"/>
    <w:rsid w:val="00475AAE"/>
    <w:rsid w:val="00480144"/>
    <w:rsid w:val="00480B82"/>
    <w:rsid w:val="00481F74"/>
    <w:rsid w:val="0048220E"/>
    <w:rsid w:val="0048287C"/>
    <w:rsid w:val="00482DD9"/>
    <w:rsid w:val="00483C63"/>
    <w:rsid w:val="00484228"/>
    <w:rsid w:val="00484CCE"/>
    <w:rsid w:val="00484DCC"/>
    <w:rsid w:val="004919C6"/>
    <w:rsid w:val="00492F32"/>
    <w:rsid w:val="00492F72"/>
    <w:rsid w:val="00493C9F"/>
    <w:rsid w:val="00493FDF"/>
    <w:rsid w:val="0049479E"/>
    <w:rsid w:val="00494E7A"/>
    <w:rsid w:val="00495532"/>
    <w:rsid w:val="00495C76"/>
    <w:rsid w:val="004961A5"/>
    <w:rsid w:val="004966D9"/>
    <w:rsid w:val="00496F7E"/>
    <w:rsid w:val="004A2869"/>
    <w:rsid w:val="004A2FA2"/>
    <w:rsid w:val="004A2FEE"/>
    <w:rsid w:val="004A5386"/>
    <w:rsid w:val="004A6CD9"/>
    <w:rsid w:val="004B1292"/>
    <w:rsid w:val="004B1C4F"/>
    <w:rsid w:val="004B1E55"/>
    <w:rsid w:val="004B4AC4"/>
    <w:rsid w:val="004B58DC"/>
    <w:rsid w:val="004B5AA4"/>
    <w:rsid w:val="004B5F15"/>
    <w:rsid w:val="004B655A"/>
    <w:rsid w:val="004B7A6D"/>
    <w:rsid w:val="004C0FB6"/>
    <w:rsid w:val="004C11F7"/>
    <w:rsid w:val="004C2465"/>
    <w:rsid w:val="004C2ACF"/>
    <w:rsid w:val="004C3BE0"/>
    <w:rsid w:val="004C5E7B"/>
    <w:rsid w:val="004C621A"/>
    <w:rsid w:val="004C7891"/>
    <w:rsid w:val="004D054B"/>
    <w:rsid w:val="004D0A71"/>
    <w:rsid w:val="004D1B01"/>
    <w:rsid w:val="004D205A"/>
    <w:rsid w:val="004D2DFF"/>
    <w:rsid w:val="004D2F9F"/>
    <w:rsid w:val="004D485D"/>
    <w:rsid w:val="004D5E89"/>
    <w:rsid w:val="004D618D"/>
    <w:rsid w:val="004D788B"/>
    <w:rsid w:val="004D7AE5"/>
    <w:rsid w:val="004E09DC"/>
    <w:rsid w:val="004E3CEF"/>
    <w:rsid w:val="004E5046"/>
    <w:rsid w:val="004E576B"/>
    <w:rsid w:val="004E5F48"/>
    <w:rsid w:val="004E6EC6"/>
    <w:rsid w:val="004E7A46"/>
    <w:rsid w:val="004F040A"/>
    <w:rsid w:val="004F058B"/>
    <w:rsid w:val="004F2927"/>
    <w:rsid w:val="004F2D2F"/>
    <w:rsid w:val="004F2E48"/>
    <w:rsid w:val="004F355E"/>
    <w:rsid w:val="004F3681"/>
    <w:rsid w:val="004F3815"/>
    <w:rsid w:val="004F3AC2"/>
    <w:rsid w:val="004F4B57"/>
    <w:rsid w:val="004F5EDA"/>
    <w:rsid w:val="004F7C9E"/>
    <w:rsid w:val="005015EE"/>
    <w:rsid w:val="00503D58"/>
    <w:rsid w:val="00504AD0"/>
    <w:rsid w:val="00504F6C"/>
    <w:rsid w:val="0050501F"/>
    <w:rsid w:val="00505070"/>
    <w:rsid w:val="00505C55"/>
    <w:rsid w:val="0050691B"/>
    <w:rsid w:val="00506DEA"/>
    <w:rsid w:val="00507C83"/>
    <w:rsid w:val="005108AB"/>
    <w:rsid w:val="0051129E"/>
    <w:rsid w:val="0051184D"/>
    <w:rsid w:val="005152C4"/>
    <w:rsid w:val="00515348"/>
    <w:rsid w:val="0051660A"/>
    <w:rsid w:val="00516719"/>
    <w:rsid w:val="0052142A"/>
    <w:rsid w:val="005230C8"/>
    <w:rsid w:val="0052338F"/>
    <w:rsid w:val="00523C97"/>
    <w:rsid w:val="005243D6"/>
    <w:rsid w:val="00524827"/>
    <w:rsid w:val="00525122"/>
    <w:rsid w:val="0052717D"/>
    <w:rsid w:val="00532D6F"/>
    <w:rsid w:val="00532D75"/>
    <w:rsid w:val="0053510E"/>
    <w:rsid w:val="0053649F"/>
    <w:rsid w:val="005365BA"/>
    <w:rsid w:val="0053665B"/>
    <w:rsid w:val="005369B9"/>
    <w:rsid w:val="00536C85"/>
    <w:rsid w:val="005377C2"/>
    <w:rsid w:val="00537901"/>
    <w:rsid w:val="00537F20"/>
    <w:rsid w:val="005423BF"/>
    <w:rsid w:val="005426A4"/>
    <w:rsid w:val="005429CA"/>
    <w:rsid w:val="005457E6"/>
    <w:rsid w:val="00550F0B"/>
    <w:rsid w:val="00551364"/>
    <w:rsid w:val="00553251"/>
    <w:rsid w:val="00555513"/>
    <w:rsid w:val="0055589D"/>
    <w:rsid w:val="00555ADE"/>
    <w:rsid w:val="00556273"/>
    <w:rsid w:val="00557D54"/>
    <w:rsid w:val="005606FB"/>
    <w:rsid w:val="0056188F"/>
    <w:rsid w:val="005621EC"/>
    <w:rsid w:val="0056238D"/>
    <w:rsid w:val="00565097"/>
    <w:rsid w:val="00565116"/>
    <w:rsid w:val="00566861"/>
    <w:rsid w:val="00567A5E"/>
    <w:rsid w:val="005711BA"/>
    <w:rsid w:val="005718A6"/>
    <w:rsid w:val="00577259"/>
    <w:rsid w:val="005774DF"/>
    <w:rsid w:val="005812B1"/>
    <w:rsid w:val="005819A1"/>
    <w:rsid w:val="0058283B"/>
    <w:rsid w:val="00582DA5"/>
    <w:rsid w:val="005834C7"/>
    <w:rsid w:val="00583D1F"/>
    <w:rsid w:val="00584AD9"/>
    <w:rsid w:val="00590098"/>
    <w:rsid w:val="00591F4C"/>
    <w:rsid w:val="00592BA1"/>
    <w:rsid w:val="005949CB"/>
    <w:rsid w:val="0059684A"/>
    <w:rsid w:val="0059747D"/>
    <w:rsid w:val="005979AE"/>
    <w:rsid w:val="00597D34"/>
    <w:rsid w:val="005A0068"/>
    <w:rsid w:val="005A010A"/>
    <w:rsid w:val="005A0948"/>
    <w:rsid w:val="005A1237"/>
    <w:rsid w:val="005A26B4"/>
    <w:rsid w:val="005A5216"/>
    <w:rsid w:val="005A5CDC"/>
    <w:rsid w:val="005A7935"/>
    <w:rsid w:val="005B31E3"/>
    <w:rsid w:val="005B3DD0"/>
    <w:rsid w:val="005B59EA"/>
    <w:rsid w:val="005B5C00"/>
    <w:rsid w:val="005B5DBD"/>
    <w:rsid w:val="005B6195"/>
    <w:rsid w:val="005B6734"/>
    <w:rsid w:val="005B7017"/>
    <w:rsid w:val="005B7199"/>
    <w:rsid w:val="005B76E9"/>
    <w:rsid w:val="005C22F3"/>
    <w:rsid w:val="005C2BC6"/>
    <w:rsid w:val="005C5C83"/>
    <w:rsid w:val="005C6F75"/>
    <w:rsid w:val="005C71EC"/>
    <w:rsid w:val="005C7F81"/>
    <w:rsid w:val="005D4476"/>
    <w:rsid w:val="005D6248"/>
    <w:rsid w:val="005D711C"/>
    <w:rsid w:val="005D7D0B"/>
    <w:rsid w:val="005E0593"/>
    <w:rsid w:val="005E0857"/>
    <w:rsid w:val="005E132B"/>
    <w:rsid w:val="005E15F5"/>
    <w:rsid w:val="005E25AC"/>
    <w:rsid w:val="005E3C1C"/>
    <w:rsid w:val="005E3FCF"/>
    <w:rsid w:val="005E5280"/>
    <w:rsid w:val="005E76B8"/>
    <w:rsid w:val="005E7D04"/>
    <w:rsid w:val="005F04C7"/>
    <w:rsid w:val="005F2651"/>
    <w:rsid w:val="005F330B"/>
    <w:rsid w:val="005F39D8"/>
    <w:rsid w:val="005F41A9"/>
    <w:rsid w:val="005F477D"/>
    <w:rsid w:val="005F487A"/>
    <w:rsid w:val="005F58E3"/>
    <w:rsid w:val="005F59C4"/>
    <w:rsid w:val="005F6793"/>
    <w:rsid w:val="005F6CF4"/>
    <w:rsid w:val="005F7172"/>
    <w:rsid w:val="00603FBF"/>
    <w:rsid w:val="0060463B"/>
    <w:rsid w:val="006054A9"/>
    <w:rsid w:val="00606F4E"/>
    <w:rsid w:val="00607C3E"/>
    <w:rsid w:val="0061126C"/>
    <w:rsid w:val="00613451"/>
    <w:rsid w:val="00614F7F"/>
    <w:rsid w:val="006203A7"/>
    <w:rsid w:val="006219B9"/>
    <w:rsid w:val="00621D0D"/>
    <w:rsid w:val="006253E0"/>
    <w:rsid w:val="00625F7B"/>
    <w:rsid w:val="00626DD7"/>
    <w:rsid w:val="006274D3"/>
    <w:rsid w:val="006304CC"/>
    <w:rsid w:val="00633A6F"/>
    <w:rsid w:val="00633AE4"/>
    <w:rsid w:val="00633E13"/>
    <w:rsid w:val="006347C3"/>
    <w:rsid w:val="0063580B"/>
    <w:rsid w:val="00636165"/>
    <w:rsid w:val="00636A72"/>
    <w:rsid w:val="00637B08"/>
    <w:rsid w:val="00640291"/>
    <w:rsid w:val="006408AD"/>
    <w:rsid w:val="006413C1"/>
    <w:rsid w:val="00641553"/>
    <w:rsid w:val="00641D76"/>
    <w:rsid w:val="00642C0A"/>
    <w:rsid w:val="0064363E"/>
    <w:rsid w:val="006439A1"/>
    <w:rsid w:val="00644C1A"/>
    <w:rsid w:val="00645EF5"/>
    <w:rsid w:val="00646C20"/>
    <w:rsid w:val="00647AE0"/>
    <w:rsid w:val="006508CE"/>
    <w:rsid w:val="006524A3"/>
    <w:rsid w:val="00652E40"/>
    <w:rsid w:val="006546FC"/>
    <w:rsid w:val="006551F6"/>
    <w:rsid w:val="0065585B"/>
    <w:rsid w:val="00655F22"/>
    <w:rsid w:val="006562F0"/>
    <w:rsid w:val="006565B8"/>
    <w:rsid w:val="0065672E"/>
    <w:rsid w:val="00656947"/>
    <w:rsid w:val="006601CE"/>
    <w:rsid w:val="00660E04"/>
    <w:rsid w:val="00662C76"/>
    <w:rsid w:val="00664BE3"/>
    <w:rsid w:val="00664DA3"/>
    <w:rsid w:val="00664EA7"/>
    <w:rsid w:val="00664F46"/>
    <w:rsid w:val="00666F4C"/>
    <w:rsid w:val="006705D6"/>
    <w:rsid w:val="006708E3"/>
    <w:rsid w:val="00671255"/>
    <w:rsid w:val="00671803"/>
    <w:rsid w:val="00671C03"/>
    <w:rsid w:val="00671D0C"/>
    <w:rsid w:val="006720AC"/>
    <w:rsid w:val="00674108"/>
    <w:rsid w:val="00675B58"/>
    <w:rsid w:val="00676863"/>
    <w:rsid w:val="0067699D"/>
    <w:rsid w:val="0067748D"/>
    <w:rsid w:val="00677A6A"/>
    <w:rsid w:val="00680D44"/>
    <w:rsid w:val="00680F58"/>
    <w:rsid w:val="0068127A"/>
    <w:rsid w:val="00682DAA"/>
    <w:rsid w:val="00683819"/>
    <w:rsid w:val="00684067"/>
    <w:rsid w:val="006857BF"/>
    <w:rsid w:val="0068590F"/>
    <w:rsid w:val="0068627B"/>
    <w:rsid w:val="00692AE3"/>
    <w:rsid w:val="00693144"/>
    <w:rsid w:val="00694F32"/>
    <w:rsid w:val="00696B2B"/>
    <w:rsid w:val="006975C6"/>
    <w:rsid w:val="006A05E2"/>
    <w:rsid w:val="006A1E1B"/>
    <w:rsid w:val="006A2DC5"/>
    <w:rsid w:val="006A2FF6"/>
    <w:rsid w:val="006A305D"/>
    <w:rsid w:val="006A4DFE"/>
    <w:rsid w:val="006A5918"/>
    <w:rsid w:val="006A5B02"/>
    <w:rsid w:val="006A7425"/>
    <w:rsid w:val="006A7795"/>
    <w:rsid w:val="006A7A57"/>
    <w:rsid w:val="006A7F35"/>
    <w:rsid w:val="006B02F2"/>
    <w:rsid w:val="006B073F"/>
    <w:rsid w:val="006B0C8D"/>
    <w:rsid w:val="006B0C98"/>
    <w:rsid w:val="006B1596"/>
    <w:rsid w:val="006B209C"/>
    <w:rsid w:val="006B2936"/>
    <w:rsid w:val="006B3243"/>
    <w:rsid w:val="006B40FE"/>
    <w:rsid w:val="006B4F40"/>
    <w:rsid w:val="006B6D9A"/>
    <w:rsid w:val="006B790F"/>
    <w:rsid w:val="006B7D48"/>
    <w:rsid w:val="006C01F1"/>
    <w:rsid w:val="006C0773"/>
    <w:rsid w:val="006C0C24"/>
    <w:rsid w:val="006C1242"/>
    <w:rsid w:val="006C1BD1"/>
    <w:rsid w:val="006C210D"/>
    <w:rsid w:val="006C3025"/>
    <w:rsid w:val="006C4D42"/>
    <w:rsid w:val="006C6542"/>
    <w:rsid w:val="006C72C7"/>
    <w:rsid w:val="006C7B41"/>
    <w:rsid w:val="006C7BF8"/>
    <w:rsid w:val="006D0C60"/>
    <w:rsid w:val="006D4CF4"/>
    <w:rsid w:val="006D646C"/>
    <w:rsid w:val="006D7C1A"/>
    <w:rsid w:val="006D7C81"/>
    <w:rsid w:val="006D7FC8"/>
    <w:rsid w:val="006E0664"/>
    <w:rsid w:val="006E11F5"/>
    <w:rsid w:val="006E1698"/>
    <w:rsid w:val="006E478B"/>
    <w:rsid w:val="006E507C"/>
    <w:rsid w:val="006E54EF"/>
    <w:rsid w:val="006E685C"/>
    <w:rsid w:val="006E6CF9"/>
    <w:rsid w:val="006E7905"/>
    <w:rsid w:val="006F00E3"/>
    <w:rsid w:val="006F0BA0"/>
    <w:rsid w:val="006F10CE"/>
    <w:rsid w:val="006F1829"/>
    <w:rsid w:val="006F1844"/>
    <w:rsid w:val="006F1DA5"/>
    <w:rsid w:val="006F2D38"/>
    <w:rsid w:val="006F3200"/>
    <w:rsid w:val="006F347F"/>
    <w:rsid w:val="006F4789"/>
    <w:rsid w:val="006F4C8A"/>
    <w:rsid w:val="006F5504"/>
    <w:rsid w:val="006F5EC2"/>
    <w:rsid w:val="006F77BC"/>
    <w:rsid w:val="00701823"/>
    <w:rsid w:val="00701BC4"/>
    <w:rsid w:val="007024A3"/>
    <w:rsid w:val="0070342D"/>
    <w:rsid w:val="00703754"/>
    <w:rsid w:val="00704BA2"/>
    <w:rsid w:val="00704C2E"/>
    <w:rsid w:val="00704C73"/>
    <w:rsid w:val="00704E49"/>
    <w:rsid w:val="00706388"/>
    <w:rsid w:val="00707443"/>
    <w:rsid w:val="0070793E"/>
    <w:rsid w:val="007079C6"/>
    <w:rsid w:val="007109D5"/>
    <w:rsid w:val="00710F61"/>
    <w:rsid w:val="007111D9"/>
    <w:rsid w:val="0071181C"/>
    <w:rsid w:val="00711EAB"/>
    <w:rsid w:val="00713747"/>
    <w:rsid w:val="00713953"/>
    <w:rsid w:val="00713D78"/>
    <w:rsid w:val="00713DD2"/>
    <w:rsid w:val="007149C0"/>
    <w:rsid w:val="00714D75"/>
    <w:rsid w:val="00715714"/>
    <w:rsid w:val="00717932"/>
    <w:rsid w:val="0072053B"/>
    <w:rsid w:val="007207D5"/>
    <w:rsid w:val="0072088F"/>
    <w:rsid w:val="007227F7"/>
    <w:rsid w:val="00722942"/>
    <w:rsid w:val="00723615"/>
    <w:rsid w:val="00723740"/>
    <w:rsid w:val="00723909"/>
    <w:rsid w:val="007255C3"/>
    <w:rsid w:val="00726A37"/>
    <w:rsid w:val="00727276"/>
    <w:rsid w:val="00727C6E"/>
    <w:rsid w:val="007315AF"/>
    <w:rsid w:val="00731D84"/>
    <w:rsid w:val="00733688"/>
    <w:rsid w:val="007349E2"/>
    <w:rsid w:val="00734CAB"/>
    <w:rsid w:val="00734DEF"/>
    <w:rsid w:val="00735041"/>
    <w:rsid w:val="00735845"/>
    <w:rsid w:val="007375A1"/>
    <w:rsid w:val="0074007D"/>
    <w:rsid w:val="007403E6"/>
    <w:rsid w:val="0074076D"/>
    <w:rsid w:val="00740C2A"/>
    <w:rsid w:val="0074103B"/>
    <w:rsid w:val="00741126"/>
    <w:rsid w:val="007415EF"/>
    <w:rsid w:val="00741DDD"/>
    <w:rsid w:val="0074375B"/>
    <w:rsid w:val="00744155"/>
    <w:rsid w:val="0074494B"/>
    <w:rsid w:val="00745075"/>
    <w:rsid w:val="00745151"/>
    <w:rsid w:val="00745360"/>
    <w:rsid w:val="007453DA"/>
    <w:rsid w:val="0074759D"/>
    <w:rsid w:val="00750406"/>
    <w:rsid w:val="00751BBE"/>
    <w:rsid w:val="0075537C"/>
    <w:rsid w:val="0075717E"/>
    <w:rsid w:val="00761F86"/>
    <w:rsid w:val="0076303B"/>
    <w:rsid w:val="007645C9"/>
    <w:rsid w:val="00767C4D"/>
    <w:rsid w:val="00770996"/>
    <w:rsid w:val="00770D01"/>
    <w:rsid w:val="00771535"/>
    <w:rsid w:val="00771C4A"/>
    <w:rsid w:val="00772F7A"/>
    <w:rsid w:val="00775BF0"/>
    <w:rsid w:val="00776472"/>
    <w:rsid w:val="00776B3C"/>
    <w:rsid w:val="00780AD3"/>
    <w:rsid w:val="00781721"/>
    <w:rsid w:val="007818F8"/>
    <w:rsid w:val="00781ACB"/>
    <w:rsid w:val="0078394B"/>
    <w:rsid w:val="007840BD"/>
    <w:rsid w:val="00785F39"/>
    <w:rsid w:val="007861F3"/>
    <w:rsid w:val="00790A1B"/>
    <w:rsid w:val="00794388"/>
    <w:rsid w:val="007968C3"/>
    <w:rsid w:val="007A1353"/>
    <w:rsid w:val="007A194D"/>
    <w:rsid w:val="007A229D"/>
    <w:rsid w:val="007A3502"/>
    <w:rsid w:val="007A4D90"/>
    <w:rsid w:val="007A51A2"/>
    <w:rsid w:val="007A55D8"/>
    <w:rsid w:val="007A5CF1"/>
    <w:rsid w:val="007A650D"/>
    <w:rsid w:val="007A6F1F"/>
    <w:rsid w:val="007B0E0E"/>
    <w:rsid w:val="007B227B"/>
    <w:rsid w:val="007B23BE"/>
    <w:rsid w:val="007B248C"/>
    <w:rsid w:val="007B292B"/>
    <w:rsid w:val="007B2F31"/>
    <w:rsid w:val="007B439C"/>
    <w:rsid w:val="007B47F3"/>
    <w:rsid w:val="007B4945"/>
    <w:rsid w:val="007B6077"/>
    <w:rsid w:val="007B62DC"/>
    <w:rsid w:val="007B6F9C"/>
    <w:rsid w:val="007B7311"/>
    <w:rsid w:val="007C0114"/>
    <w:rsid w:val="007C105E"/>
    <w:rsid w:val="007C2749"/>
    <w:rsid w:val="007C28E2"/>
    <w:rsid w:val="007C3423"/>
    <w:rsid w:val="007C3EA0"/>
    <w:rsid w:val="007C4449"/>
    <w:rsid w:val="007C4A9F"/>
    <w:rsid w:val="007C6177"/>
    <w:rsid w:val="007C6EDB"/>
    <w:rsid w:val="007D018A"/>
    <w:rsid w:val="007D078B"/>
    <w:rsid w:val="007D10AF"/>
    <w:rsid w:val="007D1D87"/>
    <w:rsid w:val="007D22F2"/>
    <w:rsid w:val="007D3216"/>
    <w:rsid w:val="007D366D"/>
    <w:rsid w:val="007D403D"/>
    <w:rsid w:val="007D4542"/>
    <w:rsid w:val="007D53FA"/>
    <w:rsid w:val="007D6593"/>
    <w:rsid w:val="007D6FB3"/>
    <w:rsid w:val="007D7076"/>
    <w:rsid w:val="007E0121"/>
    <w:rsid w:val="007E0E83"/>
    <w:rsid w:val="007E143D"/>
    <w:rsid w:val="007E1929"/>
    <w:rsid w:val="007E1C8D"/>
    <w:rsid w:val="007E2C21"/>
    <w:rsid w:val="007E31C2"/>
    <w:rsid w:val="007E3A07"/>
    <w:rsid w:val="007E4511"/>
    <w:rsid w:val="007E4BB8"/>
    <w:rsid w:val="007E5AFB"/>
    <w:rsid w:val="007E752B"/>
    <w:rsid w:val="007F1805"/>
    <w:rsid w:val="007F1CDA"/>
    <w:rsid w:val="007F1D5D"/>
    <w:rsid w:val="007F203A"/>
    <w:rsid w:val="007F2DAC"/>
    <w:rsid w:val="007F5DAA"/>
    <w:rsid w:val="007F7C28"/>
    <w:rsid w:val="00800800"/>
    <w:rsid w:val="008010BC"/>
    <w:rsid w:val="0080117D"/>
    <w:rsid w:val="008018EB"/>
    <w:rsid w:val="0080390A"/>
    <w:rsid w:val="00804264"/>
    <w:rsid w:val="0080485A"/>
    <w:rsid w:val="00806D10"/>
    <w:rsid w:val="008108A3"/>
    <w:rsid w:val="00811000"/>
    <w:rsid w:val="00811D0F"/>
    <w:rsid w:val="0081206F"/>
    <w:rsid w:val="008126A8"/>
    <w:rsid w:val="00814AFA"/>
    <w:rsid w:val="00817E5D"/>
    <w:rsid w:val="00820377"/>
    <w:rsid w:val="008213E4"/>
    <w:rsid w:val="00821D47"/>
    <w:rsid w:val="00821DAC"/>
    <w:rsid w:val="0082256A"/>
    <w:rsid w:val="00822B05"/>
    <w:rsid w:val="00822C46"/>
    <w:rsid w:val="0082324A"/>
    <w:rsid w:val="00823BA8"/>
    <w:rsid w:val="00824A6E"/>
    <w:rsid w:val="008250E2"/>
    <w:rsid w:val="00826040"/>
    <w:rsid w:val="00826ED6"/>
    <w:rsid w:val="00827643"/>
    <w:rsid w:val="008278F5"/>
    <w:rsid w:val="0083270E"/>
    <w:rsid w:val="00833378"/>
    <w:rsid w:val="00833465"/>
    <w:rsid w:val="008346A6"/>
    <w:rsid w:val="0083693D"/>
    <w:rsid w:val="00836A92"/>
    <w:rsid w:val="00836AB3"/>
    <w:rsid w:val="00836EAF"/>
    <w:rsid w:val="0083756C"/>
    <w:rsid w:val="00837D39"/>
    <w:rsid w:val="00837E86"/>
    <w:rsid w:val="008404B1"/>
    <w:rsid w:val="008410C7"/>
    <w:rsid w:val="00844F2C"/>
    <w:rsid w:val="008464D3"/>
    <w:rsid w:val="008502F5"/>
    <w:rsid w:val="0085129E"/>
    <w:rsid w:val="008534BF"/>
    <w:rsid w:val="00853901"/>
    <w:rsid w:val="00854363"/>
    <w:rsid w:val="00854B71"/>
    <w:rsid w:val="00854C9C"/>
    <w:rsid w:val="008551BC"/>
    <w:rsid w:val="008556D3"/>
    <w:rsid w:val="00857A6A"/>
    <w:rsid w:val="00857E37"/>
    <w:rsid w:val="00861DAA"/>
    <w:rsid w:val="008626B4"/>
    <w:rsid w:val="00862873"/>
    <w:rsid w:val="00862BF7"/>
    <w:rsid w:val="0086468E"/>
    <w:rsid w:val="008657ED"/>
    <w:rsid w:val="00865B2F"/>
    <w:rsid w:val="008665E2"/>
    <w:rsid w:val="00867279"/>
    <w:rsid w:val="008713B5"/>
    <w:rsid w:val="008722F1"/>
    <w:rsid w:val="00872F43"/>
    <w:rsid w:val="008746C5"/>
    <w:rsid w:val="0087687E"/>
    <w:rsid w:val="0087726B"/>
    <w:rsid w:val="00877F7B"/>
    <w:rsid w:val="00881F13"/>
    <w:rsid w:val="00882831"/>
    <w:rsid w:val="0088283B"/>
    <w:rsid w:val="00883FEF"/>
    <w:rsid w:val="00884AA8"/>
    <w:rsid w:val="00885B0C"/>
    <w:rsid w:val="00892717"/>
    <w:rsid w:val="008963D9"/>
    <w:rsid w:val="00896A95"/>
    <w:rsid w:val="00897A29"/>
    <w:rsid w:val="00897C5E"/>
    <w:rsid w:val="008A1198"/>
    <w:rsid w:val="008A1901"/>
    <w:rsid w:val="008A1C1B"/>
    <w:rsid w:val="008A1F1F"/>
    <w:rsid w:val="008A248C"/>
    <w:rsid w:val="008A26FD"/>
    <w:rsid w:val="008A31DF"/>
    <w:rsid w:val="008A413E"/>
    <w:rsid w:val="008A4A8E"/>
    <w:rsid w:val="008B0543"/>
    <w:rsid w:val="008B0E01"/>
    <w:rsid w:val="008B105B"/>
    <w:rsid w:val="008B2EEF"/>
    <w:rsid w:val="008B3FF7"/>
    <w:rsid w:val="008B4F14"/>
    <w:rsid w:val="008B63C4"/>
    <w:rsid w:val="008B6AC8"/>
    <w:rsid w:val="008B6EC6"/>
    <w:rsid w:val="008B72CE"/>
    <w:rsid w:val="008C0A05"/>
    <w:rsid w:val="008C0C8A"/>
    <w:rsid w:val="008C134F"/>
    <w:rsid w:val="008C29FB"/>
    <w:rsid w:val="008C3FEA"/>
    <w:rsid w:val="008C459D"/>
    <w:rsid w:val="008C50B5"/>
    <w:rsid w:val="008C6C59"/>
    <w:rsid w:val="008C7689"/>
    <w:rsid w:val="008D02C3"/>
    <w:rsid w:val="008D0EBF"/>
    <w:rsid w:val="008D2086"/>
    <w:rsid w:val="008D3D48"/>
    <w:rsid w:val="008D7E28"/>
    <w:rsid w:val="008E1D24"/>
    <w:rsid w:val="008E344F"/>
    <w:rsid w:val="008E3CB3"/>
    <w:rsid w:val="008E5090"/>
    <w:rsid w:val="008E6501"/>
    <w:rsid w:val="008E7DE6"/>
    <w:rsid w:val="008F1D6A"/>
    <w:rsid w:val="008F361F"/>
    <w:rsid w:val="008F37CA"/>
    <w:rsid w:val="008F3DAC"/>
    <w:rsid w:val="008F4B48"/>
    <w:rsid w:val="008F5A6F"/>
    <w:rsid w:val="008F5AD7"/>
    <w:rsid w:val="008F688A"/>
    <w:rsid w:val="008F68CD"/>
    <w:rsid w:val="008F75EB"/>
    <w:rsid w:val="00901AA0"/>
    <w:rsid w:val="00902292"/>
    <w:rsid w:val="00902333"/>
    <w:rsid w:val="00905A1F"/>
    <w:rsid w:val="00905C8F"/>
    <w:rsid w:val="009071DE"/>
    <w:rsid w:val="009076BE"/>
    <w:rsid w:val="00910615"/>
    <w:rsid w:val="00910CBF"/>
    <w:rsid w:val="00914820"/>
    <w:rsid w:val="009153E9"/>
    <w:rsid w:val="00916964"/>
    <w:rsid w:val="00916D64"/>
    <w:rsid w:val="00916FC0"/>
    <w:rsid w:val="00917C99"/>
    <w:rsid w:val="00920D58"/>
    <w:rsid w:val="009222EE"/>
    <w:rsid w:val="009245B6"/>
    <w:rsid w:val="00924976"/>
    <w:rsid w:val="00924E7B"/>
    <w:rsid w:val="009278D3"/>
    <w:rsid w:val="00930868"/>
    <w:rsid w:val="00931918"/>
    <w:rsid w:val="00931D76"/>
    <w:rsid w:val="00932142"/>
    <w:rsid w:val="00932316"/>
    <w:rsid w:val="00933A45"/>
    <w:rsid w:val="009344E1"/>
    <w:rsid w:val="0093668B"/>
    <w:rsid w:val="0094030C"/>
    <w:rsid w:val="0094046D"/>
    <w:rsid w:val="009413BF"/>
    <w:rsid w:val="00941D26"/>
    <w:rsid w:val="009420C2"/>
    <w:rsid w:val="009427EC"/>
    <w:rsid w:val="00943711"/>
    <w:rsid w:val="009460DF"/>
    <w:rsid w:val="0094729B"/>
    <w:rsid w:val="00947306"/>
    <w:rsid w:val="0094767D"/>
    <w:rsid w:val="009508C7"/>
    <w:rsid w:val="00951E92"/>
    <w:rsid w:val="00952913"/>
    <w:rsid w:val="00955270"/>
    <w:rsid w:val="00955B20"/>
    <w:rsid w:val="00955DC2"/>
    <w:rsid w:val="00960022"/>
    <w:rsid w:val="009604D1"/>
    <w:rsid w:val="009607D8"/>
    <w:rsid w:val="00960849"/>
    <w:rsid w:val="00963A7D"/>
    <w:rsid w:val="00965213"/>
    <w:rsid w:val="00965E87"/>
    <w:rsid w:val="0097048E"/>
    <w:rsid w:val="00970A55"/>
    <w:rsid w:val="009719C8"/>
    <w:rsid w:val="0097253C"/>
    <w:rsid w:val="00973E6A"/>
    <w:rsid w:val="009742C6"/>
    <w:rsid w:val="00974871"/>
    <w:rsid w:val="00974B31"/>
    <w:rsid w:val="00976B14"/>
    <w:rsid w:val="00976E69"/>
    <w:rsid w:val="00976FB4"/>
    <w:rsid w:val="009771EF"/>
    <w:rsid w:val="0098103E"/>
    <w:rsid w:val="00981A8F"/>
    <w:rsid w:val="00982548"/>
    <w:rsid w:val="00982B97"/>
    <w:rsid w:val="00984BA2"/>
    <w:rsid w:val="00987D55"/>
    <w:rsid w:val="009909F5"/>
    <w:rsid w:val="00990FE1"/>
    <w:rsid w:val="009923C1"/>
    <w:rsid w:val="00993135"/>
    <w:rsid w:val="009949BC"/>
    <w:rsid w:val="009956C6"/>
    <w:rsid w:val="0099709A"/>
    <w:rsid w:val="009A1604"/>
    <w:rsid w:val="009A16AB"/>
    <w:rsid w:val="009A1A7B"/>
    <w:rsid w:val="009A1E1D"/>
    <w:rsid w:val="009A3829"/>
    <w:rsid w:val="009A5ABB"/>
    <w:rsid w:val="009A6F3E"/>
    <w:rsid w:val="009A7A2B"/>
    <w:rsid w:val="009A7AD6"/>
    <w:rsid w:val="009B020F"/>
    <w:rsid w:val="009B030B"/>
    <w:rsid w:val="009B0803"/>
    <w:rsid w:val="009B1D6B"/>
    <w:rsid w:val="009B7204"/>
    <w:rsid w:val="009B7420"/>
    <w:rsid w:val="009C0587"/>
    <w:rsid w:val="009C0F8B"/>
    <w:rsid w:val="009C12A1"/>
    <w:rsid w:val="009C136D"/>
    <w:rsid w:val="009C1414"/>
    <w:rsid w:val="009C2C4A"/>
    <w:rsid w:val="009C326D"/>
    <w:rsid w:val="009C38BB"/>
    <w:rsid w:val="009C4DAD"/>
    <w:rsid w:val="009C5F49"/>
    <w:rsid w:val="009C6FA7"/>
    <w:rsid w:val="009C7241"/>
    <w:rsid w:val="009D0346"/>
    <w:rsid w:val="009D070C"/>
    <w:rsid w:val="009D088F"/>
    <w:rsid w:val="009D0D57"/>
    <w:rsid w:val="009D17A0"/>
    <w:rsid w:val="009D31FD"/>
    <w:rsid w:val="009D362E"/>
    <w:rsid w:val="009D5AAA"/>
    <w:rsid w:val="009D5E66"/>
    <w:rsid w:val="009E0DF8"/>
    <w:rsid w:val="009E18B9"/>
    <w:rsid w:val="009E1B7F"/>
    <w:rsid w:val="009E3016"/>
    <w:rsid w:val="009E3F99"/>
    <w:rsid w:val="009E4178"/>
    <w:rsid w:val="009E5181"/>
    <w:rsid w:val="009F05D6"/>
    <w:rsid w:val="009F1067"/>
    <w:rsid w:val="009F1444"/>
    <w:rsid w:val="009F22E2"/>
    <w:rsid w:val="009F2494"/>
    <w:rsid w:val="009F49F5"/>
    <w:rsid w:val="009F4B93"/>
    <w:rsid w:val="00A017CA"/>
    <w:rsid w:val="00A028F7"/>
    <w:rsid w:val="00A03AF3"/>
    <w:rsid w:val="00A03BA8"/>
    <w:rsid w:val="00A043B6"/>
    <w:rsid w:val="00A04966"/>
    <w:rsid w:val="00A053FF"/>
    <w:rsid w:val="00A063C2"/>
    <w:rsid w:val="00A06CE1"/>
    <w:rsid w:val="00A100C7"/>
    <w:rsid w:val="00A1071B"/>
    <w:rsid w:val="00A11560"/>
    <w:rsid w:val="00A1333E"/>
    <w:rsid w:val="00A13955"/>
    <w:rsid w:val="00A14447"/>
    <w:rsid w:val="00A151FB"/>
    <w:rsid w:val="00A1582E"/>
    <w:rsid w:val="00A15D26"/>
    <w:rsid w:val="00A160D1"/>
    <w:rsid w:val="00A173BC"/>
    <w:rsid w:val="00A1759D"/>
    <w:rsid w:val="00A20668"/>
    <w:rsid w:val="00A20FDE"/>
    <w:rsid w:val="00A216AA"/>
    <w:rsid w:val="00A2374D"/>
    <w:rsid w:val="00A24129"/>
    <w:rsid w:val="00A25A0F"/>
    <w:rsid w:val="00A25BEE"/>
    <w:rsid w:val="00A26BC2"/>
    <w:rsid w:val="00A26E9E"/>
    <w:rsid w:val="00A2700D"/>
    <w:rsid w:val="00A3023F"/>
    <w:rsid w:val="00A30815"/>
    <w:rsid w:val="00A30F21"/>
    <w:rsid w:val="00A32633"/>
    <w:rsid w:val="00A33024"/>
    <w:rsid w:val="00A3395C"/>
    <w:rsid w:val="00A3570D"/>
    <w:rsid w:val="00A36779"/>
    <w:rsid w:val="00A36A35"/>
    <w:rsid w:val="00A407E1"/>
    <w:rsid w:val="00A4122C"/>
    <w:rsid w:val="00A41341"/>
    <w:rsid w:val="00A43347"/>
    <w:rsid w:val="00A43ECF"/>
    <w:rsid w:val="00A445A2"/>
    <w:rsid w:val="00A459CD"/>
    <w:rsid w:val="00A45EFF"/>
    <w:rsid w:val="00A46E2E"/>
    <w:rsid w:val="00A46EB4"/>
    <w:rsid w:val="00A474E2"/>
    <w:rsid w:val="00A4782A"/>
    <w:rsid w:val="00A50AC4"/>
    <w:rsid w:val="00A50ADB"/>
    <w:rsid w:val="00A520D3"/>
    <w:rsid w:val="00A52459"/>
    <w:rsid w:val="00A52FE5"/>
    <w:rsid w:val="00A539FF"/>
    <w:rsid w:val="00A53FF9"/>
    <w:rsid w:val="00A601F6"/>
    <w:rsid w:val="00A6044F"/>
    <w:rsid w:val="00A60627"/>
    <w:rsid w:val="00A608F3"/>
    <w:rsid w:val="00A612B7"/>
    <w:rsid w:val="00A618B1"/>
    <w:rsid w:val="00A61E39"/>
    <w:rsid w:val="00A627F6"/>
    <w:rsid w:val="00A62C2B"/>
    <w:rsid w:val="00A64040"/>
    <w:rsid w:val="00A642BC"/>
    <w:rsid w:val="00A653A2"/>
    <w:rsid w:val="00A6574C"/>
    <w:rsid w:val="00A66658"/>
    <w:rsid w:val="00A67233"/>
    <w:rsid w:val="00A7000E"/>
    <w:rsid w:val="00A71733"/>
    <w:rsid w:val="00A7343E"/>
    <w:rsid w:val="00A73B8B"/>
    <w:rsid w:val="00A74719"/>
    <w:rsid w:val="00A7581B"/>
    <w:rsid w:val="00A764A9"/>
    <w:rsid w:val="00A766E1"/>
    <w:rsid w:val="00A80760"/>
    <w:rsid w:val="00A80B45"/>
    <w:rsid w:val="00A80E04"/>
    <w:rsid w:val="00A83EB5"/>
    <w:rsid w:val="00A85872"/>
    <w:rsid w:val="00A8714E"/>
    <w:rsid w:val="00A872AA"/>
    <w:rsid w:val="00A87673"/>
    <w:rsid w:val="00A87B56"/>
    <w:rsid w:val="00A87C04"/>
    <w:rsid w:val="00A914BC"/>
    <w:rsid w:val="00A915CB"/>
    <w:rsid w:val="00A91733"/>
    <w:rsid w:val="00A92714"/>
    <w:rsid w:val="00A92D40"/>
    <w:rsid w:val="00A96F93"/>
    <w:rsid w:val="00A9709F"/>
    <w:rsid w:val="00A97999"/>
    <w:rsid w:val="00A97E16"/>
    <w:rsid w:val="00AA1529"/>
    <w:rsid w:val="00AA2E6E"/>
    <w:rsid w:val="00AA3635"/>
    <w:rsid w:val="00AA4F5D"/>
    <w:rsid w:val="00AA591E"/>
    <w:rsid w:val="00AA64E3"/>
    <w:rsid w:val="00AA7E52"/>
    <w:rsid w:val="00AB0CBC"/>
    <w:rsid w:val="00AB1E69"/>
    <w:rsid w:val="00AB2145"/>
    <w:rsid w:val="00AB245D"/>
    <w:rsid w:val="00AB57C1"/>
    <w:rsid w:val="00AB5C97"/>
    <w:rsid w:val="00AB6F2C"/>
    <w:rsid w:val="00AB71D0"/>
    <w:rsid w:val="00AC152E"/>
    <w:rsid w:val="00AC237A"/>
    <w:rsid w:val="00AC2E9C"/>
    <w:rsid w:val="00AC418E"/>
    <w:rsid w:val="00AC43C3"/>
    <w:rsid w:val="00AC612E"/>
    <w:rsid w:val="00AC6280"/>
    <w:rsid w:val="00AC690A"/>
    <w:rsid w:val="00AD03BD"/>
    <w:rsid w:val="00AD15E9"/>
    <w:rsid w:val="00AD3643"/>
    <w:rsid w:val="00AD3779"/>
    <w:rsid w:val="00AD4230"/>
    <w:rsid w:val="00AD5280"/>
    <w:rsid w:val="00AD5B38"/>
    <w:rsid w:val="00AD7162"/>
    <w:rsid w:val="00AE076C"/>
    <w:rsid w:val="00AE11A9"/>
    <w:rsid w:val="00AE1374"/>
    <w:rsid w:val="00AE146A"/>
    <w:rsid w:val="00AE20D4"/>
    <w:rsid w:val="00AE27AC"/>
    <w:rsid w:val="00AE2D80"/>
    <w:rsid w:val="00AE2F82"/>
    <w:rsid w:val="00AE38FF"/>
    <w:rsid w:val="00AE62C9"/>
    <w:rsid w:val="00AE7402"/>
    <w:rsid w:val="00AE774E"/>
    <w:rsid w:val="00AF0622"/>
    <w:rsid w:val="00AF1294"/>
    <w:rsid w:val="00AF3714"/>
    <w:rsid w:val="00AF4F4C"/>
    <w:rsid w:val="00AF617B"/>
    <w:rsid w:val="00AF771C"/>
    <w:rsid w:val="00AF7FB0"/>
    <w:rsid w:val="00AF7FBD"/>
    <w:rsid w:val="00B00A08"/>
    <w:rsid w:val="00B00A18"/>
    <w:rsid w:val="00B01057"/>
    <w:rsid w:val="00B013B2"/>
    <w:rsid w:val="00B0186F"/>
    <w:rsid w:val="00B01E6C"/>
    <w:rsid w:val="00B026B0"/>
    <w:rsid w:val="00B04B10"/>
    <w:rsid w:val="00B0566F"/>
    <w:rsid w:val="00B05771"/>
    <w:rsid w:val="00B05C0C"/>
    <w:rsid w:val="00B062A3"/>
    <w:rsid w:val="00B06A1B"/>
    <w:rsid w:val="00B073D4"/>
    <w:rsid w:val="00B07501"/>
    <w:rsid w:val="00B10066"/>
    <w:rsid w:val="00B11889"/>
    <w:rsid w:val="00B11910"/>
    <w:rsid w:val="00B1549C"/>
    <w:rsid w:val="00B16270"/>
    <w:rsid w:val="00B169F3"/>
    <w:rsid w:val="00B172D9"/>
    <w:rsid w:val="00B173A2"/>
    <w:rsid w:val="00B20101"/>
    <w:rsid w:val="00B221B2"/>
    <w:rsid w:val="00B22A16"/>
    <w:rsid w:val="00B22BC8"/>
    <w:rsid w:val="00B23473"/>
    <w:rsid w:val="00B23D82"/>
    <w:rsid w:val="00B24C46"/>
    <w:rsid w:val="00B26303"/>
    <w:rsid w:val="00B26556"/>
    <w:rsid w:val="00B265BA"/>
    <w:rsid w:val="00B27317"/>
    <w:rsid w:val="00B30408"/>
    <w:rsid w:val="00B3104F"/>
    <w:rsid w:val="00B32262"/>
    <w:rsid w:val="00B35035"/>
    <w:rsid w:val="00B355B4"/>
    <w:rsid w:val="00B35FEF"/>
    <w:rsid w:val="00B37A89"/>
    <w:rsid w:val="00B37D7F"/>
    <w:rsid w:val="00B40026"/>
    <w:rsid w:val="00B40229"/>
    <w:rsid w:val="00B44610"/>
    <w:rsid w:val="00B44878"/>
    <w:rsid w:val="00B457D5"/>
    <w:rsid w:val="00B46F4E"/>
    <w:rsid w:val="00B475E8"/>
    <w:rsid w:val="00B4789B"/>
    <w:rsid w:val="00B505AE"/>
    <w:rsid w:val="00B5203F"/>
    <w:rsid w:val="00B5225E"/>
    <w:rsid w:val="00B53AC2"/>
    <w:rsid w:val="00B542FD"/>
    <w:rsid w:val="00B54A02"/>
    <w:rsid w:val="00B55144"/>
    <w:rsid w:val="00B56675"/>
    <w:rsid w:val="00B6098F"/>
    <w:rsid w:val="00B62FC8"/>
    <w:rsid w:val="00B643CB"/>
    <w:rsid w:val="00B64443"/>
    <w:rsid w:val="00B650A0"/>
    <w:rsid w:val="00B65299"/>
    <w:rsid w:val="00B65996"/>
    <w:rsid w:val="00B666D7"/>
    <w:rsid w:val="00B66F46"/>
    <w:rsid w:val="00B67501"/>
    <w:rsid w:val="00B7097C"/>
    <w:rsid w:val="00B713C0"/>
    <w:rsid w:val="00B717D8"/>
    <w:rsid w:val="00B734C3"/>
    <w:rsid w:val="00B7488C"/>
    <w:rsid w:val="00B755AD"/>
    <w:rsid w:val="00B757D1"/>
    <w:rsid w:val="00B768FE"/>
    <w:rsid w:val="00B776B9"/>
    <w:rsid w:val="00B8047E"/>
    <w:rsid w:val="00B81125"/>
    <w:rsid w:val="00B81968"/>
    <w:rsid w:val="00B81F42"/>
    <w:rsid w:val="00B82C5A"/>
    <w:rsid w:val="00B832E2"/>
    <w:rsid w:val="00B834CF"/>
    <w:rsid w:val="00B84ACB"/>
    <w:rsid w:val="00B85A3F"/>
    <w:rsid w:val="00B86BAD"/>
    <w:rsid w:val="00B86D38"/>
    <w:rsid w:val="00B86F40"/>
    <w:rsid w:val="00B874E9"/>
    <w:rsid w:val="00B877F5"/>
    <w:rsid w:val="00B90022"/>
    <w:rsid w:val="00B90613"/>
    <w:rsid w:val="00B90BA1"/>
    <w:rsid w:val="00B9247A"/>
    <w:rsid w:val="00B93434"/>
    <w:rsid w:val="00B94B5C"/>
    <w:rsid w:val="00B955CD"/>
    <w:rsid w:val="00B96BFB"/>
    <w:rsid w:val="00B96FDC"/>
    <w:rsid w:val="00B978F5"/>
    <w:rsid w:val="00BA0D86"/>
    <w:rsid w:val="00BA2922"/>
    <w:rsid w:val="00BA2D59"/>
    <w:rsid w:val="00BA33FD"/>
    <w:rsid w:val="00BA345C"/>
    <w:rsid w:val="00BA36A4"/>
    <w:rsid w:val="00BA3C0E"/>
    <w:rsid w:val="00BA6D9E"/>
    <w:rsid w:val="00BA6E4D"/>
    <w:rsid w:val="00BB0483"/>
    <w:rsid w:val="00BB2FA0"/>
    <w:rsid w:val="00BB3675"/>
    <w:rsid w:val="00BB4AFF"/>
    <w:rsid w:val="00BB4C20"/>
    <w:rsid w:val="00BB5EAD"/>
    <w:rsid w:val="00BB7AAE"/>
    <w:rsid w:val="00BB7CAE"/>
    <w:rsid w:val="00BC00BC"/>
    <w:rsid w:val="00BC04D9"/>
    <w:rsid w:val="00BC05BB"/>
    <w:rsid w:val="00BC0D7C"/>
    <w:rsid w:val="00BC29C2"/>
    <w:rsid w:val="00BC2D61"/>
    <w:rsid w:val="00BC3AA6"/>
    <w:rsid w:val="00BC438A"/>
    <w:rsid w:val="00BC596D"/>
    <w:rsid w:val="00BC5ED6"/>
    <w:rsid w:val="00BC5FB0"/>
    <w:rsid w:val="00BC6265"/>
    <w:rsid w:val="00BC63D9"/>
    <w:rsid w:val="00BC78FA"/>
    <w:rsid w:val="00BD147F"/>
    <w:rsid w:val="00BD1D05"/>
    <w:rsid w:val="00BD1FC5"/>
    <w:rsid w:val="00BD2BC3"/>
    <w:rsid w:val="00BD2D6F"/>
    <w:rsid w:val="00BD36EC"/>
    <w:rsid w:val="00BD3877"/>
    <w:rsid w:val="00BD4912"/>
    <w:rsid w:val="00BD623D"/>
    <w:rsid w:val="00BD7603"/>
    <w:rsid w:val="00BE0DD6"/>
    <w:rsid w:val="00BE2DD2"/>
    <w:rsid w:val="00BE2E9C"/>
    <w:rsid w:val="00BE2F0B"/>
    <w:rsid w:val="00BE49B5"/>
    <w:rsid w:val="00BE49CE"/>
    <w:rsid w:val="00BE5E38"/>
    <w:rsid w:val="00BE65D5"/>
    <w:rsid w:val="00BE6C31"/>
    <w:rsid w:val="00BE6E10"/>
    <w:rsid w:val="00BE70D2"/>
    <w:rsid w:val="00BE73E7"/>
    <w:rsid w:val="00BF27CA"/>
    <w:rsid w:val="00BF348F"/>
    <w:rsid w:val="00BF39F1"/>
    <w:rsid w:val="00BF4178"/>
    <w:rsid w:val="00BF51A2"/>
    <w:rsid w:val="00BF55EF"/>
    <w:rsid w:val="00BF56A6"/>
    <w:rsid w:val="00BF5B16"/>
    <w:rsid w:val="00BF5F35"/>
    <w:rsid w:val="00BF68B4"/>
    <w:rsid w:val="00BF6C36"/>
    <w:rsid w:val="00BF715A"/>
    <w:rsid w:val="00C00030"/>
    <w:rsid w:val="00C02EF0"/>
    <w:rsid w:val="00C0304A"/>
    <w:rsid w:val="00C04357"/>
    <w:rsid w:val="00C0459F"/>
    <w:rsid w:val="00C050FC"/>
    <w:rsid w:val="00C053E8"/>
    <w:rsid w:val="00C059CB"/>
    <w:rsid w:val="00C07953"/>
    <w:rsid w:val="00C07C27"/>
    <w:rsid w:val="00C11909"/>
    <w:rsid w:val="00C11FBB"/>
    <w:rsid w:val="00C12225"/>
    <w:rsid w:val="00C125C6"/>
    <w:rsid w:val="00C13717"/>
    <w:rsid w:val="00C14091"/>
    <w:rsid w:val="00C14452"/>
    <w:rsid w:val="00C1467E"/>
    <w:rsid w:val="00C14E65"/>
    <w:rsid w:val="00C15209"/>
    <w:rsid w:val="00C166A4"/>
    <w:rsid w:val="00C176A9"/>
    <w:rsid w:val="00C1793F"/>
    <w:rsid w:val="00C20258"/>
    <w:rsid w:val="00C20CD0"/>
    <w:rsid w:val="00C220B6"/>
    <w:rsid w:val="00C23DC4"/>
    <w:rsid w:val="00C23F59"/>
    <w:rsid w:val="00C24613"/>
    <w:rsid w:val="00C24BB6"/>
    <w:rsid w:val="00C30CD0"/>
    <w:rsid w:val="00C3100B"/>
    <w:rsid w:val="00C315C9"/>
    <w:rsid w:val="00C320EE"/>
    <w:rsid w:val="00C35BF3"/>
    <w:rsid w:val="00C361A1"/>
    <w:rsid w:val="00C361BF"/>
    <w:rsid w:val="00C3649A"/>
    <w:rsid w:val="00C36652"/>
    <w:rsid w:val="00C40604"/>
    <w:rsid w:val="00C416D2"/>
    <w:rsid w:val="00C433D0"/>
    <w:rsid w:val="00C44BC7"/>
    <w:rsid w:val="00C45445"/>
    <w:rsid w:val="00C4793C"/>
    <w:rsid w:val="00C511CE"/>
    <w:rsid w:val="00C538A3"/>
    <w:rsid w:val="00C5595B"/>
    <w:rsid w:val="00C56535"/>
    <w:rsid w:val="00C566B4"/>
    <w:rsid w:val="00C573A0"/>
    <w:rsid w:val="00C576B3"/>
    <w:rsid w:val="00C62542"/>
    <w:rsid w:val="00C6290A"/>
    <w:rsid w:val="00C62B30"/>
    <w:rsid w:val="00C63561"/>
    <w:rsid w:val="00C63AFC"/>
    <w:rsid w:val="00C65C40"/>
    <w:rsid w:val="00C67319"/>
    <w:rsid w:val="00C71A4E"/>
    <w:rsid w:val="00C71B4B"/>
    <w:rsid w:val="00C72191"/>
    <w:rsid w:val="00C7295E"/>
    <w:rsid w:val="00C738C1"/>
    <w:rsid w:val="00C755B4"/>
    <w:rsid w:val="00C76162"/>
    <w:rsid w:val="00C7665D"/>
    <w:rsid w:val="00C77332"/>
    <w:rsid w:val="00C77D10"/>
    <w:rsid w:val="00C816E7"/>
    <w:rsid w:val="00C83B20"/>
    <w:rsid w:val="00C83DD5"/>
    <w:rsid w:val="00C85003"/>
    <w:rsid w:val="00C85FD4"/>
    <w:rsid w:val="00C86B41"/>
    <w:rsid w:val="00C8718A"/>
    <w:rsid w:val="00C90139"/>
    <w:rsid w:val="00C90B36"/>
    <w:rsid w:val="00C91F9C"/>
    <w:rsid w:val="00C924AF"/>
    <w:rsid w:val="00C9383D"/>
    <w:rsid w:val="00C93A09"/>
    <w:rsid w:val="00C9455A"/>
    <w:rsid w:val="00C9459F"/>
    <w:rsid w:val="00C95008"/>
    <w:rsid w:val="00C951F5"/>
    <w:rsid w:val="00C95F87"/>
    <w:rsid w:val="00C96C99"/>
    <w:rsid w:val="00CA2B5C"/>
    <w:rsid w:val="00CA470E"/>
    <w:rsid w:val="00CA5BA5"/>
    <w:rsid w:val="00CA6B26"/>
    <w:rsid w:val="00CA7043"/>
    <w:rsid w:val="00CB1D4A"/>
    <w:rsid w:val="00CB26D4"/>
    <w:rsid w:val="00CB3039"/>
    <w:rsid w:val="00CB450A"/>
    <w:rsid w:val="00CB4E7A"/>
    <w:rsid w:val="00CB5BD8"/>
    <w:rsid w:val="00CB6C05"/>
    <w:rsid w:val="00CB724F"/>
    <w:rsid w:val="00CB778A"/>
    <w:rsid w:val="00CC0BEA"/>
    <w:rsid w:val="00CC16D6"/>
    <w:rsid w:val="00CC19AA"/>
    <w:rsid w:val="00CC1C76"/>
    <w:rsid w:val="00CC4AA1"/>
    <w:rsid w:val="00CC5803"/>
    <w:rsid w:val="00CC7DC0"/>
    <w:rsid w:val="00CD1391"/>
    <w:rsid w:val="00CD1BB6"/>
    <w:rsid w:val="00CD1C4C"/>
    <w:rsid w:val="00CD218F"/>
    <w:rsid w:val="00CD31A7"/>
    <w:rsid w:val="00CD3510"/>
    <w:rsid w:val="00CD3EE6"/>
    <w:rsid w:val="00CD3F59"/>
    <w:rsid w:val="00CD6652"/>
    <w:rsid w:val="00CD6B12"/>
    <w:rsid w:val="00CD6E25"/>
    <w:rsid w:val="00CD701B"/>
    <w:rsid w:val="00CD7B62"/>
    <w:rsid w:val="00CE0EF6"/>
    <w:rsid w:val="00CE11A3"/>
    <w:rsid w:val="00CE1A26"/>
    <w:rsid w:val="00CE1A5C"/>
    <w:rsid w:val="00CE33D2"/>
    <w:rsid w:val="00CE365A"/>
    <w:rsid w:val="00CE3F7E"/>
    <w:rsid w:val="00CE4D59"/>
    <w:rsid w:val="00CE685A"/>
    <w:rsid w:val="00CE6C0F"/>
    <w:rsid w:val="00CE7EF1"/>
    <w:rsid w:val="00CF0CDD"/>
    <w:rsid w:val="00CF176B"/>
    <w:rsid w:val="00CF1D5F"/>
    <w:rsid w:val="00CF1E48"/>
    <w:rsid w:val="00CF34E4"/>
    <w:rsid w:val="00CF46C6"/>
    <w:rsid w:val="00CF49BE"/>
    <w:rsid w:val="00CF6C4E"/>
    <w:rsid w:val="00CF7132"/>
    <w:rsid w:val="00CF7E3C"/>
    <w:rsid w:val="00D03962"/>
    <w:rsid w:val="00D1077A"/>
    <w:rsid w:val="00D1116E"/>
    <w:rsid w:val="00D119B9"/>
    <w:rsid w:val="00D11DF0"/>
    <w:rsid w:val="00D14A2F"/>
    <w:rsid w:val="00D154AC"/>
    <w:rsid w:val="00D1669E"/>
    <w:rsid w:val="00D179E6"/>
    <w:rsid w:val="00D20742"/>
    <w:rsid w:val="00D208B3"/>
    <w:rsid w:val="00D2152A"/>
    <w:rsid w:val="00D2270E"/>
    <w:rsid w:val="00D234FF"/>
    <w:rsid w:val="00D25338"/>
    <w:rsid w:val="00D25815"/>
    <w:rsid w:val="00D27DD2"/>
    <w:rsid w:val="00D27E48"/>
    <w:rsid w:val="00D3290C"/>
    <w:rsid w:val="00D33507"/>
    <w:rsid w:val="00D35519"/>
    <w:rsid w:val="00D35B7A"/>
    <w:rsid w:val="00D365C6"/>
    <w:rsid w:val="00D36FC3"/>
    <w:rsid w:val="00D3750B"/>
    <w:rsid w:val="00D37920"/>
    <w:rsid w:val="00D379CF"/>
    <w:rsid w:val="00D41577"/>
    <w:rsid w:val="00D43923"/>
    <w:rsid w:val="00D43E12"/>
    <w:rsid w:val="00D44344"/>
    <w:rsid w:val="00D44769"/>
    <w:rsid w:val="00D45285"/>
    <w:rsid w:val="00D45DFD"/>
    <w:rsid w:val="00D46119"/>
    <w:rsid w:val="00D46ABB"/>
    <w:rsid w:val="00D4737C"/>
    <w:rsid w:val="00D5061E"/>
    <w:rsid w:val="00D50707"/>
    <w:rsid w:val="00D50C92"/>
    <w:rsid w:val="00D50D1D"/>
    <w:rsid w:val="00D51E6E"/>
    <w:rsid w:val="00D52CC8"/>
    <w:rsid w:val="00D52D9E"/>
    <w:rsid w:val="00D52FFE"/>
    <w:rsid w:val="00D5434A"/>
    <w:rsid w:val="00D547DD"/>
    <w:rsid w:val="00D54BD9"/>
    <w:rsid w:val="00D54F08"/>
    <w:rsid w:val="00D55F9E"/>
    <w:rsid w:val="00D56CFD"/>
    <w:rsid w:val="00D57B52"/>
    <w:rsid w:val="00D60A0B"/>
    <w:rsid w:val="00D61461"/>
    <w:rsid w:val="00D6232A"/>
    <w:rsid w:val="00D6256C"/>
    <w:rsid w:val="00D62718"/>
    <w:rsid w:val="00D6322A"/>
    <w:rsid w:val="00D63485"/>
    <w:rsid w:val="00D6353D"/>
    <w:rsid w:val="00D63B36"/>
    <w:rsid w:val="00D64055"/>
    <w:rsid w:val="00D642B6"/>
    <w:rsid w:val="00D64723"/>
    <w:rsid w:val="00D65455"/>
    <w:rsid w:val="00D6700A"/>
    <w:rsid w:val="00D677CB"/>
    <w:rsid w:val="00D7467F"/>
    <w:rsid w:val="00D75391"/>
    <w:rsid w:val="00D76913"/>
    <w:rsid w:val="00D76CB2"/>
    <w:rsid w:val="00D801FD"/>
    <w:rsid w:val="00D805B1"/>
    <w:rsid w:val="00D81BE0"/>
    <w:rsid w:val="00D8206F"/>
    <w:rsid w:val="00D826FA"/>
    <w:rsid w:val="00D82B51"/>
    <w:rsid w:val="00D82E23"/>
    <w:rsid w:val="00D82F17"/>
    <w:rsid w:val="00D83A09"/>
    <w:rsid w:val="00D84095"/>
    <w:rsid w:val="00D8419D"/>
    <w:rsid w:val="00D842D6"/>
    <w:rsid w:val="00D85689"/>
    <w:rsid w:val="00D86B0C"/>
    <w:rsid w:val="00D86D09"/>
    <w:rsid w:val="00D9001C"/>
    <w:rsid w:val="00D90ACD"/>
    <w:rsid w:val="00D90C34"/>
    <w:rsid w:val="00D926B9"/>
    <w:rsid w:val="00D931BF"/>
    <w:rsid w:val="00D93294"/>
    <w:rsid w:val="00D9346B"/>
    <w:rsid w:val="00D94AAE"/>
    <w:rsid w:val="00D9544F"/>
    <w:rsid w:val="00D95D71"/>
    <w:rsid w:val="00D9656B"/>
    <w:rsid w:val="00D96D94"/>
    <w:rsid w:val="00D9769A"/>
    <w:rsid w:val="00DA0023"/>
    <w:rsid w:val="00DA1DC3"/>
    <w:rsid w:val="00DA22D1"/>
    <w:rsid w:val="00DA25DE"/>
    <w:rsid w:val="00DA2F02"/>
    <w:rsid w:val="00DA33DC"/>
    <w:rsid w:val="00DA3967"/>
    <w:rsid w:val="00DA4224"/>
    <w:rsid w:val="00DA51B6"/>
    <w:rsid w:val="00DA567C"/>
    <w:rsid w:val="00DA6D76"/>
    <w:rsid w:val="00DA7276"/>
    <w:rsid w:val="00DA7887"/>
    <w:rsid w:val="00DA7A62"/>
    <w:rsid w:val="00DB5381"/>
    <w:rsid w:val="00DB5771"/>
    <w:rsid w:val="00DB5895"/>
    <w:rsid w:val="00DB69C1"/>
    <w:rsid w:val="00DC0AC6"/>
    <w:rsid w:val="00DC2987"/>
    <w:rsid w:val="00DC3821"/>
    <w:rsid w:val="00DC3AC6"/>
    <w:rsid w:val="00DC3BBF"/>
    <w:rsid w:val="00DC6088"/>
    <w:rsid w:val="00DC6B3F"/>
    <w:rsid w:val="00DD05D1"/>
    <w:rsid w:val="00DD2E81"/>
    <w:rsid w:val="00DD2FA1"/>
    <w:rsid w:val="00DD3E69"/>
    <w:rsid w:val="00DD4412"/>
    <w:rsid w:val="00DD45F4"/>
    <w:rsid w:val="00DD4E1C"/>
    <w:rsid w:val="00DD5D79"/>
    <w:rsid w:val="00DD6668"/>
    <w:rsid w:val="00DD6DE4"/>
    <w:rsid w:val="00DD702E"/>
    <w:rsid w:val="00DE052C"/>
    <w:rsid w:val="00DE0EEA"/>
    <w:rsid w:val="00DE13BA"/>
    <w:rsid w:val="00DE15E9"/>
    <w:rsid w:val="00DE196A"/>
    <w:rsid w:val="00DE2139"/>
    <w:rsid w:val="00DE2DCE"/>
    <w:rsid w:val="00DE6359"/>
    <w:rsid w:val="00DF14E9"/>
    <w:rsid w:val="00DF4C3A"/>
    <w:rsid w:val="00DF5637"/>
    <w:rsid w:val="00DF57E7"/>
    <w:rsid w:val="00DF620B"/>
    <w:rsid w:val="00DF6DE0"/>
    <w:rsid w:val="00DF71C2"/>
    <w:rsid w:val="00E012E6"/>
    <w:rsid w:val="00E026B0"/>
    <w:rsid w:val="00E03259"/>
    <w:rsid w:val="00E068C6"/>
    <w:rsid w:val="00E0696C"/>
    <w:rsid w:val="00E0699D"/>
    <w:rsid w:val="00E069E2"/>
    <w:rsid w:val="00E079C4"/>
    <w:rsid w:val="00E079E3"/>
    <w:rsid w:val="00E106C1"/>
    <w:rsid w:val="00E11D0C"/>
    <w:rsid w:val="00E127FC"/>
    <w:rsid w:val="00E128C3"/>
    <w:rsid w:val="00E12B20"/>
    <w:rsid w:val="00E1320F"/>
    <w:rsid w:val="00E1459A"/>
    <w:rsid w:val="00E15184"/>
    <w:rsid w:val="00E15613"/>
    <w:rsid w:val="00E159AF"/>
    <w:rsid w:val="00E17D22"/>
    <w:rsid w:val="00E20AB4"/>
    <w:rsid w:val="00E21498"/>
    <w:rsid w:val="00E22553"/>
    <w:rsid w:val="00E26577"/>
    <w:rsid w:val="00E272D0"/>
    <w:rsid w:val="00E27469"/>
    <w:rsid w:val="00E27E32"/>
    <w:rsid w:val="00E27FE9"/>
    <w:rsid w:val="00E3006E"/>
    <w:rsid w:val="00E31380"/>
    <w:rsid w:val="00E319D7"/>
    <w:rsid w:val="00E323C0"/>
    <w:rsid w:val="00E32A12"/>
    <w:rsid w:val="00E33449"/>
    <w:rsid w:val="00E339D8"/>
    <w:rsid w:val="00E341F3"/>
    <w:rsid w:val="00E34368"/>
    <w:rsid w:val="00E34EAC"/>
    <w:rsid w:val="00E35283"/>
    <w:rsid w:val="00E357D4"/>
    <w:rsid w:val="00E37358"/>
    <w:rsid w:val="00E4051F"/>
    <w:rsid w:val="00E4186B"/>
    <w:rsid w:val="00E4231A"/>
    <w:rsid w:val="00E423AC"/>
    <w:rsid w:val="00E44274"/>
    <w:rsid w:val="00E44EDB"/>
    <w:rsid w:val="00E4514B"/>
    <w:rsid w:val="00E46980"/>
    <w:rsid w:val="00E4790F"/>
    <w:rsid w:val="00E5015C"/>
    <w:rsid w:val="00E52FB9"/>
    <w:rsid w:val="00E5351F"/>
    <w:rsid w:val="00E54C4E"/>
    <w:rsid w:val="00E55B9D"/>
    <w:rsid w:val="00E55E21"/>
    <w:rsid w:val="00E57AF7"/>
    <w:rsid w:val="00E60BCD"/>
    <w:rsid w:val="00E62635"/>
    <w:rsid w:val="00E6353F"/>
    <w:rsid w:val="00E63DD3"/>
    <w:rsid w:val="00E63DE1"/>
    <w:rsid w:val="00E641D1"/>
    <w:rsid w:val="00E644B4"/>
    <w:rsid w:val="00E65A5B"/>
    <w:rsid w:val="00E66897"/>
    <w:rsid w:val="00E66AFD"/>
    <w:rsid w:val="00E70816"/>
    <w:rsid w:val="00E70DB9"/>
    <w:rsid w:val="00E70FAF"/>
    <w:rsid w:val="00E7100C"/>
    <w:rsid w:val="00E714F7"/>
    <w:rsid w:val="00E72F56"/>
    <w:rsid w:val="00E72FC7"/>
    <w:rsid w:val="00E7414E"/>
    <w:rsid w:val="00E76133"/>
    <w:rsid w:val="00E766FC"/>
    <w:rsid w:val="00E76B44"/>
    <w:rsid w:val="00E770FF"/>
    <w:rsid w:val="00E77620"/>
    <w:rsid w:val="00E77D20"/>
    <w:rsid w:val="00E81402"/>
    <w:rsid w:val="00E82161"/>
    <w:rsid w:val="00E842D1"/>
    <w:rsid w:val="00E85999"/>
    <w:rsid w:val="00E867FC"/>
    <w:rsid w:val="00E86F2C"/>
    <w:rsid w:val="00E876C3"/>
    <w:rsid w:val="00E919E6"/>
    <w:rsid w:val="00E91EED"/>
    <w:rsid w:val="00E9270C"/>
    <w:rsid w:val="00E92B76"/>
    <w:rsid w:val="00E92FF3"/>
    <w:rsid w:val="00E96C69"/>
    <w:rsid w:val="00E96FC2"/>
    <w:rsid w:val="00EA1EC2"/>
    <w:rsid w:val="00EA1F47"/>
    <w:rsid w:val="00EA278D"/>
    <w:rsid w:val="00EA2D16"/>
    <w:rsid w:val="00EA3749"/>
    <w:rsid w:val="00EA3E73"/>
    <w:rsid w:val="00EA4640"/>
    <w:rsid w:val="00EA4B5C"/>
    <w:rsid w:val="00EA59B7"/>
    <w:rsid w:val="00EA61CB"/>
    <w:rsid w:val="00EB03C0"/>
    <w:rsid w:val="00EB0595"/>
    <w:rsid w:val="00EB06F2"/>
    <w:rsid w:val="00EB0C82"/>
    <w:rsid w:val="00EB1F58"/>
    <w:rsid w:val="00EB44B8"/>
    <w:rsid w:val="00EB5A1B"/>
    <w:rsid w:val="00EB6FD7"/>
    <w:rsid w:val="00EC2C57"/>
    <w:rsid w:val="00EC6822"/>
    <w:rsid w:val="00EC683E"/>
    <w:rsid w:val="00ED050B"/>
    <w:rsid w:val="00ED0C01"/>
    <w:rsid w:val="00ED1785"/>
    <w:rsid w:val="00ED2301"/>
    <w:rsid w:val="00ED2F1E"/>
    <w:rsid w:val="00ED31D5"/>
    <w:rsid w:val="00ED3278"/>
    <w:rsid w:val="00ED41BC"/>
    <w:rsid w:val="00ED47E5"/>
    <w:rsid w:val="00EE08C7"/>
    <w:rsid w:val="00EE26A6"/>
    <w:rsid w:val="00EE37D6"/>
    <w:rsid w:val="00EE3A39"/>
    <w:rsid w:val="00EE4658"/>
    <w:rsid w:val="00EE54DB"/>
    <w:rsid w:val="00EE5729"/>
    <w:rsid w:val="00EE58E5"/>
    <w:rsid w:val="00EE5E23"/>
    <w:rsid w:val="00EE610C"/>
    <w:rsid w:val="00EE7F46"/>
    <w:rsid w:val="00EF0654"/>
    <w:rsid w:val="00EF0726"/>
    <w:rsid w:val="00EF18F8"/>
    <w:rsid w:val="00EF28E4"/>
    <w:rsid w:val="00EF2B2A"/>
    <w:rsid w:val="00EF2CC6"/>
    <w:rsid w:val="00EF388E"/>
    <w:rsid w:val="00EF39E0"/>
    <w:rsid w:val="00EF3AE5"/>
    <w:rsid w:val="00EF4279"/>
    <w:rsid w:val="00EF49C2"/>
    <w:rsid w:val="00EF4B60"/>
    <w:rsid w:val="00EF5347"/>
    <w:rsid w:val="00EF6532"/>
    <w:rsid w:val="00F00FEB"/>
    <w:rsid w:val="00F010EB"/>
    <w:rsid w:val="00F02A1A"/>
    <w:rsid w:val="00F03A8F"/>
    <w:rsid w:val="00F06969"/>
    <w:rsid w:val="00F06D28"/>
    <w:rsid w:val="00F06F3B"/>
    <w:rsid w:val="00F06F78"/>
    <w:rsid w:val="00F06FC2"/>
    <w:rsid w:val="00F1061E"/>
    <w:rsid w:val="00F11A09"/>
    <w:rsid w:val="00F11AA9"/>
    <w:rsid w:val="00F11C57"/>
    <w:rsid w:val="00F12249"/>
    <w:rsid w:val="00F123BD"/>
    <w:rsid w:val="00F144AC"/>
    <w:rsid w:val="00F15122"/>
    <w:rsid w:val="00F1532F"/>
    <w:rsid w:val="00F1604C"/>
    <w:rsid w:val="00F16E13"/>
    <w:rsid w:val="00F172B0"/>
    <w:rsid w:val="00F17961"/>
    <w:rsid w:val="00F17C9A"/>
    <w:rsid w:val="00F2271F"/>
    <w:rsid w:val="00F22CA6"/>
    <w:rsid w:val="00F2468D"/>
    <w:rsid w:val="00F257B6"/>
    <w:rsid w:val="00F258F6"/>
    <w:rsid w:val="00F25D6C"/>
    <w:rsid w:val="00F26634"/>
    <w:rsid w:val="00F26C84"/>
    <w:rsid w:val="00F271CE"/>
    <w:rsid w:val="00F304FD"/>
    <w:rsid w:val="00F30A72"/>
    <w:rsid w:val="00F30AB2"/>
    <w:rsid w:val="00F30D0D"/>
    <w:rsid w:val="00F32E7E"/>
    <w:rsid w:val="00F3343D"/>
    <w:rsid w:val="00F336F6"/>
    <w:rsid w:val="00F33C4B"/>
    <w:rsid w:val="00F33EA2"/>
    <w:rsid w:val="00F35F85"/>
    <w:rsid w:val="00F42028"/>
    <w:rsid w:val="00F42865"/>
    <w:rsid w:val="00F42903"/>
    <w:rsid w:val="00F45B91"/>
    <w:rsid w:val="00F45FDF"/>
    <w:rsid w:val="00F46D71"/>
    <w:rsid w:val="00F473B4"/>
    <w:rsid w:val="00F473BD"/>
    <w:rsid w:val="00F47683"/>
    <w:rsid w:val="00F501F8"/>
    <w:rsid w:val="00F51AF1"/>
    <w:rsid w:val="00F529C8"/>
    <w:rsid w:val="00F5337F"/>
    <w:rsid w:val="00F53A20"/>
    <w:rsid w:val="00F54887"/>
    <w:rsid w:val="00F56A06"/>
    <w:rsid w:val="00F60B9F"/>
    <w:rsid w:val="00F61021"/>
    <w:rsid w:val="00F650E3"/>
    <w:rsid w:val="00F6535C"/>
    <w:rsid w:val="00F65CF4"/>
    <w:rsid w:val="00F67B62"/>
    <w:rsid w:val="00F67E41"/>
    <w:rsid w:val="00F70C04"/>
    <w:rsid w:val="00F719A7"/>
    <w:rsid w:val="00F739B0"/>
    <w:rsid w:val="00F73B9B"/>
    <w:rsid w:val="00F75258"/>
    <w:rsid w:val="00F757C2"/>
    <w:rsid w:val="00F76B8F"/>
    <w:rsid w:val="00F77350"/>
    <w:rsid w:val="00F7796A"/>
    <w:rsid w:val="00F80F91"/>
    <w:rsid w:val="00F81F3C"/>
    <w:rsid w:val="00F84665"/>
    <w:rsid w:val="00F84A0A"/>
    <w:rsid w:val="00F851F3"/>
    <w:rsid w:val="00F865CC"/>
    <w:rsid w:val="00F86B3F"/>
    <w:rsid w:val="00F874FE"/>
    <w:rsid w:val="00F87BA2"/>
    <w:rsid w:val="00F90712"/>
    <w:rsid w:val="00F915B3"/>
    <w:rsid w:val="00F9201D"/>
    <w:rsid w:val="00F920AA"/>
    <w:rsid w:val="00F92566"/>
    <w:rsid w:val="00F96E22"/>
    <w:rsid w:val="00F96F24"/>
    <w:rsid w:val="00F973A4"/>
    <w:rsid w:val="00F9752F"/>
    <w:rsid w:val="00F97B46"/>
    <w:rsid w:val="00FA0200"/>
    <w:rsid w:val="00FA069F"/>
    <w:rsid w:val="00FA0BEE"/>
    <w:rsid w:val="00FA1F65"/>
    <w:rsid w:val="00FA2EE0"/>
    <w:rsid w:val="00FA5836"/>
    <w:rsid w:val="00FA5AF8"/>
    <w:rsid w:val="00FA6645"/>
    <w:rsid w:val="00FB0390"/>
    <w:rsid w:val="00FB0CD8"/>
    <w:rsid w:val="00FB1CAD"/>
    <w:rsid w:val="00FB1FED"/>
    <w:rsid w:val="00FB3258"/>
    <w:rsid w:val="00FB35CF"/>
    <w:rsid w:val="00FB409E"/>
    <w:rsid w:val="00FB4426"/>
    <w:rsid w:val="00FB500D"/>
    <w:rsid w:val="00FB6E65"/>
    <w:rsid w:val="00FB7EB2"/>
    <w:rsid w:val="00FC018F"/>
    <w:rsid w:val="00FC16CC"/>
    <w:rsid w:val="00FC2646"/>
    <w:rsid w:val="00FC36BD"/>
    <w:rsid w:val="00FC414E"/>
    <w:rsid w:val="00FC4213"/>
    <w:rsid w:val="00FC6014"/>
    <w:rsid w:val="00FC6E48"/>
    <w:rsid w:val="00FC7316"/>
    <w:rsid w:val="00FD08D7"/>
    <w:rsid w:val="00FD1C24"/>
    <w:rsid w:val="00FD2770"/>
    <w:rsid w:val="00FD27D2"/>
    <w:rsid w:val="00FD3538"/>
    <w:rsid w:val="00FD365F"/>
    <w:rsid w:val="00FD4B11"/>
    <w:rsid w:val="00FD7CE1"/>
    <w:rsid w:val="00FE01D5"/>
    <w:rsid w:val="00FE0639"/>
    <w:rsid w:val="00FE1CAD"/>
    <w:rsid w:val="00FE2703"/>
    <w:rsid w:val="00FE3114"/>
    <w:rsid w:val="00FE3BCE"/>
    <w:rsid w:val="00FE5967"/>
    <w:rsid w:val="00FE5CA8"/>
    <w:rsid w:val="00FE6751"/>
    <w:rsid w:val="00FE6940"/>
    <w:rsid w:val="00FF1183"/>
    <w:rsid w:val="00FF136F"/>
    <w:rsid w:val="00FF1CB0"/>
    <w:rsid w:val="00FF20A0"/>
    <w:rsid w:val="00FF2533"/>
    <w:rsid w:val="00FF276F"/>
    <w:rsid w:val="00FF4A54"/>
    <w:rsid w:val="00FF78E1"/>
    <w:rsid w:val="00FF7C8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58527"/>
  <w15:docId w15:val="{648B985C-3350-4553-8F64-DF7E1793B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7E2C21"/>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aliases w:val="Znak"/>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aliases w:val="Znak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za tekst,Označevanje,List Paragraph2,Colorful List - Accent 1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Pripombabesedilo">
    <w:name w:val="annotation text"/>
    <w:basedOn w:val="Navaden"/>
    <w:link w:val="PripombabesediloZnak"/>
    <w:uiPriority w:val="99"/>
    <w:unhideWhenUsed/>
    <w:rsid w:val="0086468E"/>
    <w:pPr>
      <w:spacing w:line="240" w:lineRule="auto"/>
    </w:pPr>
    <w:rPr>
      <w:sz w:val="20"/>
      <w:szCs w:val="20"/>
    </w:rPr>
  </w:style>
  <w:style w:type="character" w:customStyle="1" w:styleId="PripombabesediloZnak">
    <w:name w:val="Pripomba – besedilo Znak"/>
    <w:basedOn w:val="Privzetapisavaodstavka"/>
    <w:link w:val="Pripombabesedilo"/>
    <w:uiPriority w:val="99"/>
    <w:rsid w:val="0086468E"/>
    <w:rPr>
      <w:rFonts w:ascii="Helvetica" w:hAnsi="Helvetica"/>
      <w:sz w:val="20"/>
      <w:szCs w:val="20"/>
    </w:rPr>
  </w:style>
  <w:style w:type="character" w:customStyle="1" w:styleId="ZadevapripombeZnak">
    <w:name w:val="Zadeva pripombe Znak"/>
    <w:basedOn w:val="PripombabesediloZnak"/>
    <w:link w:val="Zadevapripombe"/>
    <w:uiPriority w:val="99"/>
    <w:rsid w:val="0086468E"/>
    <w:rPr>
      <w:rFonts w:ascii="Helvetica" w:hAnsi="Helvetica"/>
      <w:b/>
      <w:bCs/>
      <w:sz w:val="20"/>
      <w:szCs w:val="20"/>
    </w:rPr>
  </w:style>
  <w:style w:type="paragraph" w:styleId="Zadevapripombe">
    <w:name w:val="annotation subject"/>
    <w:basedOn w:val="Pripombabesedilo"/>
    <w:next w:val="Pripombabesedilo"/>
    <w:link w:val="ZadevapripombeZnak"/>
    <w:uiPriority w:val="99"/>
    <w:unhideWhenUsed/>
    <w:rsid w:val="0086468E"/>
    <w:rPr>
      <w:b/>
      <w:bCs/>
    </w:rPr>
  </w:style>
  <w:style w:type="paragraph" w:customStyle="1" w:styleId="PrivzetapisavaodstavkaOdstavekZnakZnakZnakZnakZnakZnakZnak">
    <w:name w:val="Privzeta pisava odstavka Odstavek Znak Znak Znak Znak Znak Znak Znak"/>
    <w:basedOn w:val="Navaden"/>
    <w:rsid w:val="0086468E"/>
    <w:pPr>
      <w:spacing w:after="0" w:line="240" w:lineRule="auto"/>
    </w:pPr>
    <w:rPr>
      <w:rFonts w:ascii="Garamond" w:eastAsia="Times New Roman" w:hAnsi="Garamond" w:cs="Times New Roman"/>
      <w:szCs w:val="20"/>
      <w:lang w:eastAsia="sl-SI"/>
    </w:rPr>
  </w:style>
  <w:style w:type="paragraph" w:customStyle="1" w:styleId="Default">
    <w:name w:val="Default"/>
    <w:rsid w:val="0086468E"/>
    <w:pPr>
      <w:suppressAutoHyphens/>
      <w:autoSpaceDE w:val="0"/>
      <w:spacing w:after="0" w:line="240" w:lineRule="auto"/>
    </w:pPr>
    <w:rPr>
      <w:rFonts w:ascii="Arial" w:eastAsia="Arial" w:hAnsi="Arial" w:cs="Arial"/>
      <w:color w:val="000000"/>
      <w:sz w:val="24"/>
      <w:szCs w:val="24"/>
      <w:lang w:eastAsia="ar-SA"/>
    </w:rPr>
  </w:style>
  <w:style w:type="character" w:customStyle="1" w:styleId="GlavaZnak1">
    <w:name w:val="Glava Znak1"/>
    <w:uiPriority w:val="99"/>
    <w:rsid w:val="0086468E"/>
    <w:rPr>
      <w:i/>
      <w:sz w:val="24"/>
      <w:lang w:eastAsia="ar-SA"/>
    </w:rPr>
  </w:style>
  <w:style w:type="paragraph" w:styleId="Sprotnaopomba-besedilo">
    <w:name w:val="footnote text"/>
    <w:aliases w:val="IFZ f,Footnote,Fußnote,-E Fußnotentext,Fußnotentext Ursprung"/>
    <w:basedOn w:val="Navaden"/>
    <w:link w:val="Sprotnaopomba-besediloZnak"/>
    <w:uiPriority w:val="99"/>
    <w:unhideWhenUsed/>
    <w:rsid w:val="00696B2B"/>
    <w:pPr>
      <w:spacing w:after="0" w:line="240" w:lineRule="auto"/>
    </w:pPr>
    <w:rPr>
      <w:rFonts w:ascii="Calibri" w:eastAsia="Calibri" w:hAnsi="Calibri" w:cs="Times New Roman"/>
      <w:iCs/>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96B2B"/>
    <w:rPr>
      <w:rFonts w:ascii="Calibri" w:eastAsia="Calibri" w:hAnsi="Calibri" w:cs="Times New Roman"/>
      <w:iCs/>
      <w:sz w:val="20"/>
      <w:szCs w:val="20"/>
      <w:lang w:val="x-none" w:eastAsia="x-none"/>
    </w:rPr>
  </w:style>
  <w:style w:type="character" w:styleId="Sprotnaopomba-sklic">
    <w:name w:val="footnote reference"/>
    <w:aliases w:val="Footnote number,-E Fußnotenzeichen"/>
    <w:uiPriority w:val="99"/>
    <w:unhideWhenUsed/>
    <w:rsid w:val="00696B2B"/>
    <w:rPr>
      <w:vertAlign w:val="superscript"/>
    </w:rPr>
  </w:style>
  <w:style w:type="paragraph" w:customStyle="1" w:styleId="odstavek">
    <w:name w:val="odstavek"/>
    <w:basedOn w:val="Navaden"/>
    <w:rsid w:val="00B85A3F"/>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unhideWhenUsed/>
    <w:rsid w:val="00A43ECF"/>
    <w:rPr>
      <w:sz w:val="16"/>
      <w:szCs w:val="16"/>
    </w:rPr>
  </w:style>
  <w:style w:type="character" w:styleId="Hiperpovezava">
    <w:name w:val="Hyperlink"/>
    <w:basedOn w:val="Privzetapisavaodstavka"/>
    <w:uiPriority w:val="99"/>
    <w:unhideWhenUsed/>
    <w:rsid w:val="0051129E"/>
    <w:rPr>
      <w:color w:val="0000FF" w:themeColor="hyperlink"/>
      <w:u w:val="single"/>
    </w:rPr>
  </w:style>
  <w:style w:type="paragraph" w:customStyle="1" w:styleId="xmsoplaintext">
    <w:name w:val="x_msoplaintext"/>
    <w:basedOn w:val="Navaden"/>
    <w:rsid w:val="00B40026"/>
    <w:pPr>
      <w:spacing w:after="0" w:line="240" w:lineRule="auto"/>
    </w:pPr>
    <w:rPr>
      <w:rFonts w:ascii="Calibri" w:hAnsi="Calibri" w:cs="Calibri"/>
      <w:lang w:eastAsia="sl-SI"/>
    </w:rPr>
  </w:style>
  <w:style w:type="numbering" w:customStyle="1" w:styleId="Brezseznama1">
    <w:name w:val="Brez seznama1"/>
    <w:next w:val="Brezseznama"/>
    <w:uiPriority w:val="99"/>
    <w:semiHidden/>
    <w:rsid w:val="00B542FD"/>
  </w:style>
  <w:style w:type="paragraph" w:styleId="Telobesedila">
    <w:name w:val="Body Text"/>
    <w:basedOn w:val="Navaden"/>
    <w:link w:val="TelobesedilaZnak"/>
    <w:rsid w:val="00B542FD"/>
    <w:pPr>
      <w:spacing w:after="0" w:line="240" w:lineRule="auto"/>
    </w:pPr>
    <w:rPr>
      <w:rFonts w:ascii="Arial" w:eastAsia="Times New Roman" w:hAnsi="Arial" w:cs="Times New Roman"/>
      <w:sz w:val="24"/>
      <w:szCs w:val="20"/>
      <w:lang w:eastAsia="sl-SI"/>
    </w:rPr>
  </w:style>
  <w:style w:type="character" w:customStyle="1" w:styleId="TelobesedilaZnak">
    <w:name w:val="Telo besedila Znak"/>
    <w:basedOn w:val="Privzetapisavaodstavka"/>
    <w:link w:val="Telobesedila"/>
    <w:rsid w:val="00B542FD"/>
    <w:rPr>
      <w:rFonts w:ascii="Arial" w:eastAsia="Times New Roman" w:hAnsi="Arial" w:cs="Times New Roman"/>
      <w:sz w:val="24"/>
      <w:szCs w:val="20"/>
      <w:lang w:eastAsia="sl-SI"/>
    </w:rPr>
  </w:style>
  <w:style w:type="paragraph" w:customStyle="1" w:styleId="naslovek2">
    <w:name w:val="naslovček2"/>
    <w:basedOn w:val="Navaden"/>
    <w:next w:val="Navaden"/>
    <w:rsid w:val="00B542FD"/>
    <w:pPr>
      <w:spacing w:after="0" w:line="240" w:lineRule="auto"/>
      <w:jc w:val="center"/>
    </w:pPr>
    <w:rPr>
      <w:rFonts w:ascii="Tahoma" w:eastAsia="Times New Roman" w:hAnsi="Tahoma" w:cs="Times New Roman"/>
      <w:sz w:val="24"/>
      <w:szCs w:val="20"/>
      <w:lang w:eastAsia="sl-SI"/>
    </w:rPr>
  </w:style>
  <w:style w:type="table" w:customStyle="1" w:styleId="NormalTablePHPDOCX1">
    <w:name w:val="Normal Table PHPDOCX1"/>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1">
    <w:name w:val="Table Grid PHPDOCX1"/>
    <w:uiPriority w:val="59"/>
    <w:rsid w:val="00B542FD"/>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adevapripombeZnak1">
    <w:name w:val="Zadeva pripombe Znak1"/>
    <w:rsid w:val="00B542FD"/>
    <w:rPr>
      <w:rFonts w:ascii="Helvetica" w:eastAsia="Calibri" w:hAnsi="Helvetica"/>
      <w:b/>
      <w:bCs/>
      <w:lang w:eastAsia="en-US"/>
    </w:rPr>
  </w:style>
  <w:style w:type="table" w:customStyle="1" w:styleId="Tabelamrea1">
    <w:name w:val="Tabela – mreža1"/>
    <w:basedOn w:val="Navadnatabela"/>
    <w:next w:val="Tabelamrea"/>
    <w:uiPriority w:val="59"/>
    <w:rsid w:val="00B542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entar-besediloZnak">
    <w:name w:val="Komentar - besedilo Znak"/>
    <w:uiPriority w:val="99"/>
    <w:semiHidden/>
    <w:rsid w:val="00B542FD"/>
    <w:rPr>
      <w:rFonts w:ascii="Times New Roman" w:eastAsia="Times New Roman" w:hAnsi="Times New Roman" w:cs="Times New Roman"/>
      <w:sz w:val="20"/>
      <w:szCs w:val="20"/>
      <w:lang w:eastAsia="sl-SI"/>
    </w:rPr>
  </w:style>
  <w:style w:type="paragraph" w:styleId="Kazalovsebine8">
    <w:name w:val="toc 8"/>
    <w:basedOn w:val="Navaden"/>
    <w:next w:val="Navaden"/>
    <w:autoRedefine/>
    <w:uiPriority w:val="39"/>
    <w:unhideWhenUsed/>
    <w:rsid w:val="00B542FD"/>
    <w:pPr>
      <w:spacing w:after="0"/>
    </w:pPr>
    <w:rPr>
      <w:rFonts w:ascii="Calibri" w:eastAsia="SimSun" w:hAnsi="Calibri" w:cs="Times New Roman"/>
    </w:rPr>
  </w:style>
  <w:style w:type="character" w:customStyle="1" w:styleId="Nerazreenaomemba1">
    <w:name w:val="Nerazrešena omemba1"/>
    <w:uiPriority w:val="99"/>
    <w:semiHidden/>
    <w:unhideWhenUsed/>
    <w:rsid w:val="00B542FD"/>
    <w:rPr>
      <w:color w:val="605E5C"/>
      <w:shd w:val="clear" w:color="auto" w:fill="E1DFDD"/>
    </w:rPr>
  </w:style>
  <w:style w:type="table" w:customStyle="1" w:styleId="NormalTablePHPDOCX2">
    <w:name w:val="Normal Table PHPDOCX2"/>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542FD"/>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numbering" w:customStyle="1" w:styleId="Brezseznama2">
    <w:name w:val="Brez seznama2"/>
    <w:next w:val="Brezseznama"/>
    <w:uiPriority w:val="99"/>
    <w:semiHidden/>
    <w:rsid w:val="00666F4C"/>
  </w:style>
  <w:style w:type="table" w:customStyle="1" w:styleId="NormalTablePHPDOCX5">
    <w:name w:val="Normal Table PHPDOCX5"/>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2">
    <w:name w:val="Table Grid PHPDOCX2"/>
    <w:uiPriority w:val="59"/>
    <w:rsid w:val="00666F4C"/>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2">
    <w:name w:val="Tabela – mreža2"/>
    <w:basedOn w:val="Navadnatabela"/>
    <w:next w:val="Tabelamrea"/>
    <w:uiPriority w:val="59"/>
    <w:rsid w:val="0066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1">
    <w:name w:val="Normal Table PHPDOCX1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Nerazreenaomemba2">
    <w:name w:val="Nerazrešena omemba2"/>
    <w:uiPriority w:val="99"/>
    <w:semiHidden/>
    <w:unhideWhenUsed/>
    <w:rsid w:val="00666F4C"/>
    <w:rPr>
      <w:color w:val="605E5C"/>
      <w:shd w:val="clear" w:color="auto" w:fill="E1DFDD"/>
    </w:rPr>
  </w:style>
  <w:style w:type="table" w:customStyle="1" w:styleId="NormalTablePHPDOCX21">
    <w:name w:val="Normal Table PHPDOCX2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31">
    <w:name w:val="Normal Table PHPDOCX3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NormalTablePHPDOCX41">
    <w:name w:val="Normal Table PHPDOCX41"/>
    <w:uiPriority w:val="99"/>
    <w:semiHidden/>
    <w:unhideWhenUsed/>
    <w:qFormat/>
    <w:rsid w:val="00666F4C"/>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OdstavekseznamaZnak">
    <w:name w:val="Odstavek seznama Znak"/>
    <w:aliases w:val="Odstavek seznama_IP Znak,Seznam_IP_1 Znak,za tekst Znak,Označevanje Znak,List Paragraph2 Znak,Colorful List - Accent 11 Znak"/>
    <w:link w:val="Odstavekseznama"/>
    <w:uiPriority w:val="34"/>
    <w:qFormat/>
    <w:locked/>
    <w:rsid w:val="00D6232A"/>
    <w:rPr>
      <w:rFonts w:ascii="Helvetica" w:hAnsi="Helvetica"/>
    </w:rPr>
  </w:style>
  <w:style w:type="character" w:customStyle="1" w:styleId="cf01">
    <w:name w:val="cf01"/>
    <w:basedOn w:val="Privzetapisavaodstavka"/>
    <w:rsid w:val="00FA1F65"/>
    <w:rPr>
      <w:rFonts w:ascii="Segoe UI" w:hAnsi="Segoe UI" w:cs="Segoe UI" w:hint="default"/>
      <w:sz w:val="18"/>
      <w:szCs w:val="18"/>
    </w:rPr>
  </w:style>
  <w:style w:type="character" w:customStyle="1" w:styleId="cf11">
    <w:name w:val="cf11"/>
    <w:basedOn w:val="Privzetapisavaodstavka"/>
    <w:rsid w:val="00FA1F65"/>
    <w:rPr>
      <w:rFonts w:ascii="Segoe UI" w:hAnsi="Segoe UI" w:cs="Segoe UI" w:hint="default"/>
      <w:color w:val="0000FF"/>
      <w:sz w:val="18"/>
      <w:szCs w:val="18"/>
      <w:u w:val="single"/>
    </w:rPr>
  </w:style>
  <w:style w:type="paragraph" w:customStyle="1" w:styleId="pf0">
    <w:name w:val="pf0"/>
    <w:basedOn w:val="Navaden"/>
    <w:rsid w:val="00465498"/>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75537C"/>
    <w:rPr>
      <w:color w:val="605E5C"/>
      <w:shd w:val="clear" w:color="auto" w:fill="E1DFDD"/>
    </w:rPr>
  </w:style>
  <w:style w:type="character" w:styleId="SledenaHiperpovezava">
    <w:name w:val="FollowedHyperlink"/>
    <w:basedOn w:val="Privzetapisavaodstavka"/>
    <w:uiPriority w:val="99"/>
    <w:semiHidden/>
    <w:unhideWhenUsed/>
    <w:rsid w:val="0075537C"/>
    <w:rPr>
      <w:color w:val="800080" w:themeColor="followedHyperlink"/>
      <w:u w:val="single"/>
    </w:rPr>
  </w:style>
  <w:style w:type="table" w:customStyle="1" w:styleId="TableNormal">
    <w:name w:val="Table Normal"/>
    <w:uiPriority w:val="2"/>
    <w:semiHidden/>
    <w:unhideWhenUsed/>
    <w:qFormat/>
    <w:rsid w:val="00B5667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qFormat/>
    <w:rsid w:val="00B56675"/>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SLOGAN2">
    <w:name w:val="SLOGAN 2"/>
    <w:uiPriority w:val="99"/>
    <w:rsid w:val="00A64040"/>
    <w:pPr>
      <w:numPr>
        <w:numId w:val="45"/>
      </w:numPr>
    </w:pPr>
  </w:style>
  <w:style w:type="table" w:customStyle="1" w:styleId="Tabelamrea3">
    <w:name w:val="Tabela – mreža3"/>
    <w:basedOn w:val="Navadnatabela"/>
    <w:next w:val="Tabelamrea"/>
    <w:uiPriority w:val="59"/>
    <w:rsid w:val="00F84A0A"/>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avadensplet">
    <w:name w:val="Normal (Web)"/>
    <w:basedOn w:val="Navaden"/>
    <w:uiPriority w:val="99"/>
    <w:unhideWhenUsed/>
    <w:rsid w:val="00F96F24"/>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6882">
      <w:bodyDiv w:val="1"/>
      <w:marLeft w:val="0"/>
      <w:marRight w:val="0"/>
      <w:marTop w:val="0"/>
      <w:marBottom w:val="0"/>
      <w:divBdr>
        <w:top w:val="none" w:sz="0" w:space="0" w:color="auto"/>
        <w:left w:val="none" w:sz="0" w:space="0" w:color="auto"/>
        <w:bottom w:val="none" w:sz="0" w:space="0" w:color="auto"/>
        <w:right w:val="none" w:sz="0" w:space="0" w:color="auto"/>
      </w:divBdr>
    </w:div>
    <w:div w:id="202327778">
      <w:bodyDiv w:val="1"/>
      <w:marLeft w:val="0"/>
      <w:marRight w:val="0"/>
      <w:marTop w:val="0"/>
      <w:marBottom w:val="0"/>
      <w:divBdr>
        <w:top w:val="none" w:sz="0" w:space="0" w:color="auto"/>
        <w:left w:val="none" w:sz="0" w:space="0" w:color="auto"/>
        <w:bottom w:val="none" w:sz="0" w:space="0" w:color="auto"/>
        <w:right w:val="none" w:sz="0" w:space="0" w:color="auto"/>
      </w:divBdr>
    </w:div>
    <w:div w:id="275067282">
      <w:bodyDiv w:val="1"/>
      <w:marLeft w:val="0"/>
      <w:marRight w:val="0"/>
      <w:marTop w:val="0"/>
      <w:marBottom w:val="0"/>
      <w:divBdr>
        <w:top w:val="none" w:sz="0" w:space="0" w:color="auto"/>
        <w:left w:val="none" w:sz="0" w:space="0" w:color="auto"/>
        <w:bottom w:val="none" w:sz="0" w:space="0" w:color="auto"/>
        <w:right w:val="none" w:sz="0" w:space="0" w:color="auto"/>
      </w:divBdr>
    </w:div>
    <w:div w:id="314185068">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7020220">
      <w:bodyDiv w:val="1"/>
      <w:marLeft w:val="0"/>
      <w:marRight w:val="0"/>
      <w:marTop w:val="0"/>
      <w:marBottom w:val="0"/>
      <w:divBdr>
        <w:top w:val="none" w:sz="0" w:space="0" w:color="auto"/>
        <w:left w:val="none" w:sz="0" w:space="0" w:color="auto"/>
        <w:bottom w:val="none" w:sz="0" w:space="0" w:color="auto"/>
        <w:right w:val="none" w:sz="0" w:space="0" w:color="auto"/>
      </w:divBdr>
    </w:div>
    <w:div w:id="472599555">
      <w:bodyDiv w:val="1"/>
      <w:marLeft w:val="0"/>
      <w:marRight w:val="0"/>
      <w:marTop w:val="0"/>
      <w:marBottom w:val="0"/>
      <w:divBdr>
        <w:top w:val="none" w:sz="0" w:space="0" w:color="auto"/>
        <w:left w:val="none" w:sz="0" w:space="0" w:color="auto"/>
        <w:bottom w:val="none" w:sz="0" w:space="0" w:color="auto"/>
        <w:right w:val="none" w:sz="0" w:space="0" w:color="auto"/>
      </w:divBdr>
    </w:div>
    <w:div w:id="482434169">
      <w:bodyDiv w:val="1"/>
      <w:marLeft w:val="0"/>
      <w:marRight w:val="0"/>
      <w:marTop w:val="0"/>
      <w:marBottom w:val="0"/>
      <w:divBdr>
        <w:top w:val="none" w:sz="0" w:space="0" w:color="auto"/>
        <w:left w:val="none" w:sz="0" w:space="0" w:color="auto"/>
        <w:bottom w:val="none" w:sz="0" w:space="0" w:color="auto"/>
        <w:right w:val="none" w:sz="0" w:space="0" w:color="auto"/>
      </w:divBdr>
    </w:div>
    <w:div w:id="552278317">
      <w:bodyDiv w:val="1"/>
      <w:marLeft w:val="0"/>
      <w:marRight w:val="0"/>
      <w:marTop w:val="0"/>
      <w:marBottom w:val="0"/>
      <w:divBdr>
        <w:top w:val="none" w:sz="0" w:space="0" w:color="auto"/>
        <w:left w:val="none" w:sz="0" w:space="0" w:color="auto"/>
        <w:bottom w:val="none" w:sz="0" w:space="0" w:color="auto"/>
        <w:right w:val="none" w:sz="0" w:space="0" w:color="auto"/>
      </w:divBdr>
    </w:div>
    <w:div w:id="560605297">
      <w:bodyDiv w:val="1"/>
      <w:marLeft w:val="0"/>
      <w:marRight w:val="0"/>
      <w:marTop w:val="0"/>
      <w:marBottom w:val="0"/>
      <w:divBdr>
        <w:top w:val="none" w:sz="0" w:space="0" w:color="auto"/>
        <w:left w:val="none" w:sz="0" w:space="0" w:color="auto"/>
        <w:bottom w:val="none" w:sz="0" w:space="0" w:color="auto"/>
        <w:right w:val="none" w:sz="0" w:space="0" w:color="auto"/>
      </w:divBdr>
    </w:div>
    <w:div w:id="668093408">
      <w:bodyDiv w:val="1"/>
      <w:marLeft w:val="0"/>
      <w:marRight w:val="0"/>
      <w:marTop w:val="0"/>
      <w:marBottom w:val="0"/>
      <w:divBdr>
        <w:top w:val="none" w:sz="0" w:space="0" w:color="auto"/>
        <w:left w:val="none" w:sz="0" w:space="0" w:color="auto"/>
        <w:bottom w:val="none" w:sz="0" w:space="0" w:color="auto"/>
        <w:right w:val="none" w:sz="0" w:space="0" w:color="auto"/>
      </w:divBdr>
    </w:div>
    <w:div w:id="699547269">
      <w:bodyDiv w:val="1"/>
      <w:marLeft w:val="0"/>
      <w:marRight w:val="0"/>
      <w:marTop w:val="0"/>
      <w:marBottom w:val="0"/>
      <w:divBdr>
        <w:top w:val="none" w:sz="0" w:space="0" w:color="auto"/>
        <w:left w:val="none" w:sz="0" w:space="0" w:color="auto"/>
        <w:bottom w:val="none" w:sz="0" w:space="0" w:color="auto"/>
        <w:right w:val="none" w:sz="0" w:space="0" w:color="auto"/>
      </w:divBdr>
    </w:div>
    <w:div w:id="789785981">
      <w:bodyDiv w:val="1"/>
      <w:marLeft w:val="0"/>
      <w:marRight w:val="0"/>
      <w:marTop w:val="0"/>
      <w:marBottom w:val="0"/>
      <w:divBdr>
        <w:top w:val="none" w:sz="0" w:space="0" w:color="auto"/>
        <w:left w:val="none" w:sz="0" w:space="0" w:color="auto"/>
        <w:bottom w:val="none" w:sz="0" w:space="0" w:color="auto"/>
        <w:right w:val="none" w:sz="0" w:space="0" w:color="auto"/>
      </w:divBdr>
    </w:div>
    <w:div w:id="861749689">
      <w:bodyDiv w:val="1"/>
      <w:marLeft w:val="0"/>
      <w:marRight w:val="0"/>
      <w:marTop w:val="0"/>
      <w:marBottom w:val="0"/>
      <w:divBdr>
        <w:top w:val="none" w:sz="0" w:space="0" w:color="auto"/>
        <w:left w:val="none" w:sz="0" w:space="0" w:color="auto"/>
        <w:bottom w:val="none" w:sz="0" w:space="0" w:color="auto"/>
        <w:right w:val="none" w:sz="0" w:space="0" w:color="auto"/>
      </w:divBdr>
    </w:div>
    <w:div w:id="861895882">
      <w:bodyDiv w:val="1"/>
      <w:marLeft w:val="0"/>
      <w:marRight w:val="0"/>
      <w:marTop w:val="0"/>
      <w:marBottom w:val="0"/>
      <w:divBdr>
        <w:top w:val="none" w:sz="0" w:space="0" w:color="auto"/>
        <w:left w:val="none" w:sz="0" w:space="0" w:color="auto"/>
        <w:bottom w:val="none" w:sz="0" w:space="0" w:color="auto"/>
        <w:right w:val="none" w:sz="0" w:space="0" w:color="auto"/>
      </w:divBdr>
    </w:div>
    <w:div w:id="943810067">
      <w:bodyDiv w:val="1"/>
      <w:marLeft w:val="0"/>
      <w:marRight w:val="0"/>
      <w:marTop w:val="0"/>
      <w:marBottom w:val="0"/>
      <w:divBdr>
        <w:top w:val="none" w:sz="0" w:space="0" w:color="auto"/>
        <w:left w:val="none" w:sz="0" w:space="0" w:color="auto"/>
        <w:bottom w:val="none" w:sz="0" w:space="0" w:color="auto"/>
        <w:right w:val="none" w:sz="0" w:space="0" w:color="auto"/>
      </w:divBdr>
    </w:div>
    <w:div w:id="951518182">
      <w:bodyDiv w:val="1"/>
      <w:marLeft w:val="0"/>
      <w:marRight w:val="0"/>
      <w:marTop w:val="0"/>
      <w:marBottom w:val="0"/>
      <w:divBdr>
        <w:top w:val="none" w:sz="0" w:space="0" w:color="auto"/>
        <w:left w:val="none" w:sz="0" w:space="0" w:color="auto"/>
        <w:bottom w:val="none" w:sz="0" w:space="0" w:color="auto"/>
        <w:right w:val="none" w:sz="0" w:space="0" w:color="auto"/>
      </w:divBdr>
    </w:div>
    <w:div w:id="986859108">
      <w:bodyDiv w:val="1"/>
      <w:marLeft w:val="0"/>
      <w:marRight w:val="0"/>
      <w:marTop w:val="0"/>
      <w:marBottom w:val="0"/>
      <w:divBdr>
        <w:top w:val="none" w:sz="0" w:space="0" w:color="auto"/>
        <w:left w:val="none" w:sz="0" w:space="0" w:color="auto"/>
        <w:bottom w:val="none" w:sz="0" w:space="0" w:color="auto"/>
        <w:right w:val="none" w:sz="0" w:space="0" w:color="auto"/>
      </w:divBdr>
    </w:div>
    <w:div w:id="1094397350">
      <w:bodyDiv w:val="1"/>
      <w:marLeft w:val="0"/>
      <w:marRight w:val="0"/>
      <w:marTop w:val="0"/>
      <w:marBottom w:val="0"/>
      <w:divBdr>
        <w:top w:val="none" w:sz="0" w:space="0" w:color="auto"/>
        <w:left w:val="none" w:sz="0" w:space="0" w:color="auto"/>
        <w:bottom w:val="none" w:sz="0" w:space="0" w:color="auto"/>
        <w:right w:val="none" w:sz="0" w:space="0" w:color="auto"/>
      </w:divBdr>
    </w:div>
    <w:div w:id="1210143161">
      <w:bodyDiv w:val="1"/>
      <w:marLeft w:val="0"/>
      <w:marRight w:val="0"/>
      <w:marTop w:val="0"/>
      <w:marBottom w:val="0"/>
      <w:divBdr>
        <w:top w:val="none" w:sz="0" w:space="0" w:color="auto"/>
        <w:left w:val="none" w:sz="0" w:space="0" w:color="auto"/>
        <w:bottom w:val="none" w:sz="0" w:space="0" w:color="auto"/>
        <w:right w:val="none" w:sz="0" w:space="0" w:color="auto"/>
      </w:divBdr>
    </w:div>
    <w:div w:id="1232160632">
      <w:bodyDiv w:val="1"/>
      <w:marLeft w:val="0"/>
      <w:marRight w:val="0"/>
      <w:marTop w:val="0"/>
      <w:marBottom w:val="0"/>
      <w:divBdr>
        <w:top w:val="none" w:sz="0" w:space="0" w:color="auto"/>
        <w:left w:val="none" w:sz="0" w:space="0" w:color="auto"/>
        <w:bottom w:val="none" w:sz="0" w:space="0" w:color="auto"/>
        <w:right w:val="none" w:sz="0" w:space="0" w:color="auto"/>
      </w:divBdr>
    </w:div>
    <w:div w:id="1238052778">
      <w:bodyDiv w:val="1"/>
      <w:marLeft w:val="0"/>
      <w:marRight w:val="0"/>
      <w:marTop w:val="0"/>
      <w:marBottom w:val="0"/>
      <w:divBdr>
        <w:top w:val="none" w:sz="0" w:space="0" w:color="auto"/>
        <w:left w:val="none" w:sz="0" w:space="0" w:color="auto"/>
        <w:bottom w:val="none" w:sz="0" w:space="0" w:color="auto"/>
        <w:right w:val="none" w:sz="0" w:space="0" w:color="auto"/>
      </w:divBdr>
    </w:div>
    <w:div w:id="1240217020">
      <w:bodyDiv w:val="1"/>
      <w:marLeft w:val="0"/>
      <w:marRight w:val="0"/>
      <w:marTop w:val="0"/>
      <w:marBottom w:val="0"/>
      <w:divBdr>
        <w:top w:val="none" w:sz="0" w:space="0" w:color="auto"/>
        <w:left w:val="none" w:sz="0" w:space="0" w:color="auto"/>
        <w:bottom w:val="none" w:sz="0" w:space="0" w:color="auto"/>
        <w:right w:val="none" w:sz="0" w:space="0" w:color="auto"/>
      </w:divBdr>
    </w:div>
    <w:div w:id="1256285550">
      <w:bodyDiv w:val="1"/>
      <w:marLeft w:val="0"/>
      <w:marRight w:val="0"/>
      <w:marTop w:val="0"/>
      <w:marBottom w:val="0"/>
      <w:divBdr>
        <w:top w:val="none" w:sz="0" w:space="0" w:color="auto"/>
        <w:left w:val="none" w:sz="0" w:space="0" w:color="auto"/>
        <w:bottom w:val="none" w:sz="0" w:space="0" w:color="auto"/>
        <w:right w:val="none" w:sz="0" w:space="0" w:color="auto"/>
      </w:divBdr>
    </w:div>
    <w:div w:id="1303774585">
      <w:bodyDiv w:val="1"/>
      <w:marLeft w:val="0"/>
      <w:marRight w:val="0"/>
      <w:marTop w:val="0"/>
      <w:marBottom w:val="0"/>
      <w:divBdr>
        <w:top w:val="none" w:sz="0" w:space="0" w:color="auto"/>
        <w:left w:val="none" w:sz="0" w:space="0" w:color="auto"/>
        <w:bottom w:val="none" w:sz="0" w:space="0" w:color="auto"/>
        <w:right w:val="none" w:sz="0" w:space="0" w:color="auto"/>
      </w:divBdr>
    </w:div>
    <w:div w:id="1642535788">
      <w:bodyDiv w:val="1"/>
      <w:marLeft w:val="0"/>
      <w:marRight w:val="0"/>
      <w:marTop w:val="0"/>
      <w:marBottom w:val="0"/>
      <w:divBdr>
        <w:top w:val="none" w:sz="0" w:space="0" w:color="auto"/>
        <w:left w:val="none" w:sz="0" w:space="0" w:color="auto"/>
        <w:bottom w:val="none" w:sz="0" w:space="0" w:color="auto"/>
        <w:right w:val="none" w:sz="0" w:space="0" w:color="auto"/>
      </w:divBdr>
    </w:div>
    <w:div w:id="1797674069">
      <w:bodyDiv w:val="1"/>
      <w:marLeft w:val="0"/>
      <w:marRight w:val="0"/>
      <w:marTop w:val="0"/>
      <w:marBottom w:val="0"/>
      <w:divBdr>
        <w:top w:val="none" w:sz="0" w:space="0" w:color="auto"/>
        <w:left w:val="none" w:sz="0" w:space="0" w:color="auto"/>
        <w:bottom w:val="none" w:sz="0" w:space="0" w:color="auto"/>
        <w:right w:val="none" w:sz="0" w:space="0" w:color="auto"/>
      </w:divBdr>
    </w:div>
    <w:div w:id="1815248014">
      <w:bodyDiv w:val="1"/>
      <w:marLeft w:val="0"/>
      <w:marRight w:val="0"/>
      <w:marTop w:val="0"/>
      <w:marBottom w:val="0"/>
      <w:divBdr>
        <w:top w:val="none" w:sz="0" w:space="0" w:color="auto"/>
        <w:left w:val="none" w:sz="0" w:space="0" w:color="auto"/>
        <w:bottom w:val="none" w:sz="0" w:space="0" w:color="auto"/>
        <w:right w:val="none" w:sz="0" w:space="0" w:color="auto"/>
      </w:divBdr>
    </w:div>
    <w:div w:id="1838960705">
      <w:bodyDiv w:val="1"/>
      <w:marLeft w:val="0"/>
      <w:marRight w:val="0"/>
      <w:marTop w:val="0"/>
      <w:marBottom w:val="0"/>
      <w:divBdr>
        <w:top w:val="none" w:sz="0" w:space="0" w:color="auto"/>
        <w:left w:val="none" w:sz="0" w:space="0" w:color="auto"/>
        <w:bottom w:val="none" w:sz="0" w:space="0" w:color="auto"/>
        <w:right w:val="none" w:sz="0" w:space="0" w:color="auto"/>
      </w:divBdr>
    </w:div>
    <w:div w:id="195790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5.xml"/><Relationship Id="rId26" Type="http://schemas.openxmlformats.org/officeDocument/2006/relationships/hyperlink" Target="http://www.uradni-list.si/1/objava.jsp?sop=2023-01-4075" TargetMode="External"/><Relationship Id="rId3" Type="http://schemas.openxmlformats.org/officeDocument/2006/relationships/numbering" Target="numbering.xml"/><Relationship Id="rId21" Type="http://schemas.openxmlformats.org/officeDocument/2006/relationships/footer" Target="footer8.xml"/><Relationship Id="rId7" Type="http://schemas.openxmlformats.org/officeDocument/2006/relationships/footnotes" Target="footnotes.xml"/><Relationship Id="rId12" Type="http://schemas.openxmlformats.org/officeDocument/2006/relationships/hyperlink" Target="http://www.uradni-list.si/1/objava.jsp?sop=2023-01-4075" TargetMode="External"/><Relationship Id="rId17" Type="http://schemas.openxmlformats.org/officeDocument/2006/relationships/footer" Target="footer4.xml"/><Relationship Id="rId25" Type="http://schemas.openxmlformats.org/officeDocument/2006/relationships/hyperlink" Target="http://www.uradni-list.si/1/objava.jsp?sop=2021-01-2581"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uradni-list.si/1/objava.jsp?sop=2021-01-2581" TargetMode="External"/><Relationship Id="rId24" Type="http://schemas.openxmlformats.org/officeDocument/2006/relationships/hyperlink" Target="http://www.uradni-list.si/1/objava.jsp?sop=2019-01-2877"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uradni-list.si/1/objava.jsp?sop=2017-01-2381" TargetMode="External"/><Relationship Id="rId28" Type="http://schemas.openxmlformats.org/officeDocument/2006/relationships/footer" Target="footer11.xml"/><Relationship Id="rId10" Type="http://schemas.openxmlformats.org/officeDocument/2006/relationships/hyperlink" Target="http://www.uradni-list.si/1/objava.jsp?sop=2019-01-2877" TargetMode="Externa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uradni-list.si/1/objava.jsp?sop=2017-01-2381" TargetMode="External"/><Relationship Id="rId14" Type="http://schemas.openxmlformats.org/officeDocument/2006/relationships/footer" Target="footer1.xml"/><Relationship Id="rId22" Type="http://schemas.openxmlformats.org/officeDocument/2006/relationships/footer" Target="footer9.xml"/><Relationship Id="rId27" Type="http://schemas.openxmlformats.org/officeDocument/2006/relationships/footer" Target="footer10.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0.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1.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1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3.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4.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5.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6.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7.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8.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footer9.xml.rels><?xml version="1.0" encoding="UTF-8" standalone="yes"?>
<Relationships xmlns="http://schemas.openxmlformats.org/package/2006/relationships"><Relationship Id="rId2" Type="http://schemas.openxmlformats.org/officeDocument/2006/relationships/hyperlink" Target="http://www.sentjur.si" TargetMode="External"/><Relationship Id="rId1" Type="http://schemas.openxmlformats.org/officeDocument/2006/relationships/hyperlink" Target="mailto:obcina.sentjur@sentjur.si"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0C1B3E8-43B6-43D8-9B60-AB49EAE0B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9423</Words>
  <Characters>53714</Characters>
  <Application>Microsoft Office Word</Application>
  <DocSecurity>0</DocSecurity>
  <Lines>447</Lines>
  <Paragraphs>126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Polona Potisk</dc:creator>
  <cp:lastModifiedBy>Marjeta Gajšek</cp:lastModifiedBy>
  <cp:revision>3</cp:revision>
  <cp:lastPrinted>2026-08-18T11:13:00Z</cp:lastPrinted>
  <dcterms:created xsi:type="dcterms:W3CDTF">2026-08-18T13:30:00Z</dcterms:created>
  <dcterms:modified xsi:type="dcterms:W3CDTF">2026-08-18T13:34:00Z</dcterms:modified>
</cp:coreProperties>
</file>